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7F99" w:rsidRDefault="005C7F99" w:rsidP="005C7F99">
      <w:pPr>
        <w:pStyle w:val="11"/>
        <w:widowControl w:val="0"/>
        <w:suppressAutoHyphens w:val="0"/>
        <w:spacing w:line="240" w:lineRule="auto"/>
        <w:ind w:left="5103" w:right="-23"/>
        <w:jc w:val="both"/>
        <w:rPr>
          <w:sz w:val="28"/>
          <w:szCs w:val="28"/>
        </w:rPr>
      </w:pPr>
      <w:r>
        <w:rPr>
          <w:sz w:val="28"/>
          <w:szCs w:val="28"/>
        </w:rPr>
        <w:t>Приложение №1</w:t>
      </w:r>
    </w:p>
    <w:p w:rsidR="005C7F99" w:rsidRPr="003C29A4" w:rsidRDefault="005C7F99" w:rsidP="005D6FD1">
      <w:pPr>
        <w:pStyle w:val="11"/>
        <w:widowControl w:val="0"/>
        <w:suppressAutoHyphens w:val="0"/>
        <w:spacing w:line="240" w:lineRule="auto"/>
        <w:ind w:left="5103" w:right="-23"/>
        <w:rPr>
          <w:sz w:val="28"/>
          <w:szCs w:val="28"/>
        </w:rPr>
      </w:pPr>
      <w:r>
        <w:rPr>
          <w:sz w:val="28"/>
          <w:szCs w:val="28"/>
        </w:rPr>
        <w:t>к</w:t>
      </w:r>
      <w:r w:rsidR="005D6FD1">
        <w:rPr>
          <w:sz w:val="28"/>
          <w:szCs w:val="28"/>
        </w:rPr>
        <w:t xml:space="preserve"> </w:t>
      </w:r>
      <w:r>
        <w:rPr>
          <w:sz w:val="28"/>
          <w:szCs w:val="28"/>
        </w:rPr>
        <w:t>решению</w:t>
      </w:r>
      <w:r w:rsidRPr="003C29A4">
        <w:rPr>
          <w:sz w:val="28"/>
          <w:szCs w:val="28"/>
        </w:rPr>
        <w:t xml:space="preserve"> Совета  </w:t>
      </w:r>
      <w:r w:rsidR="005D6FD1" w:rsidRPr="005D6FD1">
        <w:rPr>
          <w:sz w:val="28"/>
          <w:szCs w:val="28"/>
        </w:rPr>
        <w:t>Ковалевского</w:t>
      </w:r>
      <w:r w:rsidRPr="003C29A4">
        <w:rPr>
          <w:sz w:val="28"/>
          <w:szCs w:val="28"/>
        </w:rPr>
        <w:t xml:space="preserve"> сельского поселения  Новокубанского района</w:t>
      </w:r>
    </w:p>
    <w:p w:rsidR="005C7F99" w:rsidRPr="003C29A4" w:rsidRDefault="005C7F99" w:rsidP="005C7F99">
      <w:pPr>
        <w:pStyle w:val="12"/>
        <w:widowControl w:val="0"/>
        <w:suppressAutoHyphens w:val="0"/>
        <w:spacing w:line="240" w:lineRule="auto"/>
        <w:ind w:right="-23" w:firstLine="5103"/>
        <w:jc w:val="both"/>
        <w:rPr>
          <w:sz w:val="28"/>
          <w:szCs w:val="28"/>
        </w:rPr>
      </w:pPr>
      <w:r w:rsidRPr="003C29A4">
        <w:rPr>
          <w:sz w:val="28"/>
          <w:szCs w:val="28"/>
        </w:rPr>
        <w:t xml:space="preserve">от </w:t>
      </w:r>
      <w:r w:rsidR="00A24E35">
        <w:rPr>
          <w:sz w:val="28"/>
          <w:szCs w:val="28"/>
        </w:rPr>
        <w:t xml:space="preserve">16.04. 2026 г. </w:t>
      </w:r>
      <w:r w:rsidRPr="003C29A4">
        <w:rPr>
          <w:sz w:val="28"/>
          <w:szCs w:val="28"/>
        </w:rPr>
        <w:t>№</w:t>
      </w:r>
      <w:r w:rsidR="00A24E35">
        <w:rPr>
          <w:sz w:val="28"/>
          <w:szCs w:val="28"/>
        </w:rPr>
        <w:t xml:space="preserve"> 115</w:t>
      </w:r>
    </w:p>
    <w:p w:rsidR="005C7F99" w:rsidRDefault="005C7F99" w:rsidP="005C7F99">
      <w:pPr>
        <w:widowControl w:val="0"/>
        <w:tabs>
          <w:tab w:val="left" w:pos="-1276"/>
          <w:tab w:val="left" w:pos="14652"/>
        </w:tabs>
        <w:suppressAutoHyphens w:val="0"/>
        <w:spacing w:line="240" w:lineRule="auto"/>
        <w:ind w:right="-22"/>
        <w:jc w:val="both"/>
        <w:rPr>
          <w:sz w:val="28"/>
          <w:szCs w:val="28"/>
        </w:rPr>
      </w:pPr>
    </w:p>
    <w:p w:rsidR="00B3708E" w:rsidRDefault="00B3708E" w:rsidP="005C7F99">
      <w:pPr>
        <w:widowControl w:val="0"/>
        <w:tabs>
          <w:tab w:val="left" w:pos="-1276"/>
          <w:tab w:val="left" w:pos="14652"/>
        </w:tabs>
        <w:suppressAutoHyphens w:val="0"/>
        <w:spacing w:line="240" w:lineRule="auto"/>
        <w:ind w:right="-22"/>
        <w:jc w:val="both"/>
        <w:rPr>
          <w:sz w:val="28"/>
          <w:szCs w:val="28"/>
        </w:rPr>
      </w:pPr>
    </w:p>
    <w:p w:rsidR="00B3708E" w:rsidRPr="003C29A4" w:rsidRDefault="00B3708E" w:rsidP="005C7F99">
      <w:pPr>
        <w:widowControl w:val="0"/>
        <w:tabs>
          <w:tab w:val="left" w:pos="-1276"/>
          <w:tab w:val="left" w:pos="14652"/>
        </w:tabs>
        <w:suppressAutoHyphens w:val="0"/>
        <w:spacing w:line="240" w:lineRule="auto"/>
        <w:ind w:right="-22"/>
        <w:jc w:val="both"/>
        <w:rPr>
          <w:sz w:val="28"/>
          <w:szCs w:val="28"/>
        </w:rPr>
      </w:pPr>
    </w:p>
    <w:p w:rsidR="005C7F99" w:rsidRPr="00FA665B" w:rsidRDefault="005C7F99" w:rsidP="005C7F99">
      <w:pPr>
        <w:pStyle w:val="12"/>
        <w:widowControl w:val="0"/>
        <w:suppressAutoHyphens w:val="0"/>
        <w:spacing w:line="240" w:lineRule="auto"/>
      </w:pPr>
    </w:p>
    <w:p w:rsidR="005C7F99" w:rsidRPr="00FA665B" w:rsidRDefault="005C7F99" w:rsidP="005C7F99">
      <w:pPr>
        <w:widowControl w:val="0"/>
        <w:tabs>
          <w:tab w:val="left" w:pos="-1276"/>
          <w:tab w:val="left" w:pos="14652"/>
        </w:tabs>
        <w:suppressAutoHyphens w:val="0"/>
        <w:spacing w:line="240" w:lineRule="auto"/>
        <w:ind w:right="-22"/>
        <w:jc w:val="both"/>
        <w:rPr>
          <w:sz w:val="28"/>
        </w:rPr>
      </w:pPr>
    </w:p>
    <w:p w:rsidR="005C7F99" w:rsidRPr="00FA665B" w:rsidRDefault="005C7F99" w:rsidP="005C7F99">
      <w:pPr>
        <w:widowControl w:val="0"/>
        <w:tabs>
          <w:tab w:val="left" w:pos="-1276"/>
          <w:tab w:val="left" w:pos="24716"/>
        </w:tabs>
        <w:suppressAutoHyphens w:val="0"/>
        <w:spacing w:line="240" w:lineRule="auto"/>
        <w:rPr>
          <w:sz w:val="28"/>
        </w:rPr>
      </w:pPr>
    </w:p>
    <w:p w:rsidR="005C7F99" w:rsidRPr="00FA665B" w:rsidRDefault="005C7F99" w:rsidP="005C7F99">
      <w:pPr>
        <w:pStyle w:val="a4"/>
        <w:widowControl w:val="0"/>
        <w:tabs>
          <w:tab w:val="left" w:pos="-1276"/>
        </w:tabs>
        <w:suppressAutoHyphens w:val="0"/>
        <w:spacing w:after="0" w:line="240" w:lineRule="auto"/>
      </w:pPr>
    </w:p>
    <w:p w:rsidR="005C7F99" w:rsidRPr="00FA665B" w:rsidRDefault="005C7F99" w:rsidP="005C7F99">
      <w:pPr>
        <w:pStyle w:val="13"/>
        <w:widowControl w:val="0"/>
        <w:tabs>
          <w:tab w:val="left" w:pos="-1276"/>
        </w:tabs>
        <w:suppressAutoHyphens w:val="0"/>
        <w:spacing w:line="240" w:lineRule="auto"/>
        <w:rPr>
          <w:sz w:val="28"/>
        </w:rPr>
      </w:pPr>
    </w:p>
    <w:p w:rsidR="005C7F99" w:rsidRPr="00FA665B" w:rsidRDefault="005C7F99" w:rsidP="005C7F99">
      <w:pPr>
        <w:widowControl w:val="0"/>
        <w:tabs>
          <w:tab w:val="left" w:pos="-1276"/>
        </w:tabs>
        <w:suppressAutoHyphens w:val="0"/>
        <w:spacing w:line="240" w:lineRule="auto"/>
        <w:rPr>
          <w:sz w:val="28"/>
        </w:rPr>
      </w:pPr>
    </w:p>
    <w:p w:rsidR="005C7F99" w:rsidRPr="0030263A" w:rsidRDefault="005C7F99" w:rsidP="005C7F99">
      <w:pPr>
        <w:widowControl w:val="0"/>
        <w:tabs>
          <w:tab w:val="left" w:pos="-1276"/>
        </w:tabs>
        <w:spacing w:line="240" w:lineRule="auto"/>
        <w:jc w:val="center"/>
        <w:rPr>
          <w:rFonts w:eastAsia="Times New Roman"/>
          <w:b/>
          <w:kern w:val="0"/>
          <w:sz w:val="28"/>
          <w:szCs w:val="28"/>
          <w:lang w:eastAsia="ru-RU"/>
        </w:rPr>
      </w:pPr>
      <w:r w:rsidRPr="0030263A">
        <w:rPr>
          <w:b/>
          <w:sz w:val="28"/>
          <w:szCs w:val="28"/>
        </w:rPr>
        <w:t>УСТАВ</w:t>
      </w:r>
    </w:p>
    <w:p w:rsidR="005C7F99" w:rsidRPr="0030263A" w:rsidRDefault="005D6FD1" w:rsidP="005C7F99">
      <w:pPr>
        <w:widowControl w:val="0"/>
        <w:tabs>
          <w:tab w:val="left" w:pos="-1276"/>
        </w:tabs>
        <w:spacing w:line="240" w:lineRule="auto"/>
        <w:jc w:val="center"/>
        <w:rPr>
          <w:b/>
          <w:color w:val="000000"/>
          <w:sz w:val="28"/>
          <w:szCs w:val="28"/>
        </w:rPr>
      </w:pPr>
      <w:r w:rsidRPr="005D6FD1">
        <w:rPr>
          <w:b/>
          <w:sz w:val="28"/>
          <w:szCs w:val="28"/>
        </w:rPr>
        <w:t>КОВАЛЕВСКОГО</w:t>
      </w:r>
      <w:r w:rsidR="005C7F99" w:rsidRPr="0030263A">
        <w:rPr>
          <w:b/>
          <w:color w:val="000000"/>
          <w:sz w:val="28"/>
          <w:szCs w:val="28"/>
        </w:rPr>
        <w:t xml:space="preserve"> </w:t>
      </w:r>
      <w:r w:rsidR="005C7F99">
        <w:rPr>
          <w:b/>
          <w:color w:val="000000"/>
          <w:sz w:val="28"/>
          <w:szCs w:val="28"/>
        </w:rPr>
        <w:t xml:space="preserve">СЕЛЬСКОГО </w:t>
      </w:r>
      <w:r w:rsidR="005C7F99" w:rsidRPr="0030263A">
        <w:rPr>
          <w:b/>
          <w:color w:val="000000"/>
          <w:sz w:val="28"/>
          <w:szCs w:val="28"/>
        </w:rPr>
        <w:t>ПОСЕЛЕНИЯ</w:t>
      </w:r>
    </w:p>
    <w:p w:rsidR="005C7F99" w:rsidRDefault="005C7F99" w:rsidP="005C7F99">
      <w:pPr>
        <w:widowControl w:val="0"/>
        <w:tabs>
          <w:tab w:val="left" w:pos="-1276"/>
        </w:tabs>
        <w:suppressAutoHyphens w:val="0"/>
        <w:spacing w:line="240" w:lineRule="auto"/>
        <w:ind w:firstLine="560"/>
        <w:jc w:val="center"/>
        <w:rPr>
          <w:b/>
          <w:color w:val="000000"/>
          <w:sz w:val="28"/>
          <w:szCs w:val="28"/>
        </w:rPr>
      </w:pPr>
      <w:r>
        <w:rPr>
          <w:b/>
          <w:color w:val="000000"/>
          <w:sz w:val="28"/>
          <w:szCs w:val="28"/>
        </w:rPr>
        <w:t>НОВОКУБАНСКОГО</w:t>
      </w:r>
      <w:r w:rsidRPr="0030263A">
        <w:rPr>
          <w:b/>
          <w:color w:val="000000"/>
          <w:sz w:val="28"/>
          <w:szCs w:val="28"/>
        </w:rPr>
        <w:t xml:space="preserve"> МУНИЦИПАЛЬНОГО РАЙОНА </w:t>
      </w:r>
    </w:p>
    <w:p w:rsidR="005C7F99" w:rsidRPr="00FA665B" w:rsidRDefault="005C7F99" w:rsidP="005C7F99">
      <w:pPr>
        <w:widowControl w:val="0"/>
        <w:tabs>
          <w:tab w:val="left" w:pos="-1276"/>
        </w:tabs>
        <w:suppressAutoHyphens w:val="0"/>
        <w:spacing w:line="240" w:lineRule="auto"/>
        <w:ind w:firstLine="560"/>
        <w:jc w:val="center"/>
        <w:rPr>
          <w:b/>
          <w:sz w:val="28"/>
        </w:rPr>
      </w:pPr>
      <w:r w:rsidRPr="0030263A">
        <w:rPr>
          <w:b/>
          <w:color w:val="000000"/>
          <w:sz w:val="28"/>
          <w:szCs w:val="28"/>
        </w:rPr>
        <w:t>КРАСНОДАРСКОГО КРАЯ</w:t>
      </w:r>
    </w:p>
    <w:p w:rsidR="005C7F99" w:rsidRPr="00FA665B" w:rsidRDefault="005C7F99" w:rsidP="005C7F99">
      <w:pPr>
        <w:widowControl w:val="0"/>
        <w:tabs>
          <w:tab w:val="left" w:pos="-1276"/>
        </w:tabs>
        <w:suppressAutoHyphens w:val="0"/>
        <w:spacing w:line="240" w:lineRule="auto"/>
        <w:ind w:firstLine="560"/>
        <w:jc w:val="center"/>
        <w:rPr>
          <w:b/>
          <w:sz w:val="28"/>
        </w:rPr>
      </w:pPr>
    </w:p>
    <w:p w:rsidR="005C7F99" w:rsidRPr="00FA665B" w:rsidRDefault="005C7F99" w:rsidP="005C7F99">
      <w:pPr>
        <w:widowControl w:val="0"/>
        <w:tabs>
          <w:tab w:val="left" w:pos="-1276"/>
        </w:tabs>
        <w:suppressAutoHyphens w:val="0"/>
        <w:spacing w:line="240" w:lineRule="auto"/>
        <w:ind w:firstLine="560"/>
        <w:jc w:val="center"/>
        <w:rPr>
          <w:b/>
          <w:sz w:val="28"/>
        </w:rPr>
      </w:pPr>
    </w:p>
    <w:p w:rsidR="005C7F99" w:rsidRPr="00FA665B" w:rsidRDefault="005C7F99" w:rsidP="005C7F99">
      <w:pPr>
        <w:widowControl w:val="0"/>
        <w:tabs>
          <w:tab w:val="left" w:pos="-1276"/>
        </w:tabs>
        <w:suppressAutoHyphens w:val="0"/>
        <w:spacing w:line="240" w:lineRule="auto"/>
        <w:ind w:firstLine="560"/>
        <w:jc w:val="center"/>
        <w:rPr>
          <w:b/>
          <w:sz w:val="28"/>
        </w:rPr>
      </w:pPr>
    </w:p>
    <w:p w:rsidR="005C7F99" w:rsidRPr="00FA665B" w:rsidRDefault="005C7F99" w:rsidP="005C7F99">
      <w:pPr>
        <w:widowControl w:val="0"/>
        <w:tabs>
          <w:tab w:val="left" w:pos="-1276"/>
        </w:tabs>
        <w:suppressAutoHyphens w:val="0"/>
        <w:spacing w:line="240" w:lineRule="auto"/>
        <w:ind w:firstLine="560"/>
        <w:jc w:val="center"/>
        <w:rPr>
          <w:b/>
          <w:sz w:val="28"/>
        </w:rPr>
      </w:pPr>
    </w:p>
    <w:p w:rsidR="005C7F99" w:rsidRPr="00FA665B" w:rsidRDefault="005C7F99" w:rsidP="005C7F99">
      <w:pPr>
        <w:widowControl w:val="0"/>
        <w:tabs>
          <w:tab w:val="left" w:pos="-1276"/>
        </w:tabs>
        <w:suppressAutoHyphens w:val="0"/>
        <w:spacing w:line="240" w:lineRule="auto"/>
        <w:ind w:firstLine="560"/>
        <w:jc w:val="center"/>
        <w:rPr>
          <w:b/>
          <w:sz w:val="28"/>
        </w:rPr>
      </w:pPr>
    </w:p>
    <w:p w:rsidR="005C7F99" w:rsidRPr="00FA665B" w:rsidRDefault="005C7F99" w:rsidP="005C7F99">
      <w:pPr>
        <w:widowControl w:val="0"/>
        <w:tabs>
          <w:tab w:val="left" w:pos="-1276"/>
        </w:tabs>
        <w:suppressAutoHyphens w:val="0"/>
        <w:spacing w:line="240" w:lineRule="auto"/>
        <w:ind w:firstLine="560"/>
        <w:jc w:val="center"/>
        <w:rPr>
          <w:b/>
          <w:sz w:val="28"/>
        </w:rPr>
      </w:pPr>
    </w:p>
    <w:p w:rsidR="005C7F99" w:rsidRPr="00FA665B" w:rsidRDefault="005C7F99" w:rsidP="005C7F99">
      <w:pPr>
        <w:widowControl w:val="0"/>
        <w:tabs>
          <w:tab w:val="left" w:pos="-1276"/>
        </w:tabs>
        <w:suppressAutoHyphens w:val="0"/>
        <w:spacing w:line="240" w:lineRule="auto"/>
        <w:ind w:firstLine="560"/>
        <w:jc w:val="center"/>
        <w:rPr>
          <w:b/>
          <w:sz w:val="28"/>
        </w:rPr>
      </w:pPr>
    </w:p>
    <w:p w:rsidR="005C7F99" w:rsidRPr="00FA665B" w:rsidRDefault="005C7F99" w:rsidP="005C7F99">
      <w:pPr>
        <w:widowControl w:val="0"/>
        <w:tabs>
          <w:tab w:val="left" w:pos="-1276"/>
        </w:tabs>
        <w:suppressAutoHyphens w:val="0"/>
        <w:spacing w:line="240" w:lineRule="auto"/>
        <w:ind w:firstLine="560"/>
        <w:jc w:val="center"/>
        <w:rPr>
          <w:b/>
          <w:sz w:val="28"/>
        </w:rPr>
      </w:pPr>
    </w:p>
    <w:p w:rsidR="005C7F99" w:rsidRPr="00FA665B" w:rsidRDefault="005C7F99" w:rsidP="005C7F99">
      <w:pPr>
        <w:widowControl w:val="0"/>
        <w:tabs>
          <w:tab w:val="left" w:pos="-1276"/>
        </w:tabs>
        <w:suppressAutoHyphens w:val="0"/>
        <w:spacing w:line="240" w:lineRule="auto"/>
        <w:ind w:firstLine="560"/>
        <w:jc w:val="center"/>
        <w:rPr>
          <w:b/>
          <w:sz w:val="28"/>
        </w:rPr>
      </w:pPr>
    </w:p>
    <w:p w:rsidR="005C7F99" w:rsidRPr="00FA665B" w:rsidRDefault="005C7F99" w:rsidP="005C7F99">
      <w:pPr>
        <w:widowControl w:val="0"/>
        <w:tabs>
          <w:tab w:val="left" w:pos="-1276"/>
        </w:tabs>
        <w:suppressAutoHyphens w:val="0"/>
        <w:spacing w:line="240" w:lineRule="auto"/>
        <w:ind w:firstLine="560"/>
        <w:jc w:val="center"/>
        <w:rPr>
          <w:b/>
          <w:sz w:val="28"/>
        </w:rPr>
      </w:pPr>
    </w:p>
    <w:p w:rsidR="005C7F99" w:rsidRPr="00FA665B" w:rsidRDefault="005C7F99" w:rsidP="005C7F99">
      <w:pPr>
        <w:widowControl w:val="0"/>
        <w:tabs>
          <w:tab w:val="left" w:pos="-1276"/>
        </w:tabs>
        <w:suppressAutoHyphens w:val="0"/>
        <w:spacing w:line="240" w:lineRule="auto"/>
        <w:ind w:firstLine="560"/>
        <w:jc w:val="center"/>
        <w:rPr>
          <w:b/>
          <w:sz w:val="28"/>
        </w:rPr>
      </w:pPr>
    </w:p>
    <w:p w:rsidR="005C7F99" w:rsidRPr="00FA665B" w:rsidRDefault="005C7F99" w:rsidP="005C7F99">
      <w:pPr>
        <w:widowControl w:val="0"/>
        <w:tabs>
          <w:tab w:val="left" w:pos="-1276"/>
        </w:tabs>
        <w:suppressAutoHyphens w:val="0"/>
        <w:spacing w:line="240" w:lineRule="auto"/>
        <w:ind w:firstLine="560"/>
        <w:jc w:val="center"/>
        <w:rPr>
          <w:b/>
          <w:sz w:val="28"/>
        </w:rPr>
      </w:pPr>
    </w:p>
    <w:p w:rsidR="005C7F99" w:rsidRPr="00FA665B" w:rsidRDefault="005C7F99" w:rsidP="005C7F99">
      <w:pPr>
        <w:widowControl w:val="0"/>
        <w:tabs>
          <w:tab w:val="left" w:pos="-1276"/>
        </w:tabs>
        <w:suppressAutoHyphens w:val="0"/>
        <w:spacing w:line="240" w:lineRule="auto"/>
        <w:ind w:firstLine="560"/>
        <w:jc w:val="center"/>
        <w:rPr>
          <w:b/>
          <w:sz w:val="28"/>
        </w:rPr>
      </w:pPr>
    </w:p>
    <w:p w:rsidR="005C7F99" w:rsidRPr="00FA665B" w:rsidRDefault="005C7F99" w:rsidP="005C7F99">
      <w:pPr>
        <w:widowControl w:val="0"/>
        <w:tabs>
          <w:tab w:val="left" w:pos="-1276"/>
        </w:tabs>
        <w:suppressAutoHyphens w:val="0"/>
        <w:spacing w:line="240" w:lineRule="auto"/>
        <w:ind w:firstLine="560"/>
        <w:jc w:val="center"/>
        <w:rPr>
          <w:b/>
          <w:sz w:val="28"/>
        </w:rPr>
      </w:pPr>
    </w:p>
    <w:p w:rsidR="005C7F99" w:rsidRDefault="005C7F99" w:rsidP="005C7F99">
      <w:pPr>
        <w:widowControl w:val="0"/>
        <w:tabs>
          <w:tab w:val="left" w:pos="-1276"/>
        </w:tabs>
        <w:suppressAutoHyphens w:val="0"/>
        <w:spacing w:line="240" w:lineRule="auto"/>
        <w:ind w:firstLine="560"/>
        <w:jc w:val="center"/>
        <w:rPr>
          <w:b/>
          <w:sz w:val="28"/>
        </w:rPr>
      </w:pPr>
    </w:p>
    <w:p w:rsidR="005C7F99" w:rsidRDefault="005C7F99" w:rsidP="005C7F99">
      <w:pPr>
        <w:widowControl w:val="0"/>
        <w:tabs>
          <w:tab w:val="left" w:pos="-1276"/>
        </w:tabs>
        <w:suppressAutoHyphens w:val="0"/>
        <w:spacing w:line="240" w:lineRule="auto"/>
        <w:ind w:firstLine="560"/>
        <w:jc w:val="center"/>
        <w:rPr>
          <w:b/>
          <w:sz w:val="28"/>
        </w:rPr>
      </w:pPr>
    </w:p>
    <w:p w:rsidR="005C7F99" w:rsidRDefault="005C7F99" w:rsidP="005C7F99">
      <w:pPr>
        <w:widowControl w:val="0"/>
        <w:tabs>
          <w:tab w:val="left" w:pos="-1276"/>
        </w:tabs>
        <w:suppressAutoHyphens w:val="0"/>
        <w:spacing w:line="240" w:lineRule="auto"/>
        <w:ind w:firstLine="560"/>
        <w:jc w:val="center"/>
        <w:rPr>
          <w:b/>
          <w:sz w:val="28"/>
        </w:rPr>
      </w:pPr>
    </w:p>
    <w:p w:rsidR="005C7F99" w:rsidRDefault="005C7F99" w:rsidP="005C7F99">
      <w:pPr>
        <w:widowControl w:val="0"/>
        <w:tabs>
          <w:tab w:val="left" w:pos="-1276"/>
        </w:tabs>
        <w:suppressAutoHyphens w:val="0"/>
        <w:spacing w:line="240" w:lineRule="auto"/>
        <w:ind w:firstLine="560"/>
        <w:jc w:val="center"/>
        <w:rPr>
          <w:b/>
          <w:sz w:val="28"/>
        </w:rPr>
      </w:pPr>
    </w:p>
    <w:p w:rsidR="005C7F99" w:rsidRDefault="005C7F99" w:rsidP="005C7F99">
      <w:pPr>
        <w:widowControl w:val="0"/>
        <w:tabs>
          <w:tab w:val="left" w:pos="-1276"/>
        </w:tabs>
        <w:suppressAutoHyphens w:val="0"/>
        <w:spacing w:line="240" w:lineRule="auto"/>
        <w:ind w:firstLine="560"/>
        <w:jc w:val="center"/>
        <w:rPr>
          <w:b/>
          <w:sz w:val="28"/>
        </w:rPr>
      </w:pPr>
    </w:p>
    <w:p w:rsidR="005C7F99" w:rsidRDefault="005C7F99" w:rsidP="005C7F99">
      <w:pPr>
        <w:widowControl w:val="0"/>
        <w:tabs>
          <w:tab w:val="left" w:pos="-1276"/>
        </w:tabs>
        <w:suppressAutoHyphens w:val="0"/>
        <w:spacing w:line="240" w:lineRule="auto"/>
        <w:ind w:firstLine="560"/>
        <w:jc w:val="center"/>
        <w:rPr>
          <w:b/>
          <w:sz w:val="28"/>
        </w:rPr>
      </w:pPr>
    </w:p>
    <w:p w:rsidR="005C7F99" w:rsidRDefault="005C7F99" w:rsidP="005C7F99">
      <w:pPr>
        <w:widowControl w:val="0"/>
        <w:tabs>
          <w:tab w:val="left" w:pos="-1276"/>
        </w:tabs>
        <w:suppressAutoHyphens w:val="0"/>
        <w:spacing w:line="240" w:lineRule="auto"/>
        <w:ind w:firstLine="560"/>
        <w:jc w:val="center"/>
        <w:rPr>
          <w:b/>
          <w:sz w:val="28"/>
        </w:rPr>
      </w:pPr>
    </w:p>
    <w:p w:rsidR="005C7F99" w:rsidRPr="00FA665B" w:rsidRDefault="005C7F99" w:rsidP="005C7F99">
      <w:pPr>
        <w:widowControl w:val="0"/>
        <w:tabs>
          <w:tab w:val="left" w:pos="-1276"/>
        </w:tabs>
        <w:suppressAutoHyphens w:val="0"/>
        <w:spacing w:line="240" w:lineRule="auto"/>
        <w:ind w:firstLine="560"/>
        <w:jc w:val="center"/>
        <w:rPr>
          <w:b/>
          <w:sz w:val="28"/>
        </w:rPr>
      </w:pPr>
    </w:p>
    <w:p w:rsidR="005C7F99" w:rsidRDefault="005C7F99" w:rsidP="005C7F99">
      <w:pPr>
        <w:widowControl w:val="0"/>
        <w:tabs>
          <w:tab w:val="left" w:pos="-1276"/>
        </w:tabs>
        <w:suppressAutoHyphens w:val="0"/>
        <w:spacing w:line="240" w:lineRule="auto"/>
        <w:ind w:firstLine="560"/>
        <w:jc w:val="center"/>
        <w:rPr>
          <w:b/>
          <w:sz w:val="28"/>
        </w:rPr>
      </w:pPr>
    </w:p>
    <w:p w:rsidR="00B3708E" w:rsidRDefault="00B3708E" w:rsidP="005C7F99">
      <w:pPr>
        <w:widowControl w:val="0"/>
        <w:tabs>
          <w:tab w:val="left" w:pos="-1276"/>
        </w:tabs>
        <w:suppressAutoHyphens w:val="0"/>
        <w:spacing w:line="240" w:lineRule="auto"/>
        <w:ind w:firstLine="560"/>
        <w:jc w:val="center"/>
        <w:rPr>
          <w:b/>
          <w:sz w:val="28"/>
        </w:rPr>
      </w:pPr>
    </w:p>
    <w:p w:rsidR="005C7F99" w:rsidRPr="00FA665B" w:rsidRDefault="005C7F99" w:rsidP="005C7F99">
      <w:pPr>
        <w:widowControl w:val="0"/>
        <w:tabs>
          <w:tab w:val="left" w:pos="-1276"/>
        </w:tabs>
        <w:suppressAutoHyphens w:val="0"/>
        <w:spacing w:line="240" w:lineRule="auto"/>
        <w:ind w:firstLine="560"/>
        <w:jc w:val="center"/>
        <w:rPr>
          <w:b/>
          <w:sz w:val="28"/>
        </w:rPr>
      </w:pPr>
    </w:p>
    <w:p w:rsidR="005C7F99" w:rsidRPr="005D6FD1" w:rsidRDefault="005D6FD1" w:rsidP="005C7F99">
      <w:pPr>
        <w:widowControl w:val="0"/>
        <w:tabs>
          <w:tab w:val="left" w:pos="-1276"/>
        </w:tabs>
        <w:suppressAutoHyphens w:val="0"/>
        <w:spacing w:line="240" w:lineRule="auto"/>
        <w:ind w:firstLine="560"/>
        <w:jc w:val="center"/>
        <w:rPr>
          <w:sz w:val="28"/>
        </w:rPr>
      </w:pPr>
      <w:r w:rsidRPr="005D6FD1">
        <w:rPr>
          <w:sz w:val="28"/>
        </w:rPr>
        <w:t>с. Ковалевское</w:t>
      </w:r>
    </w:p>
    <w:p w:rsidR="005C7F99" w:rsidRPr="00A832C0" w:rsidRDefault="005C7F99" w:rsidP="005C7F99">
      <w:pPr>
        <w:widowControl w:val="0"/>
        <w:tabs>
          <w:tab w:val="left" w:pos="-1276"/>
        </w:tabs>
        <w:suppressAutoHyphens w:val="0"/>
        <w:spacing w:line="240" w:lineRule="auto"/>
        <w:ind w:firstLine="560"/>
        <w:jc w:val="center"/>
        <w:rPr>
          <w:sz w:val="28"/>
        </w:rPr>
      </w:pPr>
      <w:r w:rsidRPr="00A832C0">
        <w:rPr>
          <w:sz w:val="28"/>
        </w:rPr>
        <w:t>20</w:t>
      </w:r>
      <w:r>
        <w:rPr>
          <w:sz w:val="28"/>
        </w:rPr>
        <w:t>26</w:t>
      </w:r>
      <w:r w:rsidRPr="00A832C0">
        <w:rPr>
          <w:sz w:val="28"/>
        </w:rPr>
        <w:t xml:space="preserve"> год</w:t>
      </w:r>
    </w:p>
    <w:p w:rsidR="008D353F" w:rsidRDefault="008D353F" w:rsidP="008D353F">
      <w:pPr>
        <w:widowControl w:val="0"/>
        <w:tabs>
          <w:tab w:val="left" w:pos="-1276"/>
        </w:tabs>
        <w:suppressAutoHyphens w:val="0"/>
        <w:spacing w:line="240" w:lineRule="auto"/>
        <w:jc w:val="center"/>
        <w:rPr>
          <w:b/>
          <w:sz w:val="28"/>
        </w:rPr>
      </w:pPr>
      <w:r>
        <w:rPr>
          <w:b/>
          <w:sz w:val="28"/>
        </w:rPr>
        <w:lastRenderedPageBreak/>
        <w:t>СОДЕРЖАНИЕ</w:t>
      </w:r>
    </w:p>
    <w:p w:rsidR="008D353F" w:rsidRDefault="008D353F" w:rsidP="008D353F">
      <w:pPr>
        <w:widowControl w:val="0"/>
        <w:tabs>
          <w:tab w:val="left" w:pos="-1276"/>
        </w:tabs>
        <w:suppressAutoHyphens w:val="0"/>
        <w:spacing w:line="240" w:lineRule="auto"/>
        <w:jc w:val="center"/>
        <w:rPr>
          <w:b/>
          <w:sz w:val="28"/>
        </w:rPr>
      </w:pPr>
    </w:p>
    <w:tbl>
      <w:tblPr>
        <w:tblW w:w="0" w:type="auto"/>
        <w:tblLayout w:type="fixed"/>
        <w:tblCellMar>
          <w:left w:w="0" w:type="dxa"/>
          <w:right w:w="0" w:type="dxa"/>
        </w:tblCellMar>
        <w:tblLook w:val="0000"/>
      </w:tblPr>
      <w:tblGrid>
        <w:gridCol w:w="9199"/>
      </w:tblGrid>
      <w:tr w:rsidR="008D353F" w:rsidTr="00466698">
        <w:tc>
          <w:tcPr>
            <w:tcW w:w="9199" w:type="dxa"/>
          </w:tcPr>
          <w:tbl>
            <w:tblPr>
              <w:tblW w:w="9502" w:type="dxa"/>
              <w:tblLayout w:type="fixed"/>
              <w:tblCellMar>
                <w:top w:w="55" w:type="dxa"/>
                <w:left w:w="55" w:type="dxa"/>
                <w:bottom w:w="55" w:type="dxa"/>
                <w:right w:w="55" w:type="dxa"/>
              </w:tblCellMar>
              <w:tblLook w:val="0000"/>
            </w:tblPr>
            <w:tblGrid>
              <w:gridCol w:w="7841"/>
              <w:gridCol w:w="1661"/>
            </w:tblGrid>
            <w:tr w:rsidR="008D353F" w:rsidTr="00466698">
              <w:tc>
                <w:tcPr>
                  <w:tcW w:w="7841" w:type="dxa"/>
                </w:tcPr>
                <w:p w:rsidR="008D353F" w:rsidRPr="001F5003" w:rsidRDefault="008D353F" w:rsidP="00466698">
                  <w:pPr>
                    <w:pStyle w:val="af0"/>
                    <w:widowControl w:val="0"/>
                    <w:suppressLineNumbers w:val="0"/>
                    <w:suppressAutoHyphens w:val="0"/>
                    <w:spacing w:line="240" w:lineRule="auto"/>
                    <w:jc w:val="both"/>
                    <w:rPr>
                      <w:szCs w:val="28"/>
                    </w:rPr>
                  </w:pPr>
                  <w:r w:rsidRPr="001F5003">
                    <w:rPr>
                      <w:sz w:val="28"/>
                      <w:szCs w:val="28"/>
                    </w:rPr>
                    <w:t>Преамбула</w:t>
                  </w:r>
                </w:p>
              </w:tc>
              <w:tc>
                <w:tcPr>
                  <w:tcW w:w="1661" w:type="dxa"/>
                  <w:vAlign w:val="bottom"/>
                </w:tcPr>
                <w:p w:rsidR="008D353F" w:rsidRPr="001F5003" w:rsidRDefault="008D353F" w:rsidP="00466698">
                  <w:pPr>
                    <w:pStyle w:val="af0"/>
                    <w:widowControl w:val="0"/>
                    <w:suppressLineNumbers w:val="0"/>
                    <w:suppressAutoHyphens w:val="0"/>
                    <w:spacing w:line="240" w:lineRule="auto"/>
                    <w:jc w:val="center"/>
                    <w:rPr>
                      <w:szCs w:val="28"/>
                    </w:rPr>
                  </w:pPr>
                  <w:r w:rsidRPr="001F5003">
                    <w:rPr>
                      <w:sz w:val="28"/>
                      <w:szCs w:val="28"/>
                    </w:rPr>
                    <w:t>стр. 3</w:t>
                  </w:r>
                </w:p>
              </w:tc>
            </w:tr>
            <w:tr w:rsidR="008D353F" w:rsidTr="00466698">
              <w:tc>
                <w:tcPr>
                  <w:tcW w:w="7841" w:type="dxa"/>
                </w:tcPr>
                <w:p w:rsidR="008D353F" w:rsidRPr="001F5003" w:rsidRDefault="008D353F" w:rsidP="00466698">
                  <w:pPr>
                    <w:pStyle w:val="af0"/>
                    <w:widowControl w:val="0"/>
                    <w:suppressLineNumbers w:val="0"/>
                    <w:suppressAutoHyphens w:val="0"/>
                    <w:spacing w:line="240" w:lineRule="auto"/>
                    <w:jc w:val="both"/>
                    <w:rPr>
                      <w:szCs w:val="28"/>
                    </w:rPr>
                  </w:pPr>
                </w:p>
                <w:p w:rsidR="008D353F" w:rsidRPr="001F5003" w:rsidRDefault="008D353F" w:rsidP="00466698">
                  <w:pPr>
                    <w:pStyle w:val="af0"/>
                    <w:widowControl w:val="0"/>
                    <w:suppressLineNumbers w:val="0"/>
                    <w:suppressAutoHyphens w:val="0"/>
                    <w:spacing w:line="240" w:lineRule="auto"/>
                    <w:jc w:val="both"/>
                    <w:rPr>
                      <w:szCs w:val="28"/>
                    </w:rPr>
                  </w:pPr>
                  <w:r w:rsidRPr="001F5003">
                    <w:rPr>
                      <w:sz w:val="28"/>
                      <w:szCs w:val="28"/>
                    </w:rPr>
                    <w:t>Глава 1. Общие положения</w:t>
                  </w:r>
                </w:p>
              </w:tc>
              <w:tc>
                <w:tcPr>
                  <w:tcW w:w="1661" w:type="dxa"/>
                  <w:vAlign w:val="bottom"/>
                </w:tcPr>
                <w:p w:rsidR="008D353F" w:rsidRPr="001F5003" w:rsidRDefault="008D353F" w:rsidP="00466698">
                  <w:pPr>
                    <w:pStyle w:val="af0"/>
                    <w:widowControl w:val="0"/>
                    <w:suppressLineNumbers w:val="0"/>
                    <w:suppressAutoHyphens w:val="0"/>
                    <w:spacing w:line="240" w:lineRule="auto"/>
                    <w:ind w:right="390"/>
                    <w:jc w:val="center"/>
                    <w:rPr>
                      <w:szCs w:val="28"/>
                    </w:rPr>
                  </w:pPr>
                  <w:r w:rsidRPr="001F5003">
                    <w:rPr>
                      <w:sz w:val="28"/>
                      <w:szCs w:val="28"/>
                    </w:rPr>
                    <w:t xml:space="preserve">     стр. 3</w:t>
                  </w:r>
                </w:p>
              </w:tc>
            </w:tr>
            <w:tr w:rsidR="008D353F" w:rsidTr="00466698">
              <w:tc>
                <w:tcPr>
                  <w:tcW w:w="7841" w:type="dxa"/>
                </w:tcPr>
                <w:p w:rsidR="008D353F" w:rsidRPr="001F5003" w:rsidRDefault="008D353F" w:rsidP="00466698">
                  <w:pPr>
                    <w:pStyle w:val="af0"/>
                    <w:widowControl w:val="0"/>
                    <w:suppressLineNumbers w:val="0"/>
                    <w:suppressAutoHyphens w:val="0"/>
                    <w:spacing w:line="240" w:lineRule="auto"/>
                    <w:jc w:val="both"/>
                    <w:rPr>
                      <w:szCs w:val="28"/>
                    </w:rPr>
                  </w:pPr>
                </w:p>
                <w:p w:rsidR="008D353F" w:rsidRPr="001F5003" w:rsidRDefault="008D353F" w:rsidP="00466698">
                  <w:pPr>
                    <w:pStyle w:val="af0"/>
                    <w:widowControl w:val="0"/>
                    <w:suppressLineNumbers w:val="0"/>
                    <w:suppressAutoHyphens w:val="0"/>
                    <w:spacing w:line="240" w:lineRule="auto"/>
                    <w:jc w:val="both"/>
                    <w:rPr>
                      <w:szCs w:val="28"/>
                    </w:rPr>
                  </w:pPr>
                  <w:r w:rsidRPr="001F5003">
                    <w:rPr>
                      <w:sz w:val="28"/>
                      <w:szCs w:val="28"/>
                    </w:rPr>
                    <w:t>Глава 2. Организационные основы местного самоуправления</w:t>
                  </w:r>
                </w:p>
              </w:tc>
              <w:tc>
                <w:tcPr>
                  <w:tcW w:w="1661" w:type="dxa"/>
                  <w:vAlign w:val="bottom"/>
                </w:tcPr>
                <w:p w:rsidR="008D353F" w:rsidRPr="001F5003" w:rsidRDefault="008D353F" w:rsidP="00466698">
                  <w:pPr>
                    <w:pStyle w:val="af0"/>
                    <w:widowControl w:val="0"/>
                    <w:suppressLineNumbers w:val="0"/>
                    <w:suppressAutoHyphens w:val="0"/>
                    <w:spacing w:line="240" w:lineRule="auto"/>
                    <w:jc w:val="center"/>
                    <w:rPr>
                      <w:szCs w:val="28"/>
                    </w:rPr>
                  </w:pPr>
                  <w:r w:rsidRPr="001F5003">
                    <w:rPr>
                      <w:sz w:val="28"/>
                      <w:szCs w:val="28"/>
                    </w:rPr>
                    <w:t>стр. 5</w:t>
                  </w:r>
                </w:p>
              </w:tc>
            </w:tr>
            <w:tr w:rsidR="008D353F" w:rsidTr="00466698">
              <w:tc>
                <w:tcPr>
                  <w:tcW w:w="7841" w:type="dxa"/>
                </w:tcPr>
                <w:p w:rsidR="008D353F" w:rsidRPr="001F5003" w:rsidRDefault="008D353F" w:rsidP="00466698">
                  <w:pPr>
                    <w:pStyle w:val="af0"/>
                    <w:widowControl w:val="0"/>
                    <w:suppressLineNumbers w:val="0"/>
                    <w:suppressAutoHyphens w:val="0"/>
                    <w:spacing w:line="240" w:lineRule="auto"/>
                    <w:jc w:val="both"/>
                    <w:rPr>
                      <w:szCs w:val="28"/>
                    </w:rPr>
                  </w:pPr>
                </w:p>
                <w:p w:rsidR="008D353F" w:rsidRPr="001F5003" w:rsidRDefault="008D353F" w:rsidP="00466698">
                  <w:pPr>
                    <w:pStyle w:val="af0"/>
                    <w:widowControl w:val="0"/>
                    <w:suppressLineNumbers w:val="0"/>
                    <w:suppressAutoHyphens w:val="0"/>
                    <w:spacing w:line="240" w:lineRule="auto"/>
                    <w:jc w:val="both"/>
                    <w:rPr>
                      <w:szCs w:val="28"/>
                    </w:rPr>
                  </w:pPr>
                  <w:r w:rsidRPr="001F5003">
                    <w:rPr>
                      <w:sz w:val="28"/>
                      <w:szCs w:val="28"/>
                    </w:rPr>
                    <w:t>Глава 3. Муниципальная служба</w:t>
                  </w:r>
                </w:p>
              </w:tc>
              <w:tc>
                <w:tcPr>
                  <w:tcW w:w="1661" w:type="dxa"/>
                  <w:vAlign w:val="bottom"/>
                </w:tcPr>
                <w:p w:rsidR="008D353F" w:rsidRPr="001F5003" w:rsidRDefault="008D353F" w:rsidP="00892465">
                  <w:pPr>
                    <w:pStyle w:val="af0"/>
                    <w:widowControl w:val="0"/>
                    <w:suppressLineNumbers w:val="0"/>
                    <w:suppressAutoHyphens w:val="0"/>
                    <w:spacing w:line="240" w:lineRule="auto"/>
                    <w:jc w:val="center"/>
                    <w:rPr>
                      <w:szCs w:val="28"/>
                    </w:rPr>
                  </w:pPr>
                  <w:r w:rsidRPr="001F5003">
                    <w:rPr>
                      <w:sz w:val="28"/>
                      <w:szCs w:val="28"/>
                    </w:rPr>
                    <w:t xml:space="preserve">стр. </w:t>
                  </w:r>
                  <w:r w:rsidR="00892465">
                    <w:rPr>
                      <w:sz w:val="28"/>
                      <w:szCs w:val="28"/>
                    </w:rPr>
                    <w:t>36</w:t>
                  </w:r>
                </w:p>
              </w:tc>
            </w:tr>
            <w:tr w:rsidR="008D353F" w:rsidTr="00466698">
              <w:tc>
                <w:tcPr>
                  <w:tcW w:w="7841" w:type="dxa"/>
                </w:tcPr>
                <w:p w:rsidR="008D353F" w:rsidRPr="001F5003" w:rsidRDefault="008D353F" w:rsidP="00466698">
                  <w:pPr>
                    <w:pStyle w:val="af0"/>
                    <w:widowControl w:val="0"/>
                    <w:suppressLineNumbers w:val="0"/>
                    <w:suppressAutoHyphens w:val="0"/>
                    <w:spacing w:line="240" w:lineRule="auto"/>
                    <w:jc w:val="both"/>
                    <w:rPr>
                      <w:szCs w:val="28"/>
                    </w:rPr>
                  </w:pPr>
                </w:p>
                <w:p w:rsidR="008D353F" w:rsidRPr="001F5003" w:rsidRDefault="008D353F" w:rsidP="00466698">
                  <w:pPr>
                    <w:pStyle w:val="af0"/>
                    <w:widowControl w:val="0"/>
                    <w:suppressLineNumbers w:val="0"/>
                    <w:suppressAutoHyphens w:val="0"/>
                    <w:spacing w:line="240" w:lineRule="auto"/>
                    <w:jc w:val="both"/>
                    <w:rPr>
                      <w:szCs w:val="28"/>
                    </w:rPr>
                  </w:pPr>
                  <w:r w:rsidRPr="001F5003">
                    <w:rPr>
                      <w:sz w:val="28"/>
                      <w:szCs w:val="28"/>
                    </w:rPr>
                    <w:t>Глава 4. Функциональные основы организации местного самоуправления</w:t>
                  </w:r>
                </w:p>
              </w:tc>
              <w:tc>
                <w:tcPr>
                  <w:tcW w:w="1661" w:type="dxa"/>
                  <w:vAlign w:val="bottom"/>
                </w:tcPr>
                <w:p w:rsidR="008D353F" w:rsidRPr="001F5003" w:rsidRDefault="008D353F" w:rsidP="00892465">
                  <w:pPr>
                    <w:pStyle w:val="af0"/>
                    <w:widowControl w:val="0"/>
                    <w:suppressLineNumbers w:val="0"/>
                    <w:suppressAutoHyphens w:val="0"/>
                    <w:spacing w:line="240" w:lineRule="auto"/>
                    <w:jc w:val="center"/>
                    <w:rPr>
                      <w:szCs w:val="28"/>
                    </w:rPr>
                  </w:pPr>
                  <w:r w:rsidRPr="001F5003">
                    <w:rPr>
                      <w:sz w:val="28"/>
                      <w:szCs w:val="28"/>
                    </w:rPr>
                    <w:t>стр. 3</w:t>
                  </w:r>
                  <w:r w:rsidR="00892465">
                    <w:rPr>
                      <w:sz w:val="28"/>
                      <w:szCs w:val="28"/>
                    </w:rPr>
                    <w:t>8</w:t>
                  </w:r>
                </w:p>
              </w:tc>
            </w:tr>
            <w:tr w:rsidR="008D353F" w:rsidTr="00466698">
              <w:tc>
                <w:tcPr>
                  <w:tcW w:w="7841" w:type="dxa"/>
                </w:tcPr>
                <w:p w:rsidR="008D353F" w:rsidRPr="001F5003" w:rsidRDefault="008D353F" w:rsidP="00466698">
                  <w:pPr>
                    <w:pStyle w:val="af0"/>
                    <w:widowControl w:val="0"/>
                    <w:suppressLineNumbers w:val="0"/>
                    <w:suppressAutoHyphens w:val="0"/>
                    <w:spacing w:line="240" w:lineRule="auto"/>
                    <w:jc w:val="both"/>
                    <w:rPr>
                      <w:szCs w:val="28"/>
                    </w:rPr>
                  </w:pPr>
                </w:p>
                <w:p w:rsidR="008D353F" w:rsidRPr="00A35696" w:rsidRDefault="008D353F" w:rsidP="00466698">
                  <w:pPr>
                    <w:pStyle w:val="9"/>
                    <w:keepNext w:val="0"/>
                    <w:widowControl w:val="0"/>
                    <w:numPr>
                      <w:ilvl w:val="0"/>
                      <w:numId w:val="0"/>
                    </w:numPr>
                    <w:spacing w:before="0" w:after="0" w:line="240" w:lineRule="auto"/>
                    <w:jc w:val="left"/>
                    <w:rPr>
                      <w:b w:val="0"/>
                    </w:rPr>
                  </w:pPr>
                  <w:r w:rsidRPr="00A35696">
                    <w:rPr>
                      <w:b w:val="0"/>
                    </w:rPr>
                    <w:t>Глава 5.  Формы непосредственного осуществления населением  местного самоуправления  и участия населения поселения в осуществлении местного самоуправления</w:t>
                  </w:r>
                </w:p>
              </w:tc>
              <w:tc>
                <w:tcPr>
                  <w:tcW w:w="1661" w:type="dxa"/>
                  <w:vAlign w:val="bottom"/>
                </w:tcPr>
                <w:p w:rsidR="008D353F" w:rsidRPr="001F5003" w:rsidRDefault="008D353F" w:rsidP="00892465">
                  <w:pPr>
                    <w:pStyle w:val="af0"/>
                    <w:widowControl w:val="0"/>
                    <w:suppressLineNumbers w:val="0"/>
                    <w:suppressAutoHyphens w:val="0"/>
                    <w:spacing w:line="240" w:lineRule="auto"/>
                    <w:jc w:val="center"/>
                    <w:rPr>
                      <w:szCs w:val="28"/>
                    </w:rPr>
                  </w:pPr>
                  <w:r w:rsidRPr="001F5003">
                    <w:rPr>
                      <w:sz w:val="28"/>
                      <w:szCs w:val="28"/>
                    </w:rPr>
                    <w:t>стр. 4</w:t>
                  </w:r>
                  <w:r w:rsidR="00892465">
                    <w:rPr>
                      <w:sz w:val="28"/>
                      <w:szCs w:val="28"/>
                    </w:rPr>
                    <w:t>6</w:t>
                  </w:r>
                </w:p>
              </w:tc>
            </w:tr>
            <w:tr w:rsidR="008D353F" w:rsidTr="00466698">
              <w:tc>
                <w:tcPr>
                  <w:tcW w:w="7841" w:type="dxa"/>
                </w:tcPr>
                <w:p w:rsidR="008D353F" w:rsidRPr="001F5003" w:rsidRDefault="008D353F" w:rsidP="00466698">
                  <w:pPr>
                    <w:pStyle w:val="af0"/>
                    <w:widowControl w:val="0"/>
                    <w:suppressLineNumbers w:val="0"/>
                    <w:suppressAutoHyphens w:val="0"/>
                    <w:spacing w:line="240" w:lineRule="auto"/>
                    <w:jc w:val="both"/>
                    <w:rPr>
                      <w:szCs w:val="28"/>
                    </w:rPr>
                  </w:pPr>
                </w:p>
                <w:p w:rsidR="008D353F" w:rsidRPr="001F5003" w:rsidRDefault="008D353F" w:rsidP="00466698">
                  <w:pPr>
                    <w:pStyle w:val="af0"/>
                    <w:widowControl w:val="0"/>
                    <w:suppressLineNumbers w:val="0"/>
                    <w:suppressAutoHyphens w:val="0"/>
                    <w:spacing w:line="240" w:lineRule="auto"/>
                    <w:jc w:val="both"/>
                    <w:rPr>
                      <w:szCs w:val="28"/>
                    </w:rPr>
                  </w:pPr>
                  <w:r w:rsidRPr="001F5003">
                    <w:rPr>
                      <w:sz w:val="28"/>
                      <w:szCs w:val="28"/>
                    </w:rPr>
                    <w:t>Глава 6. Муниципальные правовые акты</w:t>
                  </w:r>
                </w:p>
              </w:tc>
              <w:tc>
                <w:tcPr>
                  <w:tcW w:w="1661" w:type="dxa"/>
                  <w:vAlign w:val="bottom"/>
                </w:tcPr>
                <w:p w:rsidR="008D353F" w:rsidRPr="001F5003" w:rsidRDefault="008D353F" w:rsidP="00B7244A">
                  <w:pPr>
                    <w:pStyle w:val="af0"/>
                    <w:widowControl w:val="0"/>
                    <w:suppressLineNumbers w:val="0"/>
                    <w:suppressAutoHyphens w:val="0"/>
                    <w:spacing w:line="240" w:lineRule="auto"/>
                    <w:jc w:val="center"/>
                    <w:rPr>
                      <w:szCs w:val="28"/>
                    </w:rPr>
                  </w:pPr>
                  <w:r w:rsidRPr="001F5003">
                    <w:rPr>
                      <w:sz w:val="28"/>
                      <w:szCs w:val="28"/>
                    </w:rPr>
                    <w:t>стр. 6</w:t>
                  </w:r>
                  <w:r w:rsidR="00B7244A">
                    <w:rPr>
                      <w:sz w:val="28"/>
                      <w:szCs w:val="28"/>
                    </w:rPr>
                    <w:t>4</w:t>
                  </w:r>
                </w:p>
              </w:tc>
            </w:tr>
            <w:tr w:rsidR="008D353F" w:rsidTr="00466698">
              <w:tc>
                <w:tcPr>
                  <w:tcW w:w="7841" w:type="dxa"/>
                </w:tcPr>
                <w:p w:rsidR="008D353F" w:rsidRPr="001F5003" w:rsidRDefault="008D353F" w:rsidP="00466698">
                  <w:pPr>
                    <w:pStyle w:val="af0"/>
                    <w:widowControl w:val="0"/>
                    <w:suppressLineNumbers w:val="0"/>
                    <w:suppressAutoHyphens w:val="0"/>
                    <w:spacing w:line="240" w:lineRule="auto"/>
                    <w:jc w:val="both"/>
                    <w:rPr>
                      <w:szCs w:val="28"/>
                    </w:rPr>
                  </w:pPr>
                </w:p>
                <w:p w:rsidR="008D353F" w:rsidRPr="001F5003" w:rsidRDefault="008D353F" w:rsidP="00466698">
                  <w:pPr>
                    <w:pStyle w:val="af0"/>
                    <w:widowControl w:val="0"/>
                    <w:suppressLineNumbers w:val="0"/>
                    <w:suppressAutoHyphens w:val="0"/>
                    <w:spacing w:line="240" w:lineRule="auto"/>
                    <w:jc w:val="both"/>
                    <w:rPr>
                      <w:szCs w:val="28"/>
                    </w:rPr>
                  </w:pPr>
                  <w:r w:rsidRPr="001F5003">
                    <w:rPr>
                      <w:sz w:val="28"/>
                      <w:szCs w:val="28"/>
                    </w:rPr>
                    <w:t>Глава 7. Экономическая основа местного самоуправления</w:t>
                  </w:r>
                </w:p>
              </w:tc>
              <w:tc>
                <w:tcPr>
                  <w:tcW w:w="1661" w:type="dxa"/>
                  <w:vAlign w:val="bottom"/>
                </w:tcPr>
                <w:p w:rsidR="008D353F" w:rsidRPr="001F5003" w:rsidRDefault="008D353F" w:rsidP="00B7244A">
                  <w:pPr>
                    <w:pStyle w:val="af0"/>
                    <w:widowControl w:val="0"/>
                    <w:suppressLineNumbers w:val="0"/>
                    <w:suppressAutoHyphens w:val="0"/>
                    <w:spacing w:line="240" w:lineRule="auto"/>
                    <w:jc w:val="center"/>
                    <w:rPr>
                      <w:szCs w:val="28"/>
                    </w:rPr>
                  </w:pPr>
                  <w:r w:rsidRPr="001F5003">
                    <w:rPr>
                      <w:sz w:val="28"/>
                      <w:szCs w:val="28"/>
                    </w:rPr>
                    <w:t xml:space="preserve">стр. </w:t>
                  </w:r>
                  <w:r w:rsidR="00892465">
                    <w:rPr>
                      <w:sz w:val="28"/>
                      <w:szCs w:val="28"/>
                    </w:rPr>
                    <w:t>7</w:t>
                  </w:r>
                  <w:r w:rsidR="00B7244A">
                    <w:rPr>
                      <w:sz w:val="28"/>
                      <w:szCs w:val="28"/>
                    </w:rPr>
                    <w:t>1</w:t>
                  </w:r>
                </w:p>
              </w:tc>
            </w:tr>
            <w:tr w:rsidR="008D353F" w:rsidTr="00466698">
              <w:tc>
                <w:tcPr>
                  <w:tcW w:w="7841" w:type="dxa"/>
                </w:tcPr>
                <w:p w:rsidR="008D353F" w:rsidRPr="001F5003" w:rsidRDefault="008D353F" w:rsidP="00466698">
                  <w:pPr>
                    <w:pStyle w:val="af0"/>
                    <w:widowControl w:val="0"/>
                    <w:suppressLineNumbers w:val="0"/>
                    <w:suppressAutoHyphens w:val="0"/>
                    <w:spacing w:line="240" w:lineRule="auto"/>
                    <w:jc w:val="both"/>
                    <w:rPr>
                      <w:szCs w:val="28"/>
                    </w:rPr>
                  </w:pPr>
                </w:p>
                <w:p w:rsidR="008D353F" w:rsidRPr="001F5003" w:rsidRDefault="008D353F" w:rsidP="00466698">
                  <w:pPr>
                    <w:pStyle w:val="af0"/>
                    <w:widowControl w:val="0"/>
                    <w:suppressLineNumbers w:val="0"/>
                    <w:suppressAutoHyphens w:val="0"/>
                    <w:spacing w:line="240" w:lineRule="auto"/>
                    <w:jc w:val="both"/>
                    <w:rPr>
                      <w:szCs w:val="28"/>
                    </w:rPr>
                  </w:pPr>
                  <w:r w:rsidRPr="001F5003">
                    <w:rPr>
                      <w:sz w:val="28"/>
                      <w:szCs w:val="28"/>
                    </w:rPr>
                    <w:t xml:space="preserve">Глава 8. Ответственность органов местного самоуправления и </w:t>
                  </w:r>
                </w:p>
                <w:p w:rsidR="008D353F" w:rsidRPr="001F5003" w:rsidRDefault="008D353F" w:rsidP="00466698">
                  <w:pPr>
                    <w:pStyle w:val="af0"/>
                    <w:widowControl w:val="0"/>
                    <w:suppressLineNumbers w:val="0"/>
                    <w:suppressAutoHyphens w:val="0"/>
                    <w:spacing w:line="240" w:lineRule="auto"/>
                    <w:jc w:val="both"/>
                    <w:rPr>
                      <w:szCs w:val="28"/>
                    </w:rPr>
                  </w:pPr>
                  <w:r w:rsidRPr="001F5003">
                    <w:rPr>
                      <w:sz w:val="28"/>
                      <w:szCs w:val="28"/>
                    </w:rPr>
                    <w:t xml:space="preserve">должностных лиц </w:t>
                  </w:r>
                  <w:r w:rsidR="00892465">
                    <w:rPr>
                      <w:sz w:val="28"/>
                      <w:szCs w:val="28"/>
                    </w:rPr>
                    <w:t>местного самоуправления</w:t>
                  </w:r>
                </w:p>
              </w:tc>
              <w:tc>
                <w:tcPr>
                  <w:tcW w:w="1661" w:type="dxa"/>
                  <w:vAlign w:val="bottom"/>
                </w:tcPr>
                <w:p w:rsidR="008D353F" w:rsidRPr="001F5003" w:rsidRDefault="008D353F" w:rsidP="00B7244A">
                  <w:pPr>
                    <w:pStyle w:val="af0"/>
                    <w:widowControl w:val="0"/>
                    <w:suppressLineNumbers w:val="0"/>
                    <w:suppressAutoHyphens w:val="0"/>
                    <w:spacing w:line="240" w:lineRule="auto"/>
                    <w:jc w:val="center"/>
                    <w:rPr>
                      <w:szCs w:val="28"/>
                    </w:rPr>
                  </w:pPr>
                  <w:r w:rsidRPr="001F5003">
                    <w:rPr>
                      <w:sz w:val="28"/>
                      <w:szCs w:val="28"/>
                    </w:rPr>
                    <w:t xml:space="preserve">стр. </w:t>
                  </w:r>
                  <w:r w:rsidR="00B7244A">
                    <w:rPr>
                      <w:sz w:val="28"/>
                      <w:szCs w:val="28"/>
                    </w:rPr>
                    <w:t>79</w:t>
                  </w:r>
                </w:p>
              </w:tc>
            </w:tr>
            <w:tr w:rsidR="008D353F" w:rsidTr="00466698">
              <w:tc>
                <w:tcPr>
                  <w:tcW w:w="7841" w:type="dxa"/>
                </w:tcPr>
                <w:p w:rsidR="008D353F" w:rsidRPr="001F5003" w:rsidRDefault="008D353F" w:rsidP="00466698">
                  <w:pPr>
                    <w:pStyle w:val="af0"/>
                    <w:widowControl w:val="0"/>
                    <w:suppressLineNumbers w:val="0"/>
                    <w:suppressAutoHyphens w:val="0"/>
                    <w:spacing w:line="240" w:lineRule="auto"/>
                    <w:jc w:val="both"/>
                    <w:rPr>
                      <w:szCs w:val="28"/>
                    </w:rPr>
                  </w:pPr>
                </w:p>
                <w:p w:rsidR="008D353F" w:rsidRPr="001F5003" w:rsidRDefault="008D353F" w:rsidP="00466698">
                  <w:pPr>
                    <w:pStyle w:val="af0"/>
                    <w:widowControl w:val="0"/>
                    <w:suppressLineNumbers w:val="0"/>
                    <w:suppressAutoHyphens w:val="0"/>
                    <w:spacing w:line="240" w:lineRule="auto"/>
                    <w:jc w:val="both"/>
                    <w:rPr>
                      <w:szCs w:val="28"/>
                    </w:rPr>
                  </w:pPr>
                  <w:r w:rsidRPr="001F5003">
                    <w:rPr>
                      <w:sz w:val="28"/>
                      <w:szCs w:val="28"/>
                    </w:rPr>
                    <w:t>Глава 9. Заключительные положения</w:t>
                  </w:r>
                </w:p>
              </w:tc>
              <w:tc>
                <w:tcPr>
                  <w:tcW w:w="1661" w:type="dxa"/>
                  <w:vAlign w:val="bottom"/>
                </w:tcPr>
                <w:p w:rsidR="008D353F" w:rsidRPr="001F5003" w:rsidRDefault="008D353F" w:rsidP="00892465">
                  <w:pPr>
                    <w:pStyle w:val="af0"/>
                    <w:widowControl w:val="0"/>
                    <w:suppressLineNumbers w:val="0"/>
                    <w:suppressAutoHyphens w:val="0"/>
                    <w:spacing w:line="240" w:lineRule="auto"/>
                    <w:jc w:val="center"/>
                    <w:rPr>
                      <w:szCs w:val="28"/>
                    </w:rPr>
                  </w:pPr>
                  <w:r w:rsidRPr="001F5003">
                    <w:rPr>
                      <w:sz w:val="28"/>
                      <w:szCs w:val="28"/>
                    </w:rPr>
                    <w:t xml:space="preserve">стр. </w:t>
                  </w:r>
                  <w:r w:rsidR="00892465">
                    <w:rPr>
                      <w:sz w:val="28"/>
                      <w:szCs w:val="28"/>
                    </w:rPr>
                    <w:t>80</w:t>
                  </w:r>
                </w:p>
              </w:tc>
            </w:tr>
          </w:tbl>
          <w:p w:rsidR="008D353F" w:rsidRDefault="008D353F" w:rsidP="00466698">
            <w:pPr>
              <w:widowControl w:val="0"/>
              <w:tabs>
                <w:tab w:val="left" w:pos="-1276"/>
                <w:tab w:val="center" w:pos="4677"/>
                <w:tab w:val="right" w:pos="9355"/>
              </w:tabs>
              <w:suppressAutoHyphens w:val="0"/>
              <w:spacing w:line="240" w:lineRule="auto"/>
            </w:pPr>
          </w:p>
        </w:tc>
      </w:tr>
    </w:tbl>
    <w:p w:rsidR="008D353F" w:rsidRDefault="008D353F" w:rsidP="008D353F">
      <w:pPr>
        <w:widowControl w:val="0"/>
        <w:tabs>
          <w:tab w:val="left" w:pos="-1276"/>
          <w:tab w:val="center" w:pos="4677"/>
          <w:tab w:val="right" w:pos="9355"/>
        </w:tabs>
        <w:suppressAutoHyphens w:val="0"/>
        <w:spacing w:line="240" w:lineRule="auto"/>
        <w:ind w:firstLine="851"/>
        <w:jc w:val="center"/>
        <w:rPr>
          <w:b/>
          <w:sz w:val="28"/>
        </w:rPr>
      </w:pPr>
    </w:p>
    <w:p w:rsidR="008D353F" w:rsidRDefault="008D353F" w:rsidP="008D353F">
      <w:pPr>
        <w:widowControl w:val="0"/>
        <w:tabs>
          <w:tab w:val="left" w:pos="-1276"/>
          <w:tab w:val="center" w:pos="4677"/>
          <w:tab w:val="right" w:pos="9355"/>
        </w:tabs>
        <w:suppressAutoHyphens w:val="0"/>
        <w:spacing w:line="240" w:lineRule="auto"/>
        <w:ind w:firstLine="851"/>
        <w:jc w:val="center"/>
        <w:rPr>
          <w:b/>
          <w:sz w:val="28"/>
        </w:rPr>
      </w:pPr>
    </w:p>
    <w:p w:rsidR="008D353F" w:rsidRDefault="008D353F" w:rsidP="008D353F">
      <w:pPr>
        <w:widowControl w:val="0"/>
        <w:tabs>
          <w:tab w:val="left" w:pos="-1276"/>
          <w:tab w:val="center" w:pos="4677"/>
          <w:tab w:val="right" w:pos="9355"/>
        </w:tabs>
        <w:suppressAutoHyphens w:val="0"/>
        <w:spacing w:line="240" w:lineRule="auto"/>
        <w:ind w:firstLine="851"/>
        <w:jc w:val="center"/>
        <w:rPr>
          <w:b/>
          <w:sz w:val="28"/>
        </w:rPr>
      </w:pPr>
    </w:p>
    <w:p w:rsidR="008D353F" w:rsidRDefault="008D353F" w:rsidP="008D353F">
      <w:pPr>
        <w:widowControl w:val="0"/>
        <w:tabs>
          <w:tab w:val="left" w:pos="-1276"/>
          <w:tab w:val="center" w:pos="4677"/>
          <w:tab w:val="right" w:pos="9355"/>
        </w:tabs>
        <w:suppressAutoHyphens w:val="0"/>
        <w:spacing w:line="240" w:lineRule="auto"/>
        <w:ind w:firstLine="851"/>
        <w:jc w:val="center"/>
        <w:rPr>
          <w:b/>
          <w:sz w:val="28"/>
        </w:rPr>
      </w:pPr>
    </w:p>
    <w:p w:rsidR="008D353F" w:rsidRDefault="008D353F" w:rsidP="008D353F">
      <w:pPr>
        <w:widowControl w:val="0"/>
        <w:tabs>
          <w:tab w:val="left" w:pos="-1276"/>
          <w:tab w:val="center" w:pos="4677"/>
          <w:tab w:val="right" w:pos="9355"/>
        </w:tabs>
        <w:suppressAutoHyphens w:val="0"/>
        <w:spacing w:line="240" w:lineRule="auto"/>
        <w:ind w:firstLine="851"/>
        <w:jc w:val="center"/>
        <w:rPr>
          <w:b/>
          <w:sz w:val="28"/>
        </w:rPr>
      </w:pPr>
    </w:p>
    <w:p w:rsidR="008D353F" w:rsidRDefault="008D353F" w:rsidP="008D353F">
      <w:pPr>
        <w:widowControl w:val="0"/>
        <w:tabs>
          <w:tab w:val="left" w:pos="-1276"/>
          <w:tab w:val="center" w:pos="4677"/>
          <w:tab w:val="right" w:pos="9355"/>
        </w:tabs>
        <w:suppressAutoHyphens w:val="0"/>
        <w:spacing w:line="240" w:lineRule="auto"/>
        <w:ind w:firstLine="851"/>
        <w:jc w:val="center"/>
        <w:rPr>
          <w:b/>
          <w:sz w:val="28"/>
        </w:rPr>
      </w:pPr>
    </w:p>
    <w:p w:rsidR="008D353F" w:rsidRDefault="008D353F" w:rsidP="008D353F">
      <w:pPr>
        <w:widowControl w:val="0"/>
        <w:tabs>
          <w:tab w:val="left" w:pos="-1276"/>
          <w:tab w:val="center" w:pos="4677"/>
          <w:tab w:val="right" w:pos="9355"/>
        </w:tabs>
        <w:suppressAutoHyphens w:val="0"/>
        <w:spacing w:line="240" w:lineRule="auto"/>
        <w:ind w:firstLine="851"/>
        <w:jc w:val="center"/>
        <w:rPr>
          <w:b/>
          <w:sz w:val="28"/>
        </w:rPr>
      </w:pPr>
    </w:p>
    <w:p w:rsidR="008D353F" w:rsidRDefault="008D353F" w:rsidP="008D353F">
      <w:pPr>
        <w:widowControl w:val="0"/>
        <w:tabs>
          <w:tab w:val="left" w:pos="-1276"/>
          <w:tab w:val="center" w:pos="4677"/>
          <w:tab w:val="right" w:pos="9355"/>
        </w:tabs>
        <w:suppressAutoHyphens w:val="0"/>
        <w:spacing w:line="240" w:lineRule="auto"/>
        <w:ind w:firstLine="851"/>
        <w:jc w:val="center"/>
        <w:rPr>
          <w:b/>
          <w:sz w:val="28"/>
        </w:rPr>
      </w:pPr>
    </w:p>
    <w:p w:rsidR="008D353F" w:rsidRDefault="008D353F" w:rsidP="008D353F">
      <w:pPr>
        <w:widowControl w:val="0"/>
        <w:tabs>
          <w:tab w:val="left" w:pos="-1276"/>
          <w:tab w:val="center" w:pos="4677"/>
          <w:tab w:val="right" w:pos="9355"/>
        </w:tabs>
        <w:suppressAutoHyphens w:val="0"/>
        <w:spacing w:line="240" w:lineRule="auto"/>
        <w:ind w:firstLine="851"/>
        <w:jc w:val="center"/>
        <w:rPr>
          <w:b/>
          <w:sz w:val="28"/>
        </w:rPr>
      </w:pPr>
    </w:p>
    <w:p w:rsidR="008D353F" w:rsidRDefault="008D353F" w:rsidP="008D353F">
      <w:pPr>
        <w:widowControl w:val="0"/>
        <w:tabs>
          <w:tab w:val="left" w:pos="-1276"/>
          <w:tab w:val="center" w:pos="4677"/>
          <w:tab w:val="right" w:pos="9355"/>
        </w:tabs>
        <w:suppressAutoHyphens w:val="0"/>
        <w:spacing w:line="240" w:lineRule="auto"/>
        <w:ind w:firstLine="851"/>
        <w:jc w:val="center"/>
        <w:rPr>
          <w:b/>
          <w:sz w:val="28"/>
        </w:rPr>
      </w:pPr>
    </w:p>
    <w:p w:rsidR="008D353F" w:rsidRDefault="008D353F" w:rsidP="008D353F">
      <w:pPr>
        <w:widowControl w:val="0"/>
        <w:tabs>
          <w:tab w:val="left" w:pos="-1276"/>
        </w:tabs>
        <w:suppressAutoHyphens w:val="0"/>
        <w:spacing w:line="240" w:lineRule="auto"/>
        <w:jc w:val="center"/>
        <w:rPr>
          <w:b/>
          <w:sz w:val="28"/>
        </w:rPr>
      </w:pPr>
    </w:p>
    <w:p w:rsidR="008D353F" w:rsidRDefault="008D353F" w:rsidP="008D353F">
      <w:pPr>
        <w:widowControl w:val="0"/>
        <w:tabs>
          <w:tab w:val="left" w:pos="-1276"/>
        </w:tabs>
        <w:suppressAutoHyphens w:val="0"/>
        <w:spacing w:line="240" w:lineRule="auto"/>
        <w:jc w:val="center"/>
        <w:rPr>
          <w:b/>
          <w:sz w:val="28"/>
        </w:rPr>
      </w:pPr>
    </w:p>
    <w:p w:rsidR="008D353F" w:rsidRDefault="008D353F" w:rsidP="008D353F">
      <w:pPr>
        <w:widowControl w:val="0"/>
        <w:tabs>
          <w:tab w:val="left" w:pos="-1276"/>
        </w:tabs>
        <w:suppressAutoHyphens w:val="0"/>
        <w:spacing w:line="240" w:lineRule="auto"/>
        <w:jc w:val="center"/>
        <w:rPr>
          <w:b/>
          <w:sz w:val="28"/>
        </w:rPr>
      </w:pPr>
    </w:p>
    <w:p w:rsidR="008D353F" w:rsidRDefault="008D353F" w:rsidP="008D353F">
      <w:pPr>
        <w:widowControl w:val="0"/>
        <w:tabs>
          <w:tab w:val="left" w:pos="-1276"/>
        </w:tabs>
        <w:suppressAutoHyphens w:val="0"/>
        <w:spacing w:line="240" w:lineRule="auto"/>
        <w:rPr>
          <w:b/>
          <w:sz w:val="28"/>
        </w:rPr>
      </w:pPr>
    </w:p>
    <w:p w:rsidR="008D353F" w:rsidRDefault="008D353F" w:rsidP="008D353F">
      <w:pPr>
        <w:widowControl w:val="0"/>
        <w:tabs>
          <w:tab w:val="left" w:pos="-1276"/>
        </w:tabs>
        <w:suppressAutoHyphens w:val="0"/>
        <w:spacing w:line="240" w:lineRule="auto"/>
        <w:rPr>
          <w:b/>
          <w:sz w:val="28"/>
        </w:rPr>
      </w:pPr>
    </w:p>
    <w:p w:rsidR="008D353F" w:rsidRDefault="008D353F" w:rsidP="008D353F">
      <w:pPr>
        <w:widowControl w:val="0"/>
        <w:tabs>
          <w:tab w:val="left" w:pos="-1276"/>
        </w:tabs>
        <w:suppressAutoHyphens w:val="0"/>
        <w:spacing w:line="240" w:lineRule="auto"/>
        <w:rPr>
          <w:b/>
          <w:sz w:val="28"/>
        </w:rPr>
      </w:pPr>
    </w:p>
    <w:p w:rsidR="008D353F" w:rsidRPr="00FA665B" w:rsidRDefault="008D353F" w:rsidP="008D353F">
      <w:pPr>
        <w:widowControl w:val="0"/>
        <w:tabs>
          <w:tab w:val="left" w:pos="-1276"/>
          <w:tab w:val="center" w:pos="4677"/>
          <w:tab w:val="right" w:pos="9355"/>
        </w:tabs>
        <w:suppressAutoHyphens w:val="0"/>
        <w:spacing w:line="240" w:lineRule="auto"/>
        <w:ind w:firstLine="851"/>
        <w:jc w:val="center"/>
        <w:rPr>
          <w:sz w:val="28"/>
        </w:rPr>
      </w:pPr>
    </w:p>
    <w:p w:rsidR="008D353F" w:rsidRPr="0030263A" w:rsidRDefault="008D353F" w:rsidP="008D353F">
      <w:pPr>
        <w:widowControl w:val="0"/>
        <w:tabs>
          <w:tab w:val="left" w:pos="-1276"/>
          <w:tab w:val="center" w:pos="4677"/>
          <w:tab w:val="right" w:pos="9355"/>
        </w:tabs>
        <w:spacing w:line="240" w:lineRule="auto"/>
        <w:ind w:firstLine="851"/>
        <w:jc w:val="both"/>
        <w:rPr>
          <w:rFonts w:eastAsia="Times New Roman"/>
          <w:kern w:val="0"/>
          <w:sz w:val="28"/>
          <w:szCs w:val="28"/>
          <w:lang w:eastAsia="ru-RU"/>
        </w:rPr>
      </w:pPr>
      <w:r w:rsidRPr="0030263A">
        <w:rPr>
          <w:sz w:val="28"/>
          <w:szCs w:val="28"/>
        </w:rPr>
        <w:lastRenderedPageBreak/>
        <w:t xml:space="preserve">Настоящий устав </w:t>
      </w:r>
      <w:r w:rsidRPr="00C55802">
        <w:rPr>
          <w:sz w:val="28"/>
          <w:szCs w:val="28"/>
        </w:rPr>
        <w:t>Ковалевского</w:t>
      </w:r>
      <w:r>
        <w:rPr>
          <w:sz w:val="28"/>
          <w:szCs w:val="28"/>
        </w:rPr>
        <w:t xml:space="preserve"> сельского</w:t>
      </w:r>
      <w:r w:rsidRPr="0030263A">
        <w:rPr>
          <w:sz w:val="28"/>
          <w:szCs w:val="28"/>
        </w:rPr>
        <w:t xml:space="preserve"> поселения </w:t>
      </w:r>
      <w:r>
        <w:rPr>
          <w:sz w:val="28"/>
          <w:szCs w:val="28"/>
        </w:rPr>
        <w:t xml:space="preserve">Новокубанского </w:t>
      </w:r>
      <w:r w:rsidRPr="0030263A">
        <w:rPr>
          <w:sz w:val="28"/>
          <w:szCs w:val="28"/>
        </w:rPr>
        <w:t xml:space="preserve"> муниципального района Краснодарского края (далее по тексту </w:t>
      </w:r>
      <w:r>
        <w:rPr>
          <w:sz w:val="28"/>
          <w:szCs w:val="28"/>
        </w:rPr>
        <w:t>–</w:t>
      </w:r>
      <w:r w:rsidRPr="0030263A">
        <w:rPr>
          <w:sz w:val="28"/>
          <w:szCs w:val="28"/>
        </w:rPr>
        <w:t xml:space="preserve"> </w:t>
      </w:r>
      <w:r>
        <w:rPr>
          <w:sz w:val="28"/>
          <w:szCs w:val="28"/>
        </w:rPr>
        <w:t>У</w:t>
      </w:r>
      <w:r w:rsidRPr="0030263A">
        <w:rPr>
          <w:sz w:val="28"/>
          <w:szCs w:val="28"/>
        </w:rPr>
        <w:t>став</w:t>
      </w:r>
      <w:r>
        <w:rPr>
          <w:sz w:val="28"/>
          <w:szCs w:val="28"/>
        </w:rPr>
        <w:t>, Устав поселения</w:t>
      </w:r>
      <w:r w:rsidRPr="0030263A">
        <w:rPr>
          <w:sz w:val="28"/>
          <w:szCs w:val="28"/>
        </w:rPr>
        <w:t xml:space="preserve">) в соответствии с Конституцией Российской Федерации, федеральными законами и законами Краснодарского края определяет </w:t>
      </w:r>
      <w:r w:rsidRPr="0030263A">
        <w:rPr>
          <w:bCs/>
          <w:sz w:val="28"/>
          <w:szCs w:val="28"/>
        </w:rPr>
        <w:t>порядок и формы организации местного самоуправления, полномочия и ответственность его органов и должностных лиц, правовые, экономические и финансовые основы местного самоуправления</w:t>
      </w:r>
      <w:r w:rsidRPr="0030263A">
        <w:rPr>
          <w:sz w:val="28"/>
          <w:szCs w:val="28"/>
        </w:rPr>
        <w:t xml:space="preserve">, формы участия населения </w:t>
      </w:r>
      <w:r>
        <w:rPr>
          <w:sz w:val="28"/>
          <w:szCs w:val="28"/>
        </w:rPr>
        <w:t>Ковалевского</w:t>
      </w:r>
      <w:r w:rsidRPr="0030263A">
        <w:rPr>
          <w:sz w:val="28"/>
          <w:szCs w:val="28"/>
        </w:rPr>
        <w:t xml:space="preserve"> </w:t>
      </w:r>
      <w:r>
        <w:rPr>
          <w:sz w:val="28"/>
          <w:szCs w:val="28"/>
        </w:rPr>
        <w:t>сельского</w:t>
      </w:r>
      <w:r w:rsidRPr="0030263A">
        <w:rPr>
          <w:sz w:val="28"/>
          <w:szCs w:val="28"/>
        </w:rPr>
        <w:t xml:space="preserve"> поселения </w:t>
      </w:r>
      <w:r>
        <w:rPr>
          <w:sz w:val="28"/>
          <w:szCs w:val="28"/>
        </w:rPr>
        <w:t xml:space="preserve">Новокубанского </w:t>
      </w:r>
      <w:r w:rsidRPr="0030263A">
        <w:rPr>
          <w:sz w:val="28"/>
          <w:szCs w:val="28"/>
        </w:rPr>
        <w:t>муниципального района Краснодарского края в осуществлении местного самоуправления, а также иные положения по организации местного самоуправления.</w:t>
      </w:r>
    </w:p>
    <w:p w:rsidR="008D353F" w:rsidRPr="0030263A" w:rsidRDefault="008D353F" w:rsidP="008D353F">
      <w:pPr>
        <w:widowControl w:val="0"/>
        <w:tabs>
          <w:tab w:val="left" w:pos="-1276"/>
          <w:tab w:val="center" w:pos="4677"/>
          <w:tab w:val="right" w:pos="9355"/>
        </w:tabs>
        <w:suppressAutoHyphens w:val="0"/>
        <w:spacing w:line="240" w:lineRule="auto"/>
        <w:ind w:firstLine="851"/>
        <w:jc w:val="both"/>
        <w:rPr>
          <w:sz w:val="28"/>
          <w:szCs w:val="28"/>
        </w:rPr>
      </w:pPr>
      <w:r w:rsidRPr="0030263A">
        <w:rPr>
          <w:sz w:val="28"/>
          <w:szCs w:val="28"/>
        </w:rPr>
        <w:t xml:space="preserve">Устав является основным нормативным правовым актом </w:t>
      </w:r>
      <w:r w:rsidRPr="00C55802">
        <w:rPr>
          <w:sz w:val="28"/>
          <w:szCs w:val="28"/>
        </w:rPr>
        <w:t>Ковалевского</w:t>
      </w:r>
      <w:r>
        <w:rPr>
          <w:sz w:val="28"/>
          <w:szCs w:val="28"/>
        </w:rPr>
        <w:t xml:space="preserve"> сельского</w:t>
      </w:r>
      <w:r w:rsidRPr="0030263A">
        <w:rPr>
          <w:sz w:val="28"/>
          <w:szCs w:val="28"/>
        </w:rPr>
        <w:t xml:space="preserve"> поселения </w:t>
      </w:r>
      <w:r>
        <w:rPr>
          <w:sz w:val="28"/>
          <w:szCs w:val="28"/>
        </w:rPr>
        <w:t>Новокубанского</w:t>
      </w:r>
      <w:r w:rsidRPr="0030263A">
        <w:rPr>
          <w:sz w:val="28"/>
          <w:szCs w:val="28"/>
        </w:rPr>
        <w:t xml:space="preserve"> муниципального района Краснодарского края, которому должны соответствовать все иные нормативные правовые акты органов и должностных лиц местного самоуправления </w:t>
      </w:r>
      <w:r w:rsidRPr="00C55802">
        <w:rPr>
          <w:sz w:val="28"/>
          <w:szCs w:val="28"/>
        </w:rPr>
        <w:t>Ковалевского</w:t>
      </w:r>
      <w:r w:rsidRPr="0030263A">
        <w:rPr>
          <w:sz w:val="28"/>
          <w:szCs w:val="28"/>
        </w:rPr>
        <w:t xml:space="preserve"> </w:t>
      </w:r>
      <w:r>
        <w:rPr>
          <w:sz w:val="28"/>
          <w:szCs w:val="28"/>
        </w:rPr>
        <w:t>сельского</w:t>
      </w:r>
      <w:r w:rsidRPr="0030263A">
        <w:rPr>
          <w:sz w:val="28"/>
          <w:szCs w:val="28"/>
        </w:rPr>
        <w:t xml:space="preserve"> поселения </w:t>
      </w:r>
      <w:r>
        <w:rPr>
          <w:sz w:val="28"/>
          <w:szCs w:val="28"/>
        </w:rPr>
        <w:t xml:space="preserve">Новокубанского </w:t>
      </w:r>
      <w:r w:rsidRPr="0030263A">
        <w:rPr>
          <w:sz w:val="28"/>
          <w:szCs w:val="28"/>
        </w:rPr>
        <w:t xml:space="preserve">муниципального района Краснодарского края. </w:t>
      </w:r>
    </w:p>
    <w:p w:rsidR="008D353F" w:rsidRPr="00045545" w:rsidRDefault="008D353F" w:rsidP="008D353F">
      <w:pPr>
        <w:widowControl w:val="0"/>
        <w:tabs>
          <w:tab w:val="left" w:pos="-1276"/>
          <w:tab w:val="center" w:pos="4677"/>
          <w:tab w:val="right" w:pos="9355"/>
        </w:tabs>
        <w:suppressAutoHyphens w:val="0"/>
        <w:spacing w:line="240" w:lineRule="auto"/>
        <w:ind w:firstLine="851"/>
        <w:jc w:val="both"/>
        <w:rPr>
          <w:kern w:val="28"/>
          <w:sz w:val="28"/>
          <w:szCs w:val="28"/>
        </w:rPr>
      </w:pPr>
    </w:p>
    <w:p w:rsidR="008D353F" w:rsidRDefault="008D353F" w:rsidP="008D353F">
      <w:pPr>
        <w:pStyle w:val="8"/>
        <w:keepNext w:val="0"/>
        <w:widowControl w:val="0"/>
        <w:numPr>
          <w:ilvl w:val="0"/>
          <w:numId w:val="0"/>
        </w:numPr>
        <w:tabs>
          <w:tab w:val="left" w:pos="0"/>
        </w:tabs>
        <w:suppressAutoHyphens w:val="0"/>
        <w:spacing w:line="240" w:lineRule="auto"/>
        <w:rPr>
          <w:kern w:val="28"/>
          <w:szCs w:val="28"/>
        </w:rPr>
      </w:pPr>
      <w:r w:rsidRPr="00045545">
        <w:rPr>
          <w:kern w:val="28"/>
          <w:szCs w:val="28"/>
        </w:rPr>
        <w:t>ГЛАВА 1. ОБЩИЕ ПОЛОЖЕНИЯ</w:t>
      </w:r>
    </w:p>
    <w:p w:rsidR="008D353F" w:rsidRPr="00CC5AB3" w:rsidRDefault="008D353F" w:rsidP="008D353F">
      <w:pPr>
        <w:pStyle w:val="a0"/>
        <w:widowControl w:val="0"/>
        <w:suppressAutoHyphens w:val="0"/>
        <w:spacing w:after="0" w:line="240" w:lineRule="auto"/>
      </w:pPr>
    </w:p>
    <w:p w:rsidR="008D353F" w:rsidRPr="0030263A" w:rsidRDefault="008D353F" w:rsidP="008D353F">
      <w:pPr>
        <w:widowControl w:val="0"/>
        <w:suppressAutoHyphens w:val="0"/>
        <w:spacing w:line="240" w:lineRule="auto"/>
        <w:ind w:firstLine="851"/>
        <w:jc w:val="both"/>
        <w:rPr>
          <w:b/>
          <w:kern w:val="28"/>
          <w:sz w:val="28"/>
          <w:szCs w:val="28"/>
        </w:rPr>
      </w:pPr>
      <w:r>
        <w:rPr>
          <w:b/>
          <w:kern w:val="28"/>
          <w:sz w:val="28"/>
          <w:szCs w:val="28"/>
        </w:rPr>
        <w:t>Статья 1</w:t>
      </w:r>
      <w:r w:rsidRPr="0030263A">
        <w:rPr>
          <w:b/>
          <w:kern w:val="28"/>
          <w:sz w:val="28"/>
          <w:szCs w:val="28"/>
        </w:rPr>
        <w:t xml:space="preserve">. Статус муниципального образования </w:t>
      </w:r>
      <w:r w:rsidRPr="00C55802">
        <w:rPr>
          <w:b/>
          <w:kern w:val="28"/>
          <w:sz w:val="28"/>
          <w:szCs w:val="28"/>
        </w:rPr>
        <w:t>Ковалевское</w:t>
      </w:r>
      <w:r w:rsidRPr="0030263A">
        <w:rPr>
          <w:b/>
          <w:kern w:val="28"/>
          <w:sz w:val="28"/>
          <w:szCs w:val="28"/>
        </w:rPr>
        <w:t xml:space="preserve"> </w:t>
      </w:r>
      <w:r w:rsidRPr="005F5B71">
        <w:rPr>
          <w:b/>
          <w:sz w:val="28"/>
          <w:szCs w:val="28"/>
        </w:rPr>
        <w:t>сельское</w:t>
      </w:r>
      <w:r w:rsidRPr="0030263A">
        <w:rPr>
          <w:b/>
          <w:sz w:val="28"/>
          <w:szCs w:val="28"/>
        </w:rPr>
        <w:t xml:space="preserve"> </w:t>
      </w:r>
      <w:r w:rsidRPr="0030263A">
        <w:rPr>
          <w:b/>
          <w:kern w:val="28"/>
          <w:sz w:val="28"/>
          <w:szCs w:val="28"/>
        </w:rPr>
        <w:t xml:space="preserve">поселение </w:t>
      </w:r>
      <w:r>
        <w:rPr>
          <w:b/>
          <w:kern w:val="28"/>
          <w:sz w:val="28"/>
          <w:szCs w:val="28"/>
        </w:rPr>
        <w:t>Новокубанского</w:t>
      </w:r>
      <w:r w:rsidRPr="0030263A">
        <w:rPr>
          <w:b/>
          <w:kern w:val="28"/>
          <w:sz w:val="28"/>
          <w:szCs w:val="28"/>
        </w:rPr>
        <w:t xml:space="preserve"> муниципального района Краснодарского края</w:t>
      </w:r>
    </w:p>
    <w:p w:rsidR="008D353F" w:rsidRPr="0030263A" w:rsidRDefault="008D353F" w:rsidP="008D353F">
      <w:pPr>
        <w:pStyle w:val="af2"/>
        <w:widowControl w:val="0"/>
        <w:tabs>
          <w:tab w:val="left" w:pos="-993"/>
          <w:tab w:val="left" w:pos="563"/>
        </w:tabs>
        <w:spacing w:before="0" w:after="0" w:line="240" w:lineRule="auto"/>
        <w:ind w:left="0" w:firstLine="851"/>
        <w:jc w:val="both"/>
        <w:rPr>
          <w:rFonts w:eastAsia="Times New Roman"/>
          <w:b w:val="0"/>
          <w:kern w:val="0"/>
          <w:lang w:eastAsia="ru-RU"/>
        </w:rPr>
      </w:pPr>
      <w:r w:rsidRPr="0030263A">
        <w:rPr>
          <w:b w:val="0"/>
        </w:rPr>
        <w:t xml:space="preserve">1. Муниципальное образование </w:t>
      </w:r>
      <w:r w:rsidRPr="00C55802">
        <w:rPr>
          <w:b w:val="0"/>
        </w:rPr>
        <w:t>Ковалевское</w:t>
      </w:r>
      <w:r w:rsidRPr="0030263A">
        <w:t xml:space="preserve"> </w:t>
      </w:r>
      <w:r w:rsidRPr="005F5B71">
        <w:rPr>
          <w:b w:val="0"/>
        </w:rPr>
        <w:t>сельское</w:t>
      </w:r>
      <w:r w:rsidRPr="0030263A">
        <w:rPr>
          <w:b w:val="0"/>
        </w:rPr>
        <w:t xml:space="preserve"> </w:t>
      </w:r>
      <w:r w:rsidRPr="0030263A">
        <w:rPr>
          <w:b w:val="0"/>
          <w:kern w:val="28"/>
        </w:rPr>
        <w:t xml:space="preserve">поселение </w:t>
      </w:r>
      <w:r w:rsidRPr="007C3B40">
        <w:rPr>
          <w:b w:val="0"/>
        </w:rPr>
        <w:t>Новокубанского</w:t>
      </w:r>
      <w:r w:rsidRPr="0030263A">
        <w:t xml:space="preserve"> </w:t>
      </w:r>
      <w:r w:rsidRPr="0030263A">
        <w:rPr>
          <w:b w:val="0"/>
          <w:kern w:val="28"/>
        </w:rPr>
        <w:t>муниципального района Краснодарского края</w:t>
      </w:r>
      <w:r w:rsidRPr="0030263A">
        <w:rPr>
          <w:b w:val="0"/>
        </w:rPr>
        <w:t xml:space="preserve"> наделено Законом Краснодарского края </w:t>
      </w:r>
      <w:r>
        <w:rPr>
          <w:b w:val="0"/>
        </w:rPr>
        <w:t xml:space="preserve">от 04 мая 2007 года </w:t>
      </w:r>
      <w:r w:rsidRPr="00F7774E">
        <w:rPr>
          <w:b w:val="0"/>
        </w:rPr>
        <w:t xml:space="preserve">№ 1233-КЗ «Об установлении границ муниципального образования Новокубанский муниципальный район Краснодарского края,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 </w:t>
      </w:r>
      <w:r w:rsidRPr="0030263A">
        <w:rPr>
          <w:b w:val="0"/>
        </w:rPr>
        <w:t xml:space="preserve">статусом </w:t>
      </w:r>
      <w:r w:rsidRPr="005F5B71">
        <w:rPr>
          <w:b w:val="0"/>
        </w:rPr>
        <w:t>сельского</w:t>
      </w:r>
      <w:r w:rsidRPr="0030263A">
        <w:rPr>
          <w:b w:val="0"/>
        </w:rPr>
        <w:t xml:space="preserve"> поселения, входящего в состав территории муниципального образования </w:t>
      </w:r>
      <w:r w:rsidRPr="00F7774E">
        <w:rPr>
          <w:b w:val="0"/>
        </w:rPr>
        <w:t>Новокубанский</w:t>
      </w:r>
      <w:r w:rsidRPr="00917E7B">
        <w:rPr>
          <w:b w:val="0"/>
        </w:rPr>
        <w:t xml:space="preserve"> </w:t>
      </w:r>
      <w:r w:rsidRPr="0030263A">
        <w:rPr>
          <w:b w:val="0"/>
        </w:rPr>
        <w:t>муниципальный район Краснодарского края.</w:t>
      </w:r>
    </w:p>
    <w:p w:rsidR="008D353F" w:rsidRPr="0030263A" w:rsidRDefault="008D353F" w:rsidP="008D353F">
      <w:pPr>
        <w:autoSpaceDE w:val="0"/>
        <w:autoSpaceDN w:val="0"/>
        <w:adjustRightInd w:val="0"/>
        <w:spacing w:line="240" w:lineRule="auto"/>
        <w:ind w:firstLine="851"/>
        <w:jc w:val="both"/>
        <w:rPr>
          <w:rFonts w:eastAsia="Calibri"/>
          <w:sz w:val="28"/>
          <w:szCs w:val="28"/>
        </w:rPr>
      </w:pPr>
      <w:r w:rsidRPr="0030263A">
        <w:rPr>
          <w:sz w:val="28"/>
          <w:szCs w:val="28"/>
        </w:rPr>
        <w:t>2.</w:t>
      </w:r>
      <w:r w:rsidRPr="0030263A">
        <w:rPr>
          <w:rFonts w:eastAsia="Calibri"/>
          <w:sz w:val="28"/>
          <w:szCs w:val="28"/>
        </w:rPr>
        <w:t>Официальное наименование муниципального образования:</w:t>
      </w:r>
    </w:p>
    <w:p w:rsidR="008D353F" w:rsidRPr="00917E7B" w:rsidRDefault="008D353F" w:rsidP="008D353F">
      <w:pPr>
        <w:autoSpaceDE w:val="0"/>
        <w:autoSpaceDN w:val="0"/>
        <w:adjustRightInd w:val="0"/>
        <w:spacing w:line="240" w:lineRule="auto"/>
        <w:ind w:firstLine="851"/>
        <w:jc w:val="both"/>
        <w:rPr>
          <w:sz w:val="28"/>
          <w:szCs w:val="28"/>
        </w:rPr>
      </w:pPr>
      <w:r w:rsidRPr="00917E7B">
        <w:rPr>
          <w:sz w:val="28"/>
          <w:szCs w:val="28"/>
        </w:rPr>
        <w:t xml:space="preserve">полное – </w:t>
      </w:r>
      <w:r w:rsidRPr="00C55802">
        <w:rPr>
          <w:sz w:val="28"/>
          <w:szCs w:val="28"/>
        </w:rPr>
        <w:t>Ковалевское</w:t>
      </w:r>
      <w:r w:rsidRPr="00917E7B">
        <w:rPr>
          <w:sz w:val="28"/>
          <w:szCs w:val="28"/>
        </w:rPr>
        <w:t xml:space="preserve"> </w:t>
      </w:r>
      <w:r w:rsidRPr="005F5B71">
        <w:rPr>
          <w:sz w:val="28"/>
          <w:szCs w:val="28"/>
        </w:rPr>
        <w:t>сельское</w:t>
      </w:r>
      <w:r w:rsidRPr="00917E7B">
        <w:rPr>
          <w:sz w:val="28"/>
          <w:szCs w:val="28"/>
        </w:rPr>
        <w:t xml:space="preserve"> поселение </w:t>
      </w:r>
      <w:r>
        <w:rPr>
          <w:sz w:val="28"/>
          <w:szCs w:val="28"/>
        </w:rPr>
        <w:t>Новокубанского</w:t>
      </w:r>
      <w:r w:rsidRPr="0030263A">
        <w:rPr>
          <w:sz w:val="28"/>
          <w:szCs w:val="28"/>
        </w:rPr>
        <w:t xml:space="preserve"> </w:t>
      </w:r>
      <w:r w:rsidRPr="00917E7B">
        <w:rPr>
          <w:sz w:val="28"/>
          <w:szCs w:val="28"/>
        </w:rPr>
        <w:t>муниципального</w:t>
      </w:r>
      <w:r>
        <w:rPr>
          <w:sz w:val="28"/>
          <w:szCs w:val="28"/>
        </w:rPr>
        <w:t xml:space="preserve"> района </w:t>
      </w:r>
      <w:r w:rsidRPr="00917E7B">
        <w:rPr>
          <w:sz w:val="28"/>
          <w:szCs w:val="28"/>
        </w:rPr>
        <w:t>Краснодарского края (далее также – поселение);</w:t>
      </w:r>
    </w:p>
    <w:p w:rsidR="008D353F" w:rsidRPr="00917E7B" w:rsidRDefault="008D353F" w:rsidP="008D353F">
      <w:pPr>
        <w:autoSpaceDE w:val="0"/>
        <w:autoSpaceDN w:val="0"/>
        <w:adjustRightInd w:val="0"/>
        <w:spacing w:line="240" w:lineRule="auto"/>
        <w:ind w:firstLine="851"/>
        <w:jc w:val="both"/>
        <w:rPr>
          <w:sz w:val="28"/>
          <w:szCs w:val="28"/>
        </w:rPr>
      </w:pPr>
      <w:r w:rsidRPr="00917E7B">
        <w:rPr>
          <w:sz w:val="28"/>
          <w:szCs w:val="28"/>
        </w:rPr>
        <w:t xml:space="preserve">сокращенные наименования – </w:t>
      </w:r>
      <w:r w:rsidRPr="00C55802">
        <w:rPr>
          <w:sz w:val="28"/>
          <w:szCs w:val="28"/>
        </w:rPr>
        <w:t>Ковалевское</w:t>
      </w:r>
      <w:r>
        <w:rPr>
          <w:sz w:val="28"/>
          <w:szCs w:val="28"/>
        </w:rPr>
        <w:t xml:space="preserve"> </w:t>
      </w:r>
      <w:r w:rsidRPr="005F5B71">
        <w:rPr>
          <w:sz w:val="28"/>
          <w:szCs w:val="28"/>
        </w:rPr>
        <w:t>сельское</w:t>
      </w:r>
      <w:r w:rsidRPr="00917E7B">
        <w:rPr>
          <w:sz w:val="28"/>
          <w:szCs w:val="28"/>
        </w:rPr>
        <w:t xml:space="preserve"> поселение </w:t>
      </w:r>
      <w:r>
        <w:rPr>
          <w:sz w:val="28"/>
          <w:szCs w:val="28"/>
        </w:rPr>
        <w:t>Новокубанского</w:t>
      </w:r>
      <w:r w:rsidRPr="0030263A">
        <w:rPr>
          <w:sz w:val="28"/>
          <w:szCs w:val="28"/>
        </w:rPr>
        <w:t xml:space="preserve"> </w:t>
      </w:r>
      <w:r w:rsidRPr="00917E7B">
        <w:rPr>
          <w:sz w:val="28"/>
          <w:szCs w:val="28"/>
        </w:rPr>
        <w:t xml:space="preserve">района, </w:t>
      </w:r>
      <w:r w:rsidRPr="00C55802">
        <w:rPr>
          <w:sz w:val="28"/>
          <w:szCs w:val="28"/>
        </w:rPr>
        <w:t>Ковалевское</w:t>
      </w:r>
      <w:r w:rsidRPr="0030263A">
        <w:rPr>
          <w:sz w:val="28"/>
          <w:szCs w:val="28"/>
        </w:rPr>
        <w:t xml:space="preserve"> </w:t>
      </w:r>
      <w:r w:rsidRPr="00917E7B">
        <w:rPr>
          <w:sz w:val="28"/>
          <w:szCs w:val="28"/>
        </w:rPr>
        <w:t>поселение, которые используются наравне с полным наименованием.</w:t>
      </w:r>
    </w:p>
    <w:p w:rsidR="008D353F" w:rsidRPr="006B565B" w:rsidRDefault="008D353F" w:rsidP="008D353F">
      <w:pPr>
        <w:autoSpaceDE w:val="0"/>
        <w:autoSpaceDN w:val="0"/>
        <w:adjustRightInd w:val="0"/>
        <w:spacing w:line="240" w:lineRule="auto"/>
        <w:ind w:firstLine="851"/>
        <w:jc w:val="both"/>
        <w:rPr>
          <w:b/>
          <w:i/>
          <w:sz w:val="28"/>
          <w:szCs w:val="28"/>
        </w:rPr>
      </w:pPr>
      <w:r w:rsidRPr="0030263A">
        <w:rPr>
          <w:sz w:val="28"/>
          <w:szCs w:val="28"/>
        </w:rPr>
        <w:t>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требующих указания наименования муниципального образования, допускается использование сокращённых форм наименования муниципального образования наравне с полным наименованием.</w:t>
      </w:r>
    </w:p>
    <w:p w:rsidR="008D353F" w:rsidRPr="00736B92" w:rsidRDefault="008D353F" w:rsidP="008D353F">
      <w:pPr>
        <w:pStyle w:val="Default"/>
        <w:ind w:firstLine="851"/>
        <w:jc w:val="both"/>
        <w:rPr>
          <w:rFonts w:ascii="Times New Roman" w:hAnsi="Times New Roman" w:cs="Times New Roman"/>
          <w:b/>
          <w:sz w:val="28"/>
          <w:szCs w:val="28"/>
        </w:rPr>
      </w:pPr>
      <w:r w:rsidRPr="00736B92">
        <w:rPr>
          <w:rFonts w:ascii="Times New Roman" w:hAnsi="Times New Roman" w:cs="Times New Roman"/>
          <w:sz w:val="28"/>
          <w:szCs w:val="28"/>
        </w:rPr>
        <w:lastRenderedPageBreak/>
        <w:t xml:space="preserve">3. Для целей настоящего Устава </w:t>
      </w:r>
      <w:r w:rsidRPr="00736B92">
        <w:rPr>
          <w:rFonts w:ascii="Times New Roman" w:hAnsi="Times New Roman" w:cs="Times New Roman"/>
          <w:sz w:val="28"/>
          <w:szCs w:val="28"/>
          <w:lang w:eastAsia="ru-RU"/>
        </w:rPr>
        <w:t xml:space="preserve">понятия </w:t>
      </w:r>
      <w:r>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вопросы местного значения</w:t>
      </w:r>
      <w:r>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 xml:space="preserve"> и </w:t>
      </w:r>
      <w:r>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вопросы непосредственного обеспечения жизнедеятельности населения</w:t>
      </w:r>
      <w:r>
        <w:rPr>
          <w:rFonts w:ascii="Times New Roman" w:hAnsi="Times New Roman" w:cs="Times New Roman"/>
          <w:sz w:val="28"/>
          <w:szCs w:val="28"/>
          <w:lang w:eastAsia="ru-RU"/>
        </w:rPr>
        <w:t>»</w:t>
      </w:r>
      <w:r w:rsidRPr="00736B92">
        <w:rPr>
          <w:rFonts w:ascii="Times New Roman" w:hAnsi="Times New Roman" w:cs="Times New Roman"/>
          <w:sz w:val="28"/>
          <w:szCs w:val="28"/>
          <w:lang w:eastAsia="ru-RU"/>
        </w:rPr>
        <w:t xml:space="preserve"> равнозначны.</w:t>
      </w:r>
    </w:p>
    <w:p w:rsidR="008D353F" w:rsidRPr="00FA665B" w:rsidRDefault="008D353F" w:rsidP="008D353F">
      <w:pPr>
        <w:widowControl w:val="0"/>
        <w:suppressAutoHyphens w:val="0"/>
        <w:spacing w:line="240" w:lineRule="auto"/>
        <w:ind w:firstLine="851"/>
        <w:jc w:val="both"/>
        <w:rPr>
          <w:b/>
          <w:sz w:val="28"/>
          <w:szCs w:val="28"/>
        </w:rPr>
      </w:pPr>
    </w:p>
    <w:p w:rsidR="008D353F" w:rsidRPr="00FA665B" w:rsidRDefault="008D353F" w:rsidP="008D353F">
      <w:pPr>
        <w:pStyle w:val="220"/>
        <w:widowControl w:val="0"/>
        <w:tabs>
          <w:tab w:val="left" w:pos="-1276"/>
          <w:tab w:val="left" w:pos="0"/>
        </w:tabs>
        <w:suppressAutoHyphens w:val="0"/>
        <w:spacing w:line="240" w:lineRule="auto"/>
        <w:ind w:firstLine="851"/>
        <w:rPr>
          <w:b/>
          <w:sz w:val="28"/>
          <w:szCs w:val="28"/>
        </w:rPr>
      </w:pPr>
      <w:r w:rsidRPr="00FA665B">
        <w:rPr>
          <w:b/>
          <w:sz w:val="28"/>
          <w:szCs w:val="28"/>
        </w:rPr>
        <w:t xml:space="preserve">Статья </w:t>
      </w:r>
      <w:r>
        <w:rPr>
          <w:b/>
          <w:sz w:val="28"/>
          <w:szCs w:val="28"/>
        </w:rPr>
        <w:t>2</w:t>
      </w:r>
      <w:r w:rsidRPr="00FA665B">
        <w:rPr>
          <w:b/>
          <w:sz w:val="28"/>
          <w:szCs w:val="28"/>
        </w:rPr>
        <w:t>. Границы поселения</w:t>
      </w:r>
    </w:p>
    <w:p w:rsidR="008D353F" w:rsidRPr="00D0294E" w:rsidRDefault="008D353F" w:rsidP="008D353F">
      <w:pPr>
        <w:widowControl w:val="0"/>
        <w:tabs>
          <w:tab w:val="left" w:pos="-1276"/>
        </w:tabs>
        <w:ind w:firstLine="709"/>
        <w:jc w:val="both"/>
        <w:rPr>
          <w:sz w:val="28"/>
          <w:szCs w:val="28"/>
        </w:rPr>
      </w:pPr>
      <w:r w:rsidRPr="0030263A">
        <w:rPr>
          <w:sz w:val="28"/>
          <w:szCs w:val="28"/>
        </w:rPr>
        <w:t xml:space="preserve">1. Местное самоуправление в поселении осуществляется в границах поселения, установленных Законом Краснодарского края </w:t>
      </w:r>
      <w:r>
        <w:rPr>
          <w:sz w:val="28"/>
          <w:szCs w:val="28"/>
        </w:rPr>
        <w:t>от 04 мая 2007 года № 1233-</w:t>
      </w:r>
      <w:r w:rsidRPr="00F7774E">
        <w:rPr>
          <w:sz w:val="28"/>
          <w:szCs w:val="28"/>
        </w:rPr>
        <w:t xml:space="preserve">КЗ </w:t>
      </w:r>
      <w:r>
        <w:rPr>
          <w:sz w:val="28"/>
          <w:szCs w:val="28"/>
        </w:rPr>
        <w:t xml:space="preserve">«Об </w:t>
      </w:r>
      <w:r w:rsidRPr="00F7774E">
        <w:rPr>
          <w:sz w:val="28"/>
          <w:szCs w:val="28"/>
        </w:rPr>
        <w:t>установлении границ муниципально</w:t>
      </w:r>
      <w:r>
        <w:rPr>
          <w:sz w:val="28"/>
          <w:szCs w:val="28"/>
        </w:rPr>
        <w:t xml:space="preserve">го образования Новокубанский </w:t>
      </w:r>
      <w:r w:rsidRPr="00F7774E">
        <w:rPr>
          <w:sz w:val="28"/>
          <w:szCs w:val="28"/>
        </w:rPr>
        <w:t>муниципальный</w:t>
      </w:r>
      <w:r>
        <w:rPr>
          <w:sz w:val="28"/>
          <w:szCs w:val="28"/>
        </w:rPr>
        <w:t xml:space="preserve"> район </w:t>
      </w:r>
      <w:r w:rsidRPr="00F7774E">
        <w:rPr>
          <w:sz w:val="28"/>
          <w:szCs w:val="28"/>
        </w:rPr>
        <w:t>Краснодарского края,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w:t>
      </w:r>
      <w:r>
        <w:rPr>
          <w:sz w:val="28"/>
          <w:szCs w:val="28"/>
        </w:rPr>
        <w:t>.</w:t>
      </w:r>
    </w:p>
    <w:p w:rsidR="008D353F" w:rsidRPr="00917E7B" w:rsidRDefault="008D353F" w:rsidP="008D353F">
      <w:pPr>
        <w:pStyle w:val="6"/>
        <w:keepNext w:val="0"/>
        <w:widowControl w:val="0"/>
        <w:numPr>
          <w:ilvl w:val="0"/>
          <w:numId w:val="0"/>
        </w:numPr>
        <w:tabs>
          <w:tab w:val="left" w:pos="0"/>
        </w:tabs>
        <w:suppressAutoHyphens w:val="0"/>
        <w:spacing w:line="240" w:lineRule="auto"/>
        <w:ind w:firstLine="851"/>
        <w:rPr>
          <w:b w:val="0"/>
          <w:szCs w:val="28"/>
        </w:rPr>
      </w:pPr>
      <w:r w:rsidRPr="00917E7B">
        <w:rPr>
          <w:b w:val="0"/>
          <w:szCs w:val="28"/>
        </w:rPr>
        <w:t xml:space="preserve">2. Изменение границ </w:t>
      </w:r>
      <w:r>
        <w:rPr>
          <w:b w:val="0"/>
          <w:szCs w:val="28"/>
        </w:rPr>
        <w:t xml:space="preserve">поселения </w:t>
      </w:r>
      <w:r w:rsidRPr="00917E7B">
        <w:rPr>
          <w:b w:val="0"/>
          <w:szCs w:val="28"/>
        </w:rPr>
        <w:t>осуществляется законом Краснодарского края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 в соответствии</w:t>
      </w:r>
      <w:r>
        <w:rPr>
          <w:b w:val="0"/>
          <w:szCs w:val="28"/>
        </w:rPr>
        <w:t xml:space="preserve"> с Федеральным законом от 20 марта </w:t>
      </w:r>
      <w:r w:rsidRPr="00917E7B">
        <w:rPr>
          <w:b w:val="0"/>
          <w:szCs w:val="28"/>
        </w:rPr>
        <w:t>2025</w:t>
      </w:r>
      <w:r>
        <w:rPr>
          <w:b w:val="0"/>
          <w:szCs w:val="28"/>
        </w:rPr>
        <w:t xml:space="preserve"> года № 33-ФЗ «</w:t>
      </w:r>
      <w:r w:rsidRPr="00917E7B">
        <w:rPr>
          <w:rFonts w:eastAsia="Calibri"/>
          <w:b w:val="0"/>
          <w:szCs w:val="28"/>
          <w:lang w:eastAsia="ru-RU"/>
        </w:rPr>
        <w:t xml:space="preserve">Об общих принципах организации местного самоуправления в </w:t>
      </w:r>
      <w:r>
        <w:rPr>
          <w:rFonts w:eastAsia="Calibri"/>
          <w:b w:val="0"/>
          <w:szCs w:val="28"/>
          <w:lang w:eastAsia="ru-RU"/>
        </w:rPr>
        <w:t>единой системе публичной власти»</w:t>
      </w:r>
      <w:r w:rsidRPr="00917E7B">
        <w:rPr>
          <w:b w:val="0"/>
          <w:szCs w:val="28"/>
        </w:rPr>
        <w:t>.</w:t>
      </w:r>
    </w:p>
    <w:p w:rsidR="008D353F" w:rsidRPr="00917E7B" w:rsidRDefault="008D353F" w:rsidP="008D353F">
      <w:pPr>
        <w:pStyle w:val="a0"/>
        <w:spacing w:after="0" w:line="240" w:lineRule="auto"/>
      </w:pPr>
    </w:p>
    <w:p w:rsidR="008D353F" w:rsidRPr="00FA665B" w:rsidRDefault="008D353F" w:rsidP="008D353F">
      <w:pPr>
        <w:pStyle w:val="6"/>
        <w:keepNext w:val="0"/>
        <w:widowControl w:val="0"/>
        <w:numPr>
          <w:ilvl w:val="0"/>
          <w:numId w:val="0"/>
        </w:numPr>
        <w:tabs>
          <w:tab w:val="left" w:pos="0"/>
        </w:tabs>
        <w:suppressAutoHyphens w:val="0"/>
        <w:spacing w:line="240" w:lineRule="auto"/>
        <w:ind w:firstLine="851"/>
        <w:rPr>
          <w:szCs w:val="28"/>
        </w:rPr>
      </w:pPr>
      <w:r w:rsidRPr="00FA665B">
        <w:rPr>
          <w:szCs w:val="28"/>
        </w:rPr>
        <w:t xml:space="preserve">Статья </w:t>
      </w:r>
      <w:r>
        <w:rPr>
          <w:szCs w:val="28"/>
        </w:rPr>
        <w:t>3</w:t>
      </w:r>
      <w:r w:rsidRPr="00FA665B">
        <w:rPr>
          <w:szCs w:val="28"/>
        </w:rPr>
        <w:t xml:space="preserve">. Официальные символы поселения </w:t>
      </w:r>
    </w:p>
    <w:p w:rsidR="008D353F" w:rsidRPr="00FA665B" w:rsidRDefault="008D353F" w:rsidP="008D353F">
      <w:pPr>
        <w:widowControl w:val="0"/>
        <w:suppressAutoHyphens w:val="0"/>
        <w:spacing w:line="240" w:lineRule="auto"/>
        <w:ind w:firstLine="851"/>
        <w:jc w:val="both"/>
        <w:rPr>
          <w:sz w:val="28"/>
          <w:szCs w:val="28"/>
        </w:rPr>
      </w:pPr>
      <w:r w:rsidRPr="00FA665B">
        <w:rPr>
          <w:sz w:val="28"/>
          <w:szCs w:val="28"/>
        </w:rPr>
        <w:t>1.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w:t>
      </w:r>
      <w:r>
        <w:rPr>
          <w:sz w:val="28"/>
          <w:szCs w:val="28"/>
        </w:rPr>
        <w:t xml:space="preserve">ые, национальные и иные местные </w:t>
      </w:r>
      <w:r w:rsidRPr="00FA665B">
        <w:rPr>
          <w:sz w:val="28"/>
          <w:szCs w:val="28"/>
        </w:rPr>
        <w:t>традиции и особенности.</w:t>
      </w:r>
    </w:p>
    <w:p w:rsidR="008D353F" w:rsidRPr="00FA665B" w:rsidRDefault="008D353F" w:rsidP="008D353F">
      <w:pPr>
        <w:widowControl w:val="0"/>
        <w:tabs>
          <w:tab w:val="left" w:pos="-1276"/>
        </w:tabs>
        <w:suppressAutoHyphens w:val="0"/>
        <w:spacing w:line="240" w:lineRule="auto"/>
        <w:ind w:firstLine="851"/>
        <w:jc w:val="both"/>
        <w:rPr>
          <w:sz w:val="28"/>
          <w:szCs w:val="28"/>
        </w:rPr>
      </w:pPr>
      <w:r w:rsidRPr="00FA665B">
        <w:rPr>
          <w:sz w:val="28"/>
          <w:szCs w:val="28"/>
        </w:rPr>
        <w:t>2. Утверждение, описание символов и порядок их официального использования устанавливаются нормативным правовым акт</w:t>
      </w:r>
      <w:r>
        <w:rPr>
          <w:sz w:val="28"/>
          <w:szCs w:val="28"/>
        </w:rPr>
        <w:t>ом</w:t>
      </w:r>
      <w:r w:rsidRPr="00FA665B">
        <w:rPr>
          <w:sz w:val="28"/>
          <w:szCs w:val="28"/>
        </w:rPr>
        <w:t xml:space="preserve"> Совета.</w:t>
      </w:r>
    </w:p>
    <w:p w:rsidR="008D353F" w:rsidRPr="00FA665B" w:rsidRDefault="008D353F" w:rsidP="008D353F">
      <w:pPr>
        <w:pStyle w:val="af3"/>
        <w:widowControl w:val="0"/>
        <w:tabs>
          <w:tab w:val="left" w:pos="-1276"/>
        </w:tabs>
        <w:suppressAutoHyphens w:val="0"/>
        <w:spacing w:line="240" w:lineRule="auto"/>
        <w:ind w:firstLine="851"/>
        <w:jc w:val="both"/>
        <w:rPr>
          <w:b/>
          <w:sz w:val="28"/>
          <w:szCs w:val="28"/>
        </w:rPr>
      </w:pPr>
    </w:p>
    <w:p w:rsidR="008D353F" w:rsidRPr="00FA665B" w:rsidRDefault="008D353F" w:rsidP="008D353F">
      <w:pPr>
        <w:pStyle w:val="af3"/>
        <w:widowControl w:val="0"/>
        <w:tabs>
          <w:tab w:val="left" w:pos="-1276"/>
        </w:tabs>
        <w:suppressAutoHyphens w:val="0"/>
        <w:spacing w:line="240" w:lineRule="auto"/>
        <w:ind w:firstLine="851"/>
        <w:jc w:val="both"/>
        <w:rPr>
          <w:b/>
          <w:sz w:val="28"/>
          <w:szCs w:val="28"/>
        </w:rPr>
      </w:pPr>
      <w:r w:rsidRPr="00FA665B">
        <w:rPr>
          <w:b/>
          <w:sz w:val="28"/>
          <w:szCs w:val="28"/>
        </w:rPr>
        <w:t xml:space="preserve">Статья </w:t>
      </w:r>
      <w:r>
        <w:rPr>
          <w:b/>
          <w:sz w:val="28"/>
          <w:szCs w:val="28"/>
        </w:rPr>
        <w:t>4</w:t>
      </w:r>
      <w:r w:rsidRPr="00FA665B">
        <w:rPr>
          <w:b/>
          <w:sz w:val="28"/>
          <w:szCs w:val="28"/>
        </w:rPr>
        <w:t xml:space="preserve">. Местное самоуправление </w:t>
      </w:r>
      <w:r>
        <w:rPr>
          <w:b/>
          <w:sz w:val="28"/>
          <w:szCs w:val="28"/>
        </w:rPr>
        <w:t xml:space="preserve">в </w:t>
      </w:r>
      <w:r w:rsidRPr="00FA665B">
        <w:rPr>
          <w:b/>
          <w:sz w:val="28"/>
          <w:szCs w:val="28"/>
        </w:rPr>
        <w:t>поселени</w:t>
      </w:r>
      <w:r>
        <w:rPr>
          <w:b/>
          <w:sz w:val="28"/>
          <w:szCs w:val="28"/>
        </w:rPr>
        <w:t>и</w:t>
      </w:r>
    </w:p>
    <w:p w:rsidR="008D353F" w:rsidRPr="00F37DAF" w:rsidRDefault="008D353F" w:rsidP="008D353F">
      <w:pPr>
        <w:pStyle w:val="afc"/>
        <w:spacing w:before="0" w:beforeAutospacing="0" w:after="0" w:afterAutospacing="0"/>
        <w:ind w:firstLine="851"/>
        <w:jc w:val="both"/>
        <w:rPr>
          <w:rFonts w:eastAsia="Calibri"/>
          <w:color w:val="000000"/>
          <w:sz w:val="28"/>
          <w:szCs w:val="28"/>
        </w:rPr>
      </w:pPr>
      <w:r w:rsidRPr="00F37DAF">
        <w:rPr>
          <w:rFonts w:eastAsia="Calibri"/>
          <w:color w:val="000000"/>
          <w:sz w:val="28"/>
          <w:szCs w:val="28"/>
        </w:rPr>
        <w:t xml:space="preserve">Местное самоуправление </w:t>
      </w:r>
      <w:r w:rsidRPr="00F37DAF">
        <w:rPr>
          <w:color w:val="000000"/>
          <w:sz w:val="28"/>
          <w:szCs w:val="28"/>
        </w:rPr>
        <w:t xml:space="preserve">в </w:t>
      </w:r>
      <w:r>
        <w:rPr>
          <w:sz w:val="28"/>
          <w:szCs w:val="28"/>
        </w:rPr>
        <w:t>поселении</w:t>
      </w:r>
      <w:r w:rsidRPr="00F37DAF">
        <w:rPr>
          <w:color w:val="000000"/>
          <w:sz w:val="28"/>
          <w:szCs w:val="28"/>
        </w:rPr>
        <w:t xml:space="preserve"> </w:t>
      </w:r>
      <w:r w:rsidRPr="00F37DAF">
        <w:rPr>
          <w:rFonts w:eastAsia="Calibri"/>
          <w:color w:val="000000"/>
          <w:sz w:val="28"/>
          <w:szCs w:val="28"/>
        </w:rPr>
        <w:t xml:space="preserve">- признаваемая и гарантируемая Конституцией Российской Федерации форма самоорганизации граждан в целях осуществления народом своей власти для самостоятельного решения вопросов непосредственного обеспечения </w:t>
      </w:r>
      <w:r w:rsidRPr="004B7499">
        <w:rPr>
          <w:rFonts w:eastAsia="Calibri"/>
          <w:color w:val="000000"/>
          <w:sz w:val="28"/>
          <w:szCs w:val="28"/>
        </w:rPr>
        <w:t xml:space="preserve">жизнедеятельности населения </w:t>
      </w:r>
      <w:r w:rsidRPr="004B7499">
        <w:rPr>
          <w:sz w:val="28"/>
          <w:szCs w:val="28"/>
        </w:rPr>
        <w:t xml:space="preserve">(вопросов местного значения) </w:t>
      </w:r>
      <w:r w:rsidRPr="004B7499">
        <w:rPr>
          <w:rFonts w:eastAsia="Calibri"/>
          <w:color w:val="000000"/>
          <w:sz w:val="28"/>
          <w:szCs w:val="28"/>
        </w:rPr>
        <w:t>в пределах полномочий,</w:t>
      </w:r>
      <w:r w:rsidRPr="00F37DAF">
        <w:rPr>
          <w:rFonts w:eastAsia="Calibri"/>
          <w:color w:val="000000"/>
          <w:sz w:val="28"/>
          <w:szCs w:val="28"/>
        </w:rPr>
        <w:t xml:space="preserve"> предусмотренных в соответствии с Конституцией Российской Федерации</w:t>
      </w:r>
      <w:r>
        <w:rPr>
          <w:rFonts w:eastAsia="Calibri"/>
          <w:color w:val="000000"/>
          <w:sz w:val="28"/>
          <w:szCs w:val="28"/>
        </w:rPr>
        <w:t>,</w:t>
      </w:r>
      <w:r w:rsidRPr="00F37DAF">
        <w:rPr>
          <w:rFonts w:eastAsia="Calibri"/>
          <w:color w:val="000000"/>
          <w:sz w:val="28"/>
          <w:szCs w:val="28"/>
        </w:rPr>
        <w:t xml:space="preserve"> Федеральным законом</w:t>
      </w:r>
      <w:r>
        <w:rPr>
          <w:color w:val="000000"/>
          <w:sz w:val="28"/>
          <w:szCs w:val="28"/>
        </w:rPr>
        <w:t xml:space="preserve"> от 20 марта </w:t>
      </w:r>
      <w:r w:rsidRPr="00F37DAF">
        <w:rPr>
          <w:color w:val="000000"/>
          <w:sz w:val="28"/>
          <w:szCs w:val="28"/>
        </w:rPr>
        <w:t>2025</w:t>
      </w:r>
      <w:r>
        <w:rPr>
          <w:color w:val="000000"/>
          <w:sz w:val="28"/>
          <w:szCs w:val="28"/>
        </w:rPr>
        <w:t xml:space="preserve"> года № 33-ФЗ «</w:t>
      </w:r>
      <w:r w:rsidRPr="00F37DAF">
        <w:rPr>
          <w:rFonts w:eastAsia="Calibri"/>
          <w:color w:val="000000"/>
          <w:sz w:val="28"/>
          <w:szCs w:val="28"/>
        </w:rPr>
        <w:t xml:space="preserve">Об общих принципах организации местного самоуправления в </w:t>
      </w:r>
      <w:r>
        <w:rPr>
          <w:rFonts w:eastAsia="Calibri"/>
          <w:color w:val="000000"/>
          <w:sz w:val="28"/>
          <w:szCs w:val="28"/>
        </w:rPr>
        <w:t>единой системе публичной власти»</w:t>
      </w:r>
      <w:r w:rsidRPr="00F37DAF">
        <w:rPr>
          <w:rFonts w:eastAsia="Calibri"/>
          <w:color w:val="000000"/>
          <w:sz w:val="28"/>
          <w:szCs w:val="28"/>
        </w:rPr>
        <w:t>, другими федеральными законами, а в случаях, установленных федеральными законами, - законами Краснодарского края.</w:t>
      </w:r>
    </w:p>
    <w:p w:rsidR="008D353F" w:rsidRPr="00FA665B" w:rsidRDefault="008D353F" w:rsidP="008D353F">
      <w:pPr>
        <w:pStyle w:val="af3"/>
        <w:widowControl w:val="0"/>
        <w:tabs>
          <w:tab w:val="left" w:pos="-1276"/>
        </w:tabs>
        <w:suppressAutoHyphens w:val="0"/>
        <w:spacing w:line="240" w:lineRule="auto"/>
        <w:ind w:firstLine="851"/>
        <w:rPr>
          <w:b/>
          <w:sz w:val="28"/>
          <w:szCs w:val="28"/>
        </w:rPr>
      </w:pPr>
    </w:p>
    <w:p w:rsidR="008D353F" w:rsidRPr="00FA665B" w:rsidRDefault="008D353F" w:rsidP="008D353F">
      <w:pPr>
        <w:pStyle w:val="af3"/>
        <w:widowControl w:val="0"/>
        <w:tabs>
          <w:tab w:val="left" w:pos="-1276"/>
        </w:tabs>
        <w:suppressAutoHyphens w:val="0"/>
        <w:spacing w:line="240" w:lineRule="auto"/>
        <w:ind w:firstLine="851"/>
        <w:rPr>
          <w:b/>
          <w:sz w:val="28"/>
          <w:szCs w:val="28"/>
        </w:rPr>
      </w:pPr>
      <w:r w:rsidRPr="00FA665B">
        <w:rPr>
          <w:b/>
          <w:sz w:val="28"/>
          <w:szCs w:val="28"/>
        </w:rPr>
        <w:t xml:space="preserve">Статья </w:t>
      </w:r>
      <w:r>
        <w:rPr>
          <w:b/>
          <w:sz w:val="28"/>
          <w:szCs w:val="28"/>
        </w:rPr>
        <w:t>5</w:t>
      </w:r>
      <w:r w:rsidRPr="00FA665B">
        <w:rPr>
          <w:b/>
          <w:sz w:val="28"/>
          <w:szCs w:val="28"/>
        </w:rPr>
        <w:t xml:space="preserve">. Правовая основа местного самоуправления </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color w:val="000000"/>
          <w:sz w:val="28"/>
          <w:szCs w:val="28"/>
        </w:rPr>
        <w:t>Правовую основу местного самоуправления составляют</w:t>
      </w:r>
      <w:r w:rsidRPr="00F37DAF">
        <w:rPr>
          <w:sz w:val="28"/>
          <w:szCs w:val="28"/>
        </w:rPr>
        <w:t xml:space="preserve">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w:t>
      </w:r>
      <w:r>
        <w:rPr>
          <w:sz w:val="28"/>
          <w:szCs w:val="28"/>
        </w:rPr>
        <w:t xml:space="preserve">оны, Федеральный закон от 20 марта </w:t>
      </w:r>
      <w:r w:rsidRPr="00F37DAF">
        <w:rPr>
          <w:sz w:val="28"/>
          <w:szCs w:val="28"/>
        </w:rPr>
        <w:t>2025</w:t>
      </w:r>
      <w:r>
        <w:rPr>
          <w:sz w:val="28"/>
          <w:szCs w:val="28"/>
        </w:rPr>
        <w:t xml:space="preserve"> года № 33-ФЗ «</w:t>
      </w:r>
      <w:r w:rsidRPr="00F37DAF">
        <w:rPr>
          <w:rFonts w:eastAsia="Calibri"/>
          <w:sz w:val="28"/>
          <w:szCs w:val="28"/>
          <w:lang w:eastAsia="ru-RU"/>
        </w:rPr>
        <w:t xml:space="preserve">Об общих принципах организации местного самоуправления </w:t>
      </w:r>
      <w:r w:rsidRPr="00F37DAF">
        <w:rPr>
          <w:rFonts w:eastAsia="Calibri"/>
          <w:sz w:val="28"/>
          <w:szCs w:val="28"/>
          <w:lang w:eastAsia="ru-RU"/>
        </w:rPr>
        <w:lastRenderedPageBreak/>
        <w:t xml:space="preserve">в </w:t>
      </w:r>
      <w:r>
        <w:rPr>
          <w:rFonts w:eastAsia="Calibri"/>
          <w:sz w:val="28"/>
          <w:szCs w:val="28"/>
          <w:lang w:eastAsia="ru-RU"/>
        </w:rPr>
        <w:t>единой системе публичной власти»</w:t>
      </w:r>
      <w:r w:rsidRPr="00F37DAF">
        <w:rPr>
          <w:sz w:val="28"/>
          <w:szCs w:val="28"/>
        </w:rPr>
        <w:t xml:space="preserve">,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 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w:t>
      </w:r>
      <w:r>
        <w:rPr>
          <w:sz w:val="28"/>
          <w:szCs w:val="28"/>
        </w:rPr>
        <w:t>У</w:t>
      </w:r>
      <w:r w:rsidRPr="00F37DAF">
        <w:rPr>
          <w:sz w:val="28"/>
          <w:szCs w:val="28"/>
        </w:rPr>
        <w:t xml:space="preserve">став, решения, принятые на местных референдумах </w:t>
      </w:r>
      <w:r w:rsidRPr="00F37DAF">
        <w:rPr>
          <w:rFonts w:eastAsia="Calibri"/>
          <w:bCs/>
          <w:iCs/>
          <w:sz w:val="28"/>
          <w:szCs w:val="28"/>
          <w:lang w:eastAsia="ru-RU"/>
        </w:rPr>
        <w:t>и сходах граждан</w:t>
      </w:r>
      <w:r w:rsidRPr="00F37DAF">
        <w:rPr>
          <w:sz w:val="28"/>
          <w:szCs w:val="28"/>
        </w:rPr>
        <w:t>, иные муниципальные правовые акты.</w:t>
      </w:r>
    </w:p>
    <w:p w:rsidR="008D353F" w:rsidRDefault="008D353F" w:rsidP="008D353F">
      <w:pPr>
        <w:pStyle w:val="a0"/>
        <w:widowControl w:val="0"/>
        <w:suppressAutoHyphens w:val="0"/>
        <w:spacing w:after="0" w:line="240" w:lineRule="auto"/>
      </w:pPr>
    </w:p>
    <w:p w:rsidR="008D353F" w:rsidRPr="00F37DAF" w:rsidRDefault="008D353F" w:rsidP="008D353F">
      <w:pPr>
        <w:widowControl w:val="0"/>
        <w:spacing w:line="240" w:lineRule="auto"/>
        <w:jc w:val="center"/>
        <w:rPr>
          <w:b/>
          <w:caps/>
          <w:sz w:val="28"/>
          <w:szCs w:val="28"/>
        </w:rPr>
      </w:pPr>
      <w:r w:rsidRPr="00F37DAF">
        <w:rPr>
          <w:b/>
          <w:caps/>
          <w:sz w:val="28"/>
          <w:szCs w:val="28"/>
        </w:rPr>
        <w:t>ГЛАВА 2. Организационные основы</w:t>
      </w:r>
    </w:p>
    <w:p w:rsidR="008D353F" w:rsidRPr="00F37DAF" w:rsidRDefault="008D353F" w:rsidP="008D353F">
      <w:pPr>
        <w:widowControl w:val="0"/>
        <w:spacing w:line="240" w:lineRule="auto"/>
        <w:jc w:val="center"/>
        <w:rPr>
          <w:b/>
          <w:caps/>
          <w:sz w:val="28"/>
          <w:szCs w:val="28"/>
        </w:rPr>
      </w:pPr>
      <w:r w:rsidRPr="00F37DAF">
        <w:rPr>
          <w:b/>
          <w:caps/>
          <w:sz w:val="28"/>
          <w:szCs w:val="28"/>
        </w:rPr>
        <w:t>местного самоуправления</w:t>
      </w:r>
    </w:p>
    <w:p w:rsidR="008D353F" w:rsidRPr="002D4CD9" w:rsidRDefault="008D353F" w:rsidP="008D353F">
      <w:pPr>
        <w:pStyle w:val="a0"/>
        <w:widowControl w:val="0"/>
        <w:suppressAutoHyphens w:val="0"/>
        <w:spacing w:after="0" w:line="240" w:lineRule="auto"/>
      </w:pPr>
    </w:p>
    <w:p w:rsidR="008D353F" w:rsidRPr="00BB3A1F" w:rsidRDefault="008D353F" w:rsidP="008D353F">
      <w:pPr>
        <w:widowControl w:val="0"/>
        <w:suppressAutoHyphens w:val="0"/>
        <w:spacing w:line="240" w:lineRule="auto"/>
        <w:ind w:firstLine="851"/>
        <w:jc w:val="both"/>
        <w:rPr>
          <w:b/>
          <w:sz w:val="28"/>
          <w:szCs w:val="28"/>
        </w:rPr>
      </w:pPr>
      <w:r w:rsidRPr="00BB3A1F">
        <w:rPr>
          <w:b/>
          <w:sz w:val="28"/>
          <w:szCs w:val="28"/>
        </w:rPr>
        <w:t xml:space="preserve">Статья </w:t>
      </w:r>
      <w:r>
        <w:rPr>
          <w:b/>
          <w:sz w:val="28"/>
          <w:szCs w:val="28"/>
        </w:rPr>
        <w:t>6</w:t>
      </w:r>
      <w:r w:rsidRPr="00BB3A1F">
        <w:rPr>
          <w:b/>
          <w:sz w:val="28"/>
          <w:szCs w:val="28"/>
        </w:rPr>
        <w:t xml:space="preserve">. Органы местного самоуправления </w:t>
      </w:r>
      <w:r>
        <w:rPr>
          <w:b/>
          <w:sz w:val="28"/>
          <w:szCs w:val="28"/>
        </w:rPr>
        <w:t>поселения</w:t>
      </w:r>
    </w:p>
    <w:p w:rsidR="008D353F" w:rsidRPr="0030263A" w:rsidRDefault="008D353F" w:rsidP="008D353F">
      <w:pPr>
        <w:widowControl w:val="0"/>
        <w:spacing w:line="240" w:lineRule="auto"/>
        <w:ind w:firstLine="851"/>
        <w:jc w:val="both"/>
        <w:rPr>
          <w:rFonts w:eastAsia="Times New Roman"/>
          <w:kern w:val="0"/>
          <w:sz w:val="28"/>
          <w:szCs w:val="28"/>
          <w:lang w:eastAsia="ru-RU"/>
        </w:rPr>
      </w:pPr>
      <w:r w:rsidRPr="0030263A">
        <w:rPr>
          <w:sz w:val="28"/>
          <w:szCs w:val="28"/>
        </w:rPr>
        <w:t xml:space="preserve">1. Решение вопросов </w:t>
      </w:r>
      <w:r w:rsidRPr="00F37DAF">
        <w:rPr>
          <w:rFonts w:eastAsia="Calibri"/>
          <w:color w:val="000000"/>
          <w:sz w:val="28"/>
          <w:szCs w:val="28"/>
          <w:lang w:eastAsia="ru-RU"/>
        </w:rPr>
        <w:t>непосредственного обеспечения жизнедеятельности населения</w:t>
      </w:r>
      <w:r w:rsidRPr="0030263A">
        <w:rPr>
          <w:sz w:val="28"/>
          <w:szCs w:val="28"/>
        </w:rPr>
        <w:t xml:space="preserve"> в поселении осуществляют:</w:t>
      </w:r>
    </w:p>
    <w:p w:rsidR="008D353F" w:rsidRPr="0030263A" w:rsidRDefault="008D353F" w:rsidP="008D353F">
      <w:pPr>
        <w:widowControl w:val="0"/>
        <w:spacing w:line="240" w:lineRule="auto"/>
        <w:ind w:firstLine="851"/>
        <w:jc w:val="both"/>
        <w:rPr>
          <w:sz w:val="28"/>
          <w:szCs w:val="28"/>
        </w:rPr>
      </w:pPr>
      <w:r>
        <w:rPr>
          <w:sz w:val="28"/>
          <w:szCs w:val="28"/>
        </w:rPr>
        <w:t>С</w:t>
      </w:r>
      <w:r w:rsidRPr="0030263A">
        <w:rPr>
          <w:sz w:val="28"/>
          <w:szCs w:val="28"/>
        </w:rPr>
        <w:t xml:space="preserve">овет </w:t>
      </w:r>
      <w:r w:rsidRPr="004C5211">
        <w:rPr>
          <w:sz w:val="28"/>
          <w:szCs w:val="28"/>
        </w:rPr>
        <w:t>Ковалевского</w:t>
      </w:r>
      <w:r w:rsidRPr="0030263A">
        <w:rPr>
          <w:sz w:val="28"/>
          <w:szCs w:val="28"/>
        </w:rPr>
        <w:t xml:space="preserve"> </w:t>
      </w:r>
      <w:r w:rsidRPr="005F5B71">
        <w:rPr>
          <w:sz w:val="28"/>
          <w:szCs w:val="28"/>
        </w:rPr>
        <w:t>сель</w:t>
      </w:r>
      <w:r>
        <w:rPr>
          <w:sz w:val="28"/>
          <w:szCs w:val="28"/>
        </w:rPr>
        <w:t>ского</w:t>
      </w:r>
      <w:r w:rsidRPr="0030263A">
        <w:rPr>
          <w:sz w:val="28"/>
          <w:szCs w:val="28"/>
        </w:rPr>
        <w:t xml:space="preserve"> поселения </w:t>
      </w:r>
      <w:r>
        <w:rPr>
          <w:sz w:val="28"/>
          <w:szCs w:val="28"/>
        </w:rPr>
        <w:t>Новокубанского района</w:t>
      </w:r>
      <w:r w:rsidRPr="0030263A">
        <w:rPr>
          <w:sz w:val="28"/>
          <w:szCs w:val="28"/>
        </w:rPr>
        <w:t xml:space="preserve">, являющийся представительным органом поселения, далее по тексту </w:t>
      </w:r>
      <w:r>
        <w:rPr>
          <w:sz w:val="28"/>
          <w:szCs w:val="28"/>
        </w:rPr>
        <w:t>У</w:t>
      </w:r>
      <w:r w:rsidRPr="0030263A">
        <w:rPr>
          <w:sz w:val="28"/>
          <w:szCs w:val="28"/>
        </w:rPr>
        <w:t>става – Совет;</w:t>
      </w:r>
    </w:p>
    <w:p w:rsidR="008D353F" w:rsidRPr="0030263A" w:rsidRDefault="008D353F" w:rsidP="008D353F">
      <w:pPr>
        <w:widowControl w:val="0"/>
        <w:spacing w:line="240" w:lineRule="auto"/>
        <w:ind w:firstLine="851"/>
        <w:jc w:val="both"/>
        <w:rPr>
          <w:sz w:val="28"/>
          <w:szCs w:val="28"/>
        </w:rPr>
      </w:pPr>
      <w:r w:rsidRPr="0030263A">
        <w:rPr>
          <w:sz w:val="28"/>
          <w:szCs w:val="28"/>
        </w:rPr>
        <w:t xml:space="preserve">глава </w:t>
      </w:r>
      <w:r w:rsidRPr="004C5211">
        <w:rPr>
          <w:sz w:val="28"/>
          <w:szCs w:val="28"/>
        </w:rPr>
        <w:t>Ковалевского</w:t>
      </w:r>
      <w:r w:rsidRPr="009B4FEB">
        <w:rPr>
          <w:color w:val="FF0000"/>
          <w:sz w:val="28"/>
          <w:szCs w:val="28"/>
        </w:rPr>
        <w:t xml:space="preserve"> </w:t>
      </w:r>
      <w:r w:rsidRPr="005F5B71">
        <w:rPr>
          <w:sz w:val="28"/>
          <w:szCs w:val="28"/>
        </w:rPr>
        <w:t>сель</w:t>
      </w:r>
      <w:r>
        <w:rPr>
          <w:sz w:val="28"/>
          <w:szCs w:val="28"/>
        </w:rPr>
        <w:t>ского</w:t>
      </w:r>
      <w:r w:rsidRPr="0030263A">
        <w:rPr>
          <w:sz w:val="28"/>
          <w:szCs w:val="28"/>
        </w:rPr>
        <w:t xml:space="preserve"> поселения </w:t>
      </w:r>
      <w:r>
        <w:rPr>
          <w:sz w:val="28"/>
          <w:szCs w:val="28"/>
        </w:rPr>
        <w:t>Новокубанского района</w:t>
      </w:r>
      <w:r w:rsidRPr="0030263A">
        <w:rPr>
          <w:sz w:val="28"/>
          <w:szCs w:val="28"/>
        </w:rPr>
        <w:t xml:space="preserve">, возглавляющий администрацию поселения, далее по тексту </w:t>
      </w:r>
      <w:r>
        <w:rPr>
          <w:sz w:val="28"/>
          <w:szCs w:val="28"/>
        </w:rPr>
        <w:t>У</w:t>
      </w:r>
      <w:r w:rsidRPr="0030263A">
        <w:rPr>
          <w:sz w:val="28"/>
          <w:szCs w:val="28"/>
        </w:rPr>
        <w:t>става – глава поселения;</w:t>
      </w:r>
    </w:p>
    <w:p w:rsidR="008D353F" w:rsidRPr="0030263A" w:rsidRDefault="008D353F" w:rsidP="008D353F">
      <w:pPr>
        <w:widowControl w:val="0"/>
        <w:spacing w:line="240" w:lineRule="auto"/>
        <w:ind w:firstLine="851"/>
        <w:jc w:val="both"/>
        <w:rPr>
          <w:sz w:val="28"/>
          <w:szCs w:val="28"/>
        </w:rPr>
      </w:pPr>
      <w:r w:rsidRPr="0030263A">
        <w:rPr>
          <w:sz w:val="28"/>
          <w:szCs w:val="28"/>
        </w:rPr>
        <w:t xml:space="preserve">администрация </w:t>
      </w:r>
      <w:r w:rsidRPr="004C5211">
        <w:rPr>
          <w:sz w:val="28"/>
          <w:szCs w:val="28"/>
        </w:rPr>
        <w:t>Ковалевского</w:t>
      </w:r>
      <w:r w:rsidRPr="0030263A">
        <w:rPr>
          <w:sz w:val="28"/>
          <w:szCs w:val="28"/>
        </w:rPr>
        <w:t xml:space="preserve"> </w:t>
      </w:r>
      <w:r w:rsidRPr="005F5B71">
        <w:rPr>
          <w:sz w:val="28"/>
          <w:szCs w:val="28"/>
        </w:rPr>
        <w:t>сель</w:t>
      </w:r>
      <w:r>
        <w:rPr>
          <w:sz w:val="28"/>
          <w:szCs w:val="28"/>
        </w:rPr>
        <w:t>ского</w:t>
      </w:r>
      <w:r w:rsidRPr="0030263A">
        <w:rPr>
          <w:sz w:val="28"/>
          <w:szCs w:val="28"/>
        </w:rPr>
        <w:t xml:space="preserve"> поселения </w:t>
      </w:r>
      <w:r>
        <w:rPr>
          <w:sz w:val="28"/>
          <w:szCs w:val="28"/>
        </w:rPr>
        <w:t>Новокубанского  района</w:t>
      </w:r>
      <w:r w:rsidRPr="0030263A">
        <w:rPr>
          <w:sz w:val="28"/>
          <w:szCs w:val="28"/>
        </w:rPr>
        <w:t xml:space="preserve">, являющаяся исполнительно-распорядительным органом поселения, далее по тексту </w:t>
      </w:r>
      <w:r>
        <w:rPr>
          <w:sz w:val="28"/>
          <w:szCs w:val="28"/>
        </w:rPr>
        <w:t>У</w:t>
      </w:r>
      <w:r w:rsidRPr="0030263A">
        <w:rPr>
          <w:sz w:val="28"/>
          <w:szCs w:val="28"/>
        </w:rPr>
        <w:t>става – администрация.</w:t>
      </w:r>
    </w:p>
    <w:p w:rsidR="008D353F" w:rsidRPr="00F37DAF" w:rsidRDefault="008D353F" w:rsidP="008D353F">
      <w:pPr>
        <w:widowControl w:val="0"/>
        <w:spacing w:line="240" w:lineRule="auto"/>
        <w:ind w:firstLine="851"/>
        <w:jc w:val="both"/>
        <w:rPr>
          <w:sz w:val="28"/>
          <w:szCs w:val="28"/>
        </w:rPr>
      </w:pPr>
      <w:r w:rsidRPr="00F37DAF">
        <w:rPr>
          <w:sz w:val="28"/>
          <w:szCs w:val="28"/>
        </w:rPr>
        <w:t xml:space="preserve">2. Органы местного самоуправления обладают собственными полномочиями по решению </w:t>
      </w:r>
      <w:r w:rsidRPr="00F37DAF">
        <w:rPr>
          <w:rFonts w:eastAsia="Calibri"/>
          <w:color w:val="000000"/>
          <w:sz w:val="28"/>
          <w:szCs w:val="28"/>
          <w:lang w:eastAsia="ru-RU"/>
        </w:rPr>
        <w:t>вопросов непосредственного обеспечения жизнедеятельности населения</w:t>
      </w:r>
      <w:r w:rsidRPr="00F37DAF">
        <w:rPr>
          <w:sz w:val="28"/>
          <w:szCs w:val="28"/>
        </w:rPr>
        <w:t>.</w:t>
      </w:r>
    </w:p>
    <w:p w:rsidR="008D353F" w:rsidRPr="00DB14F2" w:rsidRDefault="008D353F" w:rsidP="008D353F">
      <w:pPr>
        <w:widowControl w:val="0"/>
        <w:autoSpaceDE w:val="0"/>
        <w:autoSpaceDN w:val="0"/>
        <w:adjustRightInd w:val="0"/>
        <w:spacing w:line="240" w:lineRule="auto"/>
        <w:ind w:firstLine="851"/>
        <w:jc w:val="both"/>
        <w:rPr>
          <w:color w:val="000000"/>
          <w:sz w:val="28"/>
          <w:szCs w:val="28"/>
        </w:rPr>
      </w:pPr>
      <w:r w:rsidRPr="00F37DAF">
        <w:rPr>
          <w:sz w:val="28"/>
          <w:szCs w:val="28"/>
        </w:rPr>
        <w:t>3. Органы местного самоуправления, которые в соответствии с Федеральным законом</w:t>
      </w:r>
      <w:r>
        <w:rPr>
          <w:color w:val="000000"/>
          <w:sz w:val="28"/>
          <w:szCs w:val="28"/>
        </w:rPr>
        <w:t xml:space="preserve"> от 20 марта </w:t>
      </w:r>
      <w:r w:rsidRPr="00DB14F2">
        <w:rPr>
          <w:color w:val="000000"/>
          <w:sz w:val="28"/>
          <w:szCs w:val="28"/>
        </w:rPr>
        <w:t>2025</w:t>
      </w:r>
      <w:r>
        <w:rPr>
          <w:color w:val="000000"/>
          <w:sz w:val="28"/>
          <w:szCs w:val="28"/>
        </w:rPr>
        <w:t xml:space="preserve"> года № 33-ФЗ «</w:t>
      </w:r>
      <w:r w:rsidRPr="00DB14F2">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rFonts w:eastAsia="Calibri"/>
          <w:color w:val="000000"/>
          <w:sz w:val="28"/>
          <w:szCs w:val="28"/>
          <w:lang w:eastAsia="ru-RU"/>
        </w:rPr>
        <w:t>»</w:t>
      </w:r>
      <w:r w:rsidRPr="00F37DAF">
        <w:rPr>
          <w:sz w:val="28"/>
          <w:szCs w:val="28"/>
        </w:rPr>
        <w:t xml:space="preserve"> и настоящим Уставом наделяются правами юридического лица, являются муниципальными казенными учреждениями, образуемыми для осуществления </w:t>
      </w:r>
      <w:r w:rsidRPr="00DB14F2">
        <w:rPr>
          <w:color w:val="000000"/>
          <w:sz w:val="28"/>
          <w:szCs w:val="28"/>
        </w:rPr>
        <w:t>управленческих функций, и подлежат государственной регистрации в качестве юридических лиц в соответствии с федеральным законом. Совет и администрация как юридические лица действуют в соответствии с положениями Гражданского кодекса Российской Федерации о казенных учреждениях.</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DB14F2">
        <w:rPr>
          <w:color w:val="000000"/>
          <w:sz w:val="28"/>
          <w:szCs w:val="28"/>
        </w:rPr>
        <w:t xml:space="preserve">4. Основаниями для государственной регистрации органов местного </w:t>
      </w:r>
      <w:r w:rsidRPr="00F37DAF">
        <w:rPr>
          <w:sz w:val="28"/>
          <w:szCs w:val="28"/>
        </w:rPr>
        <w:t xml:space="preserve">самоуправления в качестве юридических лиц являются Устав </w:t>
      </w:r>
      <w:r>
        <w:rPr>
          <w:sz w:val="28"/>
          <w:szCs w:val="28"/>
        </w:rPr>
        <w:t>поселения и</w:t>
      </w:r>
      <w:r w:rsidRPr="00F37DAF">
        <w:rPr>
          <w:sz w:val="28"/>
          <w:szCs w:val="28"/>
        </w:rPr>
        <w:t xml:space="preserve"> решение о создании соответствующего органа местного самоуправления с правами юридического лица.</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5. В случае отсутствия </w:t>
      </w:r>
      <w:r>
        <w:rPr>
          <w:sz w:val="28"/>
          <w:szCs w:val="28"/>
        </w:rPr>
        <w:t>Устава поселения</w:t>
      </w:r>
      <w:r w:rsidRPr="00F37DAF">
        <w:rPr>
          <w:sz w:val="28"/>
          <w:szCs w:val="28"/>
        </w:rPr>
        <w:t xml:space="preserve"> основаниями для государственной регистрации органов местного самоуправления в качестве юридических лиц являются:</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1) для Совета </w:t>
      </w:r>
      <w:r w:rsidRPr="00F37DAF">
        <w:rPr>
          <w:rFonts w:eastAsia="Calibri"/>
          <w:color w:val="000000"/>
          <w:sz w:val="28"/>
          <w:szCs w:val="28"/>
          <w:lang w:eastAsia="ru-RU"/>
        </w:rPr>
        <w:t>–</w:t>
      </w:r>
      <w:r w:rsidRPr="00F37DAF">
        <w:rPr>
          <w:sz w:val="28"/>
          <w:szCs w:val="28"/>
        </w:rPr>
        <w:t xml:space="preserve"> протокол заседания Совета, содержащий решение о </w:t>
      </w:r>
      <w:r w:rsidRPr="00F37DAF">
        <w:rPr>
          <w:sz w:val="28"/>
          <w:szCs w:val="28"/>
        </w:rPr>
        <w:lastRenderedPageBreak/>
        <w:t>наделении Совета правами юридического лица;</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2) для иных органов местного самоуправления </w:t>
      </w:r>
      <w:r w:rsidRPr="00F37DAF">
        <w:rPr>
          <w:rFonts w:eastAsia="Calibri"/>
          <w:color w:val="000000"/>
          <w:sz w:val="28"/>
          <w:szCs w:val="28"/>
          <w:lang w:eastAsia="ru-RU"/>
        </w:rPr>
        <w:t>–</w:t>
      </w:r>
      <w:r w:rsidRPr="00F37DAF">
        <w:rPr>
          <w:sz w:val="28"/>
          <w:szCs w:val="28"/>
        </w:rPr>
        <w:t xml:space="preserve"> решение Совета об учреждении соответствующего органа местного самоуправления с правами юридического лица.</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6. 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положения о нем Советом по представлению главы </w:t>
      </w:r>
      <w:r>
        <w:rPr>
          <w:sz w:val="28"/>
          <w:szCs w:val="28"/>
        </w:rPr>
        <w:t>поселения.</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7. Организационное и материально-техническое обеспечение деятельности органов местного самоуправления </w:t>
      </w:r>
      <w:r>
        <w:rPr>
          <w:sz w:val="28"/>
          <w:szCs w:val="28"/>
        </w:rPr>
        <w:t>поселения</w:t>
      </w:r>
      <w:r w:rsidRPr="00F37DAF">
        <w:rPr>
          <w:sz w:val="28"/>
          <w:szCs w:val="28"/>
        </w:rPr>
        <w:t xml:space="preserve"> осуществляется исключительно за счет собственных доходов бюджета</w:t>
      </w:r>
      <w:r>
        <w:rPr>
          <w:sz w:val="28"/>
          <w:szCs w:val="28"/>
        </w:rPr>
        <w:t xml:space="preserve"> поселения (далее – местный бюджет)</w:t>
      </w:r>
      <w:r w:rsidRPr="00F37DAF">
        <w:rPr>
          <w:sz w:val="28"/>
          <w:szCs w:val="28"/>
        </w:rPr>
        <w:t>, за исключением случаев, предусмотренных Федеральным законом</w:t>
      </w:r>
      <w:r>
        <w:rPr>
          <w:color w:val="000000"/>
          <w:sz w:val="28"/>
          <w:szCs w:val="28"/>
        </w:rPr>
        <w:t xml:space="preserve"> от 20 марта </w:t>
      </w:r>
      <w:r w:rsidRPr="00DB14F2">
        <w:rPr>
          <w:color w:val="000000"/>
          <w:sz w:val="28"/>
          <w:szCs w:val="28"/>
        </w:rPr>
        <w:t>2025</w:t>
      </w:r>
      <w:r>
        <w:rPr>
          <w:color w:val="000000"/>
          <w:sz w:val="28"/>
          <w:szCs w:val="28"/>
        </w:rPr>
        <w:t xml:space="preserve"> года № 33-ФЗ «</w:t>
      </w:r>
      <w:r w:rsidRPr="00DB14F2">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rFonts w:eastAsia="Calibri"/>
          <w:color w:val="000000"/>
          <w:sz w:val="28"/>
          <w:szCs w:val="28"/>
          <w:lang w:eastAsia="ru-RU"/>
        </w:rPr>
        <w:t>»</w:t>
      </w:r>
      <w:r w:rsidRPr="00F37DAF">
        <w:rPr>
          <w:sz w:val="28"/>
          <w:szCs w:val="28"/>
        </w:rPr>
        <w:t>.</w:t>
      </w:r>
    </w:p>
    <w:p w:rsidR="008D353F" w:rsidRDefault="008D353F" w:rsidP="008D353F">
      <w:pPr>
        <w:widowControl w:val="0"/>
        <w:spacing w:line="240" w:lineRule="auto"/>
        <w:ind w:firstLine="851"/>
        <w:jc w:val="both"/>
        <w:rPr>
          <w:b/>
          <w:sz w:val="28"/>
          <w:szCs w:val="28"/>
        </w:rPr>
      </w:pPr>
    </w:p>
    <w:p w:rsidR="008D353F" w:rsidRPr="00F37DAF" w:rsidRDefault="008D353F" w:rsidP="008D353F">
      <w:pPr>
        <w:widowControl w:val="0"/>
        <w:spacing w:line="240" w:lineRule="auto"/>
        <w:ind w:firstLine="851"/>
        <w:jc w:val="both"/>
        <w:rPr>
          <w:b/>
          <w:sz w:val="28"/>
          <w:szCs w:val="28"/>
        </w:rPr>
      </w:pPr>
      <w:r w:rsidRPr="00F37DAF">
        <w:rPr>
          <w:b/>
          <w:sz w:val="28"/>
          <w:szCs w:val="28"/>
        </w:rPr>
        <w:t xml:space="preserve">Статья </w:t>
      </w:r>
      <w:r>
        <w:rPr>
          <w:b/>
          <w:sz w:val="28"/>
          <w:szCs w:val="28"/>
        </w:rPr>
        <w:t>7</w:t>
      </w:r>
      <w:r w:rsidRPr="00F37DAF">
        <w:rPr>
          <w:b/>
          <w:sz w:val="28"/>
          <w:szCs w:val="28"/>
        </w:rPr>
        <w:t xml:space="preserve">. Структура органов местного самоуправления </w:t>
      </w:r>
      <w:r w:rsidRPr="0053676E">
        <w:rPr>
          <w:b/>
          <w:sz w:val="28"/>
          <w:szCs w:val="28"/>
        </w:rPr>
        <w:t>поселения</w:t>
      </w:r>
    </w:p>
    <w:p w:rsidR="008D353F" w:rsidRPr="00F37DAF" w:rsidRDefault="008D353F" w:rsidP="008D353F">
      <w:pPr>
        <w:widowControl w:val="0"/>
        <w:spacing w:line="240" w:lineRule="auto"/>
        <w:ind w:firstLine="851"/>
        <w:jc w:val="both"/>
        <w:rPr>
          <w:sz w:val="28"/>
          <w:szCs w:val="28"/>
        </w:rPr>
      </w:pPr>
      <w:r w:rsidRPr="00F37DAF">
        <w:rPr>
          <w:sz w:val="28"/>
          <w:szCs w:val="28"/>
        </w:rPr>
        <w:t xml:space="preserve">1. Структуру органов местного самоуправления </w:t>
      </w:r>
      <w:r>
        <w:rPr>
          <w:sz w:val="28"/>
          <w:szCs w:val="28"/>
        </w:rPr>
        <w:t>поселения</w:t>
      </w:r>
      <w:r w:rsidRPr="00F37DAF">
        <w:rPr>
          <w:sz w:val="28"/>
          <w:szCs w:val="28"/>
        </w:rPr>
        <w:t xml:space="preserve"> составляют Совет, глава </w:t>
      </w:r>
      <w:r>
        <w:rPr>
          <w:sz w:val="28"/>
          <w:szCs w:val="28"/>
        </w:rPr>
        <w:t xml:space="preserve">поселения, </w:t>
      </w:r>
      <w:r w:rsidRPr="00F37DAF">
        <w:rPr>
          <w:sz w:val="28"/>
          <w:szCs w:val="28"/>
        </w:rPr>
        <w:t>администрация.</w:t>
      </w:r>
    </w:p>
    <w:p w:rsidR="008D353F" w:rsidRPr="00F37DAF" w:rsidRDefault="008D353F" w:rsidP="008D353F">
      <w:pPr>
        <w:widowControl w:val="0"/>
        <w:spacing w:line="240" w:lineRule="auto"/>
        <w:ind w:firstLine="851"/>
        <w:jc w:val="both"/>
        <w:rPr>
          <w:sz w:val="28"/>
          <w:szCs w:val="28"/>
        </w:rPr>
      </w:pPr>
      <w:r w:rsidRPr="00F37DAF">
        <w:rPr>
          <w:sz w:val="28"/>
          <w:szCs w:val="28"/>
        </w:rPr>
        <w:t xml:space="preserve">2. Изменение структуры органов местного самоуправления осуществляется не иначе как путем внесения изменений в настоящий </w:t>
      </w:r>
      <w:r>
        <w:rPr>
          <w:sz w:val="28"/>
          <w:szCs w:val="28"/>
        </w:rPr>
        <w:t>У</w:t>
      </w:r>
      <w:r w:rsidRPr="00F37DAF">
        <w:rPr>
          <w:sz w:val="28"/>
          <w:szCs w:val="28"/>
        </w:rPr>
        <w:t>став.</w:t>
      </w:r>
    </w:p>
    <w:p w:rsidR="008D353F" w:rsidRPr="00F37DAF" w:rsidRDefault="008D353F" w:rsidP="008D353F">
      <w:pPr>
        <w:widowControl w:val="0"/>
        <w:spacing w:line="240" w:lineRule="auto"/>
        <w:ind w:firstLine="851"/>
        <w:jc w:val="both"/>
        <w:rPr>
          <w:sz w:val="28"/>
          <w:szCs w:val="28"/>
        </w:rPr>
      </w:pPr>
      <w:r w:rsidRPr="00F37DAF">
        <w:rPr>
          <w:sz w:val="28"/>
          <w:szCs w:val="28"/>
        </w:rPr>
        <w:t xml:space="preserve">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w:t>
      </w:r>
      <w:r>
        <w:rPr>
          <w:color w:val="000000"/>
          <w:sz w:val="28"/>
          <w:szCs w:val="28"/>
        </w:rPr>
        <w:t xml:space="preserve">от 20 марта </w:t>
      </w:r>
      <w:r w:rsidRPr="00F37DAF">
        <w:rPr>
          <w:color w:val="000000"/>
          <w:sz w:val="28"/>
          <w:szCs w:val="28"/>
        </w:rPr>
        <w:t>2025</w:t>
      </w:r>
      <w:r>
        <w:rPr>
          <w:color w:val="000000"/>
          <w:sz w:val="28"/>
          <w:szCs w:val="28"/>
        </w:rPr>
        <w:t xml:space="preserve"> года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rFonts w:eastAsia="Calibri"/>
          <w:color w:val="000000"/>
          <w:sz w:val="28"/>
          <w:szCs w:val="28"/>
          <w:lang w:eastAsia="ru-RU"/>
        </w:rPr>
        <w:t>»</w:t>
      </w:r>
      <w:r w:rsidRPr="00F37DAF">
        <w:rPr>
          <w:sz w:val="28"/>
          <w:szCs w:val="28"/>
        </w:rPr>
        <w:t>.</w:t>
      </w:r>
    </w:p>
    <w:p w:rsidR="008D353F" w:rsidRDefault="008D353F" w:rsidP="008D353F">
      <w:pPr>
        <w:widowControl w:val="0"/>
        <w:tabs>
          <w:tab w:val="left" w:pos="-1276"/>
        </w:tabs>
        <w:suppressAutoHyphens w:val="0"/>
        <w:spacing w:line="240" w:lineRule="auto"/>
        <w:ind w:firstLine="851"/>
        <w:jc w:val="center"/>
        <w:rPr>
          <w:caps/>
          <w:sz w:val="28"/>
          <w:szCs w:val="28"/>
        </w:rPr>
      </w:pPr>
    </w:p>
    <w:p w:rsidR="008D353F" w:rsidRPr="00F37DAF" w:rsidRDefault="008D353F" w:rsidP="008D353F">
      <w:pPr>
        <w:pStyle w:val="af3"/>
        <w:suppressAutoHyphens w:val="0"/>
        <w:spacing w:line="240" w:lineRule="auto"/>
        <w:ind w:firstLine="851"/>
        <w:jc w:val="both"/>
        <w:rPr>
          <w:b/>
          <w:sz w:val="28"/>
          <w:szCs w:val="28"/>
        </w:rPr>
      </w:pPr>
      <w:r w:rsidRPr="00F37DAF">
        <w:rPr>
          <w:b/>
          <w:sz w:val="28"/>
          <w:szCs w:val="28"/>
        </w:rPr>
        <w:t xml:space="preserve">Статья </w:t>
      </w:r>
      <w:r>
        <w:rPr>
          <w:b/>
          <w:sz w:val="28"/>
          <w:szCs w:val="28"/>
        </w:rPr>
        <w:t>8</w:t>
      </w:r>
      <w:r w:rsidRPr="00F37DAF">
        <w:rPr>
          <w:sz w:val="28"/>
          <w:szCs w:val="28"/>
        </w:rPr>
        <w:t xml:space="preserve">. </w:t>
      </w:r>
      <w:r w:rsidRPr="00F37DAF">
        <w:rPr>
          <w:b/>
          <w:sz w:val="28"/>
          <w:szCs w:val="28"/>
        </w:rPr>
        <w:t xml:space="preserve">Совет </w:t>
      </w:r>
      <w:r>
        <w:rPr>
          <w:b/>
          <w:sz w:val="28"/>
          <w:szCs w:val="28"/>
        </w:rPr>
        <w:t>поселения</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 Совет состоит из </w:t>
      </w:r>
      <w:r w:rsidRPr="00482170">
        <w:rPr>
          <w:rFonts w:ascii="Times New Roman" w:hAnsi="Times New Roman" w:cs="Times New Roman"/>
          <w:sz w:val="28"/>
          <w:szCs w:val="28"/>
        </w:rPr>
        <w:t>27</w:t>
      </w:r>
      <w:r w:rsidRPr="00F37DAF">
        <w:rPr>
          <w:rFonts w:ascii="Times New Roman" w:hAnsi="Times New Roman" w:cs="Times New Roman"/>
          <w:sz w:val="28"/>
          <w:szCs w:val="28"/>
        </w:rPr>
        <w:t xml:space="preserve"> депутатов, избранных на муниципальных выборах.</w:t>
      </w:r>
    </w:p>
    <w:p w:rsidR="008D353F" w:rsidRPr="00F37DAF" w:rsidRDefault="008D353F" w:rsidP="008D353F">
      <w:pPr>
        <w:widowControl w:val="0"/>
        <w:spacing w:line="240" w:lineRule="auto"/>
        <w:ind w:firstLine="851"/>
        <w:jc w:val="both"/>
        <w:rPr>
          <w:sz w:val="28"/>
          <w:szCs w:val="28"/>
        </w:rPr>
      </w:pPr>
      <w:r w:rsidRPr="00F37DAF">
        <w:rPr>
          <w:sz w:val="28"/>
          <w:szCs w:val="28"/>
        </w:rPr>
        <w:t xml:space="preserve">2. В случае внесения в </w:t>
      </w:r>
      <w:r>
        <w:rPr>
          <w:sz w:val="28"/>
          <w:szCs w:val="28"/>
        </w:rPr>
        <w:t xml:space="preserve">настоящий </w:t>
      </w:r>
      <w:r w:rsidRPr="00F37DAF">
        <w:rPr>
          <w:sz w:val="28"/>
          <w:szCs w:val="28"/>
        </w:rPr>
        <w:t>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3. Совет может осуществлять свои полномочия в случае избрания не менее двух третей от установленной численности депутатов.</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4. Срок полномочий Совета составляет 5 лет.</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5. Совет обладает правами юридического лица.</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6. Организацию деятельности Совета осуществляет председатель Совета. Председатель Совета и его заместитель избираются </w:t>
      </w:r>
      <w:r w:rsidRPr="00482170">
        <w:rPr>
          <w:rFonts w:ascii="Times New Roman" w:hAnsi="Times New Roman" w:cs="Times New Roman"/>
          <w:color w:val="000000"/>
          <w:sz w:val="28"/>
          <w:szCs w:val="28"/>
        </w:rPr>
        <w:t>открытым голосованием</w:t>
      </w:r>
      <w:r>
        <w:rPr>
          <w:rFonts w:ascii="Times New Roman" w:hAnsi="Times New Roman" w:cs="Times New Roman"/>
          <w:color w:val="FF0000"/>
          <w:sz w:val="28"/>
          <w:szCs w:val="28"/>
        </w:rPr>
        <w:t xml:space="preserve"> </w:t>
      </w:r>
      <w:r w:rsidRPr="00F37DAF">
        <w:rPr>
          <w:rFonts w:ascii="Times New Roman" w:hAnsi="Times New Roman" w:cs="Times New Roman"/>
          <w:sz w:val="28"/>
          <w:szCs w:val="28"/>
        </w:rPr>
        <w:t xml:space="preserve">из числа депутатов Совета. </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Председатель Совета и его заместитель избираются на срок полномочий Совета. Заместитель председателя Совета осуществляет </w:t>
      </w:r>
      <w:r w:rsidRPr="00F37DAF">
        <w:rPr>
          <w:rFonts w:ascii="Times New Roman" w:hAnsi="Times New Roman" w:cs="Times New Roman"/>
          <w:sz w:val="28"/>
          <w:szCs w:val="28"/>
        </w:rPr>
        <w:lastRenderedPageBreak/>
        <w:t>полномочия председателя Совета в полном объеме в случае его временного отсутствия или в случае досрочного прекращения полномочий.</w:t>
      </w:r>
    </w:p>
    <w:p w:rsidR="008D353F" w:rsidRDefault="008D353F" w:rsidP="008D353F">
      <w:pPr>
        <w:widowControl w:val="0"/>
        <w:tabs>
          <w:tab w:val="left" w:pos="-1276"/>
        </w:tabs>
        <w:suppressAutoHyphens w:val="0"/>
        <w:spacing w:line="240" w:lineRule="auto"/>
        <w:ind w:firstLine="851"/>
        <w:jc w:val="center"/>
        <w:rPr>
          <w:caps/>
          <w:sz w:val="28"/>
          <w:szCs w:val="28"/>
        </w:rPr>
      </w:pPr>
    </w:p>
    <w:p w:rsidR="008D353F" w:rsidRPr="00F37DAF" w:rsidRDefault="008D353F" w:rsidP="008D353F">
      <w:pPr>
        <w:pStyle w:val="5"/>
        <w:keepNext w:val="0"/>
        <w:numPr>
          <w:ilvl w:val="0"/>
          <w:numId w:val="0"/>
        </w:numPr>
        <w:suppressAutoHyphens w:val="0"/>
        <w:spacing w:line="240" w:lineRule="auto"/>
        <w:ind w:left="851"/>
        <w:rPr>
          <w:szCs w:val="28"/>
        </w:rPr>
      </w:pPr>
      <w:r w:rsidRPr="00F37DAF">
        <w:rPr>
          <w:szCs w:val="28"/>
        </w:rPr>
        <w:t xml:space="preserve">Статья </w:t>
      </w:r>
      <w:r>
        <w:rPr>
          <w:szCs w:val="28"/>
        </w:rPr>
        <w:t>9</w:t>
      </w:r>
      <w:r w:rsidRPr="00F37DAF">
        <w:rPr>
          <w:szCs w:val="28"/>
        </w:rPr>
        <w:t xml:space="preserve">. Компетенция Совета </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1. В исключительной компетенции Совета находятся:</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1) принятие Устава </w:t>
      </w:r>
      <w:r>
        <w:rPr>
          <w:sz w:val="28"/>
          <w:szCs w:val="28"/>
        </w:rPr>
        <w:t>поселения</w:t>
      </w:r>
      <w:r w:rsidRPr="00F37DAF">
        <w:rPr>
          <w:sz w:val="28"/>
          <w:szCs w:val="28"/>
        </w:rPr>
        <w:t xml:space="preserve"> и внесение в него изменений и дополнений;</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2) утверждение местного бюджета и отчета о его исполнении;</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4) утверждение стратегии социально-экономического развития </w:t>
      </w:r>
      <w:r>
        <w:rPr>
          <w:sz w:val="28"/>
          <w:szCs w:val="28"/>
        </w:rPr>
        <w:t>поселения</w:t>
      </w:r>
      <w:r w:rsidRPr="00F37DAF">
        <w:rPr>
          <w:sz w:val="28"/>
          <w:szCs w:val="28"/>
        </w:rPr>
        <w:t>;</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5) определение порядка управления и распоряжения имуществом, находящимся в муниципальной собственности;</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7) определение порядка материально-технического и организационного обеспечения деятельности органов местного самоуправления;</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8) контроль за исполнением органами местного самоуправления и должностными лицами местного самоуправления полномочий по решению вопросов </w:t>
      </w:r>
      <w:r w:rsidRPr="00CB5718">
        <w:rPr>
          <w:sz w:val="28"/>
          <w:szCs w:val="28"/>
        </w:rPr>
        <w:t>непосредственного обеспечения жизнедеятельности населения</w:t>
      </w:r>
      <w:r w:rsidRPr="00F37DAF">
        <w:rPr>
          <w:sz w:val="28"/>
          <w:szCs w:val="28"/>
        </w:rPr>
        <w:t>;</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9) принятие решения об удалении главы </w:t>
      </w:r>
      <w:r>
        <w:rPr>
          <w:sz w:val="28"/>
          <w:szCs w:val="28"/>
        </w:rPr>
        <w:t>поселения</w:t>
      </w:r>
      <w:r w:rsidRPr="00F37DAF">
        <w:rPr>
          <w:sz w:val="28"/>
          <w:szCs w:val="28"/>
        </w:rPr>
        <w:t xml:space="preserve"> в отставку в предусмотренных Федеральным законом </w:t>
      </w:r>
      <w:r>
        <w:rPr>
          <w:color w:val="000000"/>
          <w:sz w:val="28"/>
          <w:szCs w:val="28"/>
        </w:rPr>
        <w:t xml:space="preserve">от 20 марта </w:t>
      </w:r>
      <w:r w:rsidRPr="00EA7E38">
        <w:rPr>
          <w:color w:val="000000"/>
          <w:sz w:val="28"/>
          <w:szCs w:val="28"/>
        </w:rPr>
        <w:t>2025</w:t>
      </w:r>
      <w:r>
        <w:rPr>
          <w:color w:val="000000"/>
          <w:sz w:val="28"/>
          <w:szCs w:val="28"/>
        </w:rPr>
        <w:t xml:space="preserve"> года № 33-ФЗ «</w:t>
      </w:r>
      <w:r w:rsidRPr="00EA7E38">
        <w:rPr>
          <w:rFonts w:eastAsia="Calibri"/>
          <w:color w:val="000000"/>
          <w:sz w:val="28"/>
          <w:szCs w:val="28"/>
          <w:lang w:eastAsia="ru-RU"/>
        </w:rPr>
        <w:t xml:space="preserve">Об общих принципах организации местного самоуправления в </w:t>
      </w:r>
      <w:r>
        <w:rPr>
          <w:rFonts w:eastAsia="Calibri"/>
          <w:color w:val="000000"/>
          <w:sz w:val="28"/>
          <w:szCs w:val="28"/>
          <w:lang w:eastAsia="ru-RU"/>
        </w:rPr>
        <w:t>единой системе публичной власти»</w:t>
      </w:r>
      <w:r w:rsidRPr="00EA7E38">
        <w:rPr>
          <w:rFonts w:eastAsia="Calibri"/>
          <w:color w:val="000000"/>
          <w:sz w:val="28"/>
          <w:szCs w:val="28"/>
          <w:lang w:eastAsia="ru-RU"/>
        </w:rPr>
        <w:t xml:space="preserve"> </w:t>
      </w:r>
      <w:r w:rsidRPr="00F37DAF">
        <w:rPr>
          <w:sz w:val="28"/>
          <w:szCs w:val="28"/>
        </w:rPr>
        <w:t>случаях;</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10) утверждение правил благоустройства территории </w:t>
      </w:r>
      <w:r>
        <w:rPr>
          <w:sz w:val="28"/>
          <w:szCs w:val="28"/>
        </w:rPr>
        <w:t>поселения</w:t>
      </w:r>
      <w:r w:rsidRPr="00F37DAF">
        <w:rPr>
          <w:sz w:val="28"/>
          <w:szCs w:val="28"/>
        </w:rPr>
        <w:t>;</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11) заслушивание ежегодных отчетов главы </w:t>
      </w:r>
      <w:r>
        <w:rPr>
          <w:sz w:val="28"/>
          <w:szCs w:val="28"/>
        </w:rPr>
        <w:t>поселения</w:t>
      </w:r>
      <w:r w:rsidRPr="00F37DAF">
        <w:rPr>
          <w:sz w:val="28"/>
          <w:szCs w:val="28"/>
        </w:rPr>
        <w:t xml:space="preserve"> о результатах его деятельности, деятельности администрации и иных подведомственных главе </w:t>
      </w:r>
      <w:r>
        <w:rPr>
          <w:sz w:val="28"/>
          <w:szCs w:val="28"/>
        </w:rPr>
        <w:t>поселения</w:t>
      </w:r>
      <w:r w:rsidRPr="00F37DAF">
        <w:rPr>
          <w:sz w:val="28"/>
          <w:szCs w:val="28"/>
        </w:rPr>
        <w:t xml:space="preserve"> органов местного самоуправления, в том числе о решении вопросов, поставленных Советом.</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2. На заседаниях Совета решаются следующие вопросы:</w:t>
      </w:r>
    </w:p>
    <w:p w:rsidR="008D353F" w:rsidRPr="00D30C6A"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w:t>
      </w:r>
      <w:r w:rsidRPr="00D30C6A">
        <w:rPr>
          <w:rFonts w:ascii="Times New Roman" w:hAnsi="Times New Roman" w:cs="Times New Roman"/>
          <w:sz w:val="28"/>
          <w:szCs w:val="28"/>
        </w:rPr>
        <w:t>) определение порядков назначения и проведения опроса граждан, публичных слушаний, собрания граждан;</w:t>
      </w:r>
    </w:p>
    <w:p w:rsidR="008D353F" w:rsidRPr="00D30C6A" w:rsidRDefault="008D353F" w:rsidP="008D353F">
      <w:pPr>
        <w:pStyle w:val="ConsNormal"/>
        <w:tabs>
          <w:tab w:val="left" w:pos="1068"/>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w:t>
      </w:r>
      <w:r w:rsidRPr="00D30C6A">
        <w:rPr>
          <w:rFonts w:ascii="Times New Roman" w:hAnsi="Times New Roman" w:cs="Times New Roman"/>
          <w:sz w:val="28"/>
          <w:szCs w:val="28"/>
        </w:rPr>
        <w:t>) принятие в случаях, предусмотренных действующим законодательством</w:t>
      </w:r>
      <w:r w:rsidRPr="00D30C6A">
        <w:rPr>
          <w:rFonts w:ascii="Times New Roman" w:hAnsi="Times New Roman" w:cs="Times New Roman"/>
          <w:color w:val="000000"/>
          <w:sz w:val="28"/>
          <w:szCs w:val="28"/>
        </w:rPr>
        <w:t xml:space="preserve"> решений, связанных с изменением границ поселения,</w:t>
      </w:r>
      <w:r w:rsidRPr="00D30C6A">
        <w:rPr>
          <w:rFonts w:ascii="Times New Roman" w:hAnsi="Times New Roman" w:cs="Times New Roman"/>
          <w:sz w:val="28"/>
          <w:szCs w:val="28"/>
        </w:rPr>
        <w:t xml:space="preserve"> а также с преобразованием </w:t>
      </w:r>
      <w:r w:rsidRPr="00D30C6A">
        <w:rPr>
          <w:rFonts w:ascii="Times New Roman" w:hAnsi="Times New Roman" w:cs="Times New Roman"/>
          <w:color w:val="000000"/>
          <w:sz w:val="28"/>
          <w:szCs w:val="28"/>
        </w:rPr>
        <w:t>поселения</w:t>
      </w:r>
      <w:r w:rsidRPr="00D30C6A">
        <w:rPr>
          <w:rFonts w:ascii="Times New Roman" w:hAnsi="Times New Roman" w:cs="Times New Roman"/>
          <w:sz w:val="28"/>
          <w:szCs w:val="28"/>
        </w:rPr>
        <w:t>;</w:t>
      </w:r>
    </w:p>
    <w:p w:rsidR="008D353F" w:rsidRPr="00D30C6A" w:rsidRDefault="008D353F" w:rsidP="008D353F">
      <w:pPr>
        <w:pStyle w:val="ConsNormal"/>
        <w:tabs>
          <w:tab w:val="left" w:pos="1068"/>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D30C6A">
        <w:rPr>
          <w:rFonts w:ascii="Times New Roman" w:hAnsi="Times New Roman" w:cs="Times New Roman"/>
          <w:sz w:val="28"/>
          <w:szCs w:val="28"/>
        </w:rPr>
        <w:t xml:space="preserve">) принятие решения о назначении местного референдума; </w:t>
      </w:r>
    </w:p>
    <w:p w:rsidR="008D353F" w:rsidRPr="00D30C6A" w:rsidRDefault="008D353F" w:rsidP="008D353F">
      <w:pPr>
        <w:pStyle w:val="ConsNormal"/>
        <w:tabs>
          <w:tab w:val="left" w:pos="-1700"/>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4</w:t>
      </w:r>
      <w:r w:rsidRPr="00D30C6A">
        <w:rPr>
          <w:rFonts w:ascii="Times New Roman" w:hAnsi="Times New Roman" w:cs="Times New Roman"/>
          <w:sz w:val="28"/>
          <w:szCs w:val="28"/>
        </w:rPr>
        <w:t>) утверждение структуры администрации, утвер</w:t>
      </w:r>
      <w:r>
        <w:rPr>
          <w:rFonts w:ascii="Times New Roman" w:hAnsi="Times New Roman" w:cs="Times New Roman"/>
          <w:sz w:val="28"/>
          <w:szCs w:val="28"/>
        </w:rPr>
        <w:t>ждение положений об отраслевых (</w:t>
      </w:r>
      <w:r w:rsidRPr="009C3E10">
        <w:rPr>
          <w:rFonts w:ascii="Times New Roman" w:hAnsi="Times New Roman" w:cs="Times New Roman"/>
          <w:sz w:val="28"/>
          <w:szCs w:val="28"/>
        </w:rPr>
        <w:t>функциональных</w:t>
      </w:r>
      <w:r>
        <w:rPr>
          <w:rFonts w:ascii="Times New Roman" w:hAnsi="Times New Roman" w:cs="Times New Roman"/>
          <w:sz w:val="28"/>
          <w:szCs w:val="28"/>
        </w:rPr>
        <w:t>)</w:t>
      </w:r>
      <w:r w:rsidRPr="00D30C6A">
        <w:rPr>
          <w:rFonts w:ascii="Times New Roman" w:hAnsi="Times New Roman" w:cs="Times New Roman"/>
          <w:sz w:val="28"/>
          <w:szCs w:val="28"/>
        </w:rPr>
        <w:t xml:space="preserve"> органах администрации, обладающих правами юридического лица;</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5</w:t>
      </w:r>
      <w:r w:rsidRPr="00D30C6A">
        <w:rPr>
          <w:rFonts w:ascii="Times New Roman" w:hAnsi="Times New Roman" w:cs="Times New Roman"/>
          <w:sz w:val="28"/>
          <w:szCs w:val="28"/>
        </w:rPr>
        <w:t>)</w:t>
      </w:r>
      <w:r w:rsidRPr="00F37DAF">
        <w:rPr>
          <w:rFonts w:ascii="Times New Roman" w:hAnsi="Times New Roman" w:cs="Times New Roman"/>
          <w:sz w:val="28"/>
          <w:szCs w:val="28"/>
        </w:rPr>
        <w:t xml:space="preserve"> принятие решения о самороспуске Совета и досрочном прекращении полномочий депутатов Совета;</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6) принятие Р</w:t>
      </w:r>
      <w:r w:rsidRPr="00F37DAF">
        <w:rPr>
          <w:rFonts w:ascii="Times New Roman" w:hAnsi="Times New Roman" w:cs="Times New Roman"/>
          <w:sz w:val="28"/>
          <w:szCs w:val="28"/>
        </w:rPr>
        <w:t>егламента Совета;</w:t>
      </w:r>
    </w:p>
    <w:p w:rsidR="008D353F" w:rsidRPr="00E92D0D"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E92D0D">
        <w:rPr>
          <w:rFonts w:ascii="Times New Roman" w:hAnsi="Times New Roman" w:cs="Times New Roman"/>
          <w:sz w:val="28"/>
          <w:szCs w:val="28"/>
        </w:rPr>
        <w:t xml:space="preserve">7) определение порядка дистанционного участия в заседаниях Совета; </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8</w:t>
      </w:r>
      <w:r w:rsidRPr="00F37DAF">
        <w:rPr>
          <w:rFonts w:ascii="Times New Roman" w:hAnsi="Times New Roman" w:cs="Times New Roman"/>
          <w:sz w:val="28"/>
          <w:szCs w:val="28"/>
        </w:rPr>
        <w:t>) образование, утверждение и изменение состава депутатских комиссий (комитетов) Совета;</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9</w:t>
      </w:r>
      <w:r w:rsidRPr="00F37DAF">
        <w:rPr>
          <w:rFonts w:ascii="Times New Roman" w:hAnsi="Times New Roman" w:cs="Times New Roman"/>
          <w:sz w:val="28"/>
          <w:szCs w:val="28"/>
        </w:rPr>
        <w:t xml:space="preserve">) установление налоговых льгот по налогам в соответствии с законодательством; </w:t>
      </w:r>
    </w:p>
    <w:p w:rsidR="008D353F" w:rsidRPr="00F37DAF" w:rsidRDefault="008D353F" w:rsidP="008D353F">
      <w:pPr>
        <w:widowControl w:val="0"/>
        <w:tabs>
          <w:tab w:val="left" w:pos="142"/>
          <w:tab w:val="left" w:pos="560"/>
          <w:tab w:val="left" w:pos="840"/>
        </w:tabs>
        <w:spacing w:line="240" w:lineRule="auto"/>
        <w:ind w:firstLine="851"/>
        <w:jc w:val="both"/>
        <w:rPr>
          <w:rFonts w:eastAsia="Times New Roman"/>
          <w:sz w:val="28"/>
          <w:szCs w:val="28"/>
        </w:rPr>
      </w:pPr>
      <w:r>
        <w:rPr>
          <w:rFonts w:eastAsia="Times New Roman"/>
          <w:sz w:val="28"/>
          <w:szCs w:val="28"/>
        </w:rPr>
        <w:t>10</w:t>
      </w:r>
      <w:r w:rsidRPr="00F37DAF">
        <w:rPr>
          <w:rFonts w:eastAsia="Times New Roman"/>
          <w:sz w:val="28"/>
          <w:szCs w:val="28"/>
        </w:rPr>
        <w:t xml:space="preserve">) </w:t>
      </w:r>
      <w:r w:rsidRPr="00F37DAF">
        <w:rPr>
          <w:sz w:val="28"/>
          <w:szCs w:val="28"/>
        </w:rPr>
        <w:t xml:space="preserve">определение порядка установления льгот для детей дошкольного возраста, </w:t>
      </w:r>
      <w:r w:rsidRPr="00F37DAF">
        <w:rPr>
          <w:sz w:val="28"/>
          <w:szCs w:val="28"/>
          <w:lang w:eastAsia="ru-RU"/>
        </w:rPr>
        <w:t>обучающихся,</w:t>
      </w:r>
      <w:r w:rsidRPr="00F37DAF">
        <w:rPr>
          <w:sz w:val="28"/>
          <w:szCs w:val="28"/>
        </w:rPr>
        <w:t xml:space="preserve"> инвалидов, военнослужащих, проходящих военную службу по призыву, при организации платных мероприятий организациями культуры;</w:t>
      </w:r>
    </w:p>
    <w:p w:rsidR="008D353F" w:rsidRPr="00F37DAF" w:rsidRDefault="008D353F" w:rsidP="008D353F">
      <w:pPr>
        <w:widowControl w:val="0"/>
        <w:spacing w:line="240" w:lineRule="auto"/>
        <w:ind w:firstLine="851"/>
        <w:jc w:val="both"/>
        <w:rPr>
          <w:sz w:val="28"/>
          <w:szCs w:val="28"/>
        </w:rPr>
      </w:pPr>
      <w:r>
        <w:rPr>
          <w:sz w:val="28"/>
          <w:szCs w:val="28"/>
        </w:rPr>
        <w:t>11</w:t>
      </w:r>
      <w:r w:rsidRPr="00F37DAF">
        <w:rPr>
          <w:sz w:val="28"/>
          <w:szCs w:val="28"/>
        </w:rPr>
        <w:t>) рассмотрение депутатских запросов и принятие по ним решений;</w:t>
      </w:r>
    </w:p>
    <w:p w:rsidR="008D353F" w:rsidRPr="00F37DAF" w:rsidRDefault="008D353F" w:rsidP="008D353F">
      <w:pPr>
        <w:pStyle w:val="210"/>
        <w:suppressAutoHyphens w:val="0"/>
        <w:spacing w:line="240" w:lineRule="auto"/>
        <w:ind w:firstLine="851"/>
        <w:jc w:val="both"/>
        <w:rPr>
          <w:sz w:val="28"/>
          <w:szCs w:val="28"/>
        </w:rPr>
      </w:pPr>
      <w:r>
        <w:rPr>
          <w:sz w:val="28"/>
          <w:szCs w:val="28"/>
        </w:rPr>
        <w:t>12</w:t>
      </w:r>
      <w:r w:rsidRPr="00F37DAF">
        <w:rPr>
          <w:sz w:val="28"/>
          <w:szCs w:val="28"/>
        </w:rPr>
        <w:t>) утверждение схемы избирательных округов по выборам депутатов Совета;</w:t>
      </w:r>
    </w:p>
    <w:p w:rsidR="008D353F" w:rsidRPr="00D30C6A" w:rsidRDefault="008D353F" w:rsidP="008D353F">
      <w:pPr>
        <w:pStyle w:val="210"/>
        <w:suppressAutoHyphens w:val="0"/>
        <w:spacing w:line="240" w:lineRule="auto"/>
        <w:ind w:firstLine="851"/>
        <w:jc w:val="both"/>
        <w:rPr>
          <w:sz w:val="28"/>
          <w:szCs w:val="28"/>
        </w:rPr>
      </w:pPr>
      <w:r w:rsidRPr="00D30C6A">
        <w:rPr>
          <w:sz w:val="28"/>
          <w:szCs w:val="28"/>
        </w:rPr>
        <w:t>13) принятие решения о назначении выборов депутатов Совета, главы поселения;</w:t>
      </w:r>
    </w:p>
    <w:p w:rsidR="008D353F" w:rsidRPr="00D30C6A" w:rsidRDefault="008D353F" w:rsidP="008D353F">
      <w:pPr>
        <w:pStyle w:val="ConsPlusNormal"/>
        <w:suppressAutoHyphens w:val="0"/>
        <w:spacing w:after="0" w:line="240" w:lineRule="auto"/>
        <w:ind w:firstLine="851"/>
        <w:jc w:val="both"/>
        <w:rPr>
          <w:rFonts w:ascii="Times New Roman" w:hAnsi="Times New Roman" w:cs="Times New Roman"/>
          <w:sz w:val="28"/>
          <w:szCs w:val="28"/>
        </w:rPr>
      </w:pPr>
      <w:r w:rsidRPr="00D30C6A">
        <w:rPr>
          <w:rFonts w:ascii="Times New Roman" w:hAnsi="Times New Roman" w:cs="Times New Roman"/>
          <w:sz w:val="28"/>
          <w:szCs w:val="28"/>
        </w:rPr>
        <w:t xml:space="preserve">14) принятие решения о создании муниципальной пожарной охраны, определение цели, задач, порядка создания и организации деятельности муниципальной пожарной охраны на территории </w:t>
      </w:r>
      <w:r w:rsidRPr="00D30C6A">
        <w:rPr>
          <w:rFonts w:ascii="Times New Roman" w:hAnsi="Times New Roman" w:cs="Times New Roman"/>
          <w:color w:val="000000"/>
          <w:sz w:val="28"/>
          <w:szCs w:val="28"/>
        </w:rPr>
        <w:t>поселения</w:t>
      </w:r>
      <w:r w:rsidRPr="00D30C6A">
        <w:rPr>
          <w:rFonts w:ascii="Times New Roman" w:hAnsi="Times New Roman" w:cs="Times New Roman"/>
          <w:sz w:val="28"/>
          <w:szCs w:val="28"/>
        </w:rPr>
        <w:t>, порядка ее взаимоотношений с другими видами пожарной охраны;</w:t>
      </w:r>
    </w:p>
    <w:p w:rsidR="008D353F" w:rsidRPr="00D30C6A" w:rsidRDefault="008D353F" w:rsidP="008D353F">
      <w:pPr>
        <w:pStyle w:val="210"/>
        <w:suppressAutoHyphens w:val="0"/>
        <w:spacing w:line="240" w:lineRule="auto"/>
        <w:ind w:firstLine="851"/>
        <w:jc w:val="both"/>
        <w:rPr>
          <w:sz w:val="28"/>
          <w:szCs w:val="28"/>
        </w:rPr>
      </w:pPr>
      <w:r w:rsidRPr="00D30C6A">
        <w:rPr>
          <w:sz w:val="28"/>
          <w:szCs w:val="28"/>
        </w:rPr>
        <w:t>15) принятие решения о порядке организационно-правового, финансового и материально-технического обеспечения первичных мер пожарной безопасности в границах населенных пунктов поселения;</w:t>
      </w:r>
    </w:p>
    <w:p w:rsidR="008D353F" w:rsidRPr="00F37DAF" w:rsidRDefault="008D353F" w:rsidP="008D353F">
      <w:pPr>
        <w:pStyle w:val="ConsPlusNormal"/>
        <w:suppressAutoHyphens w:val="0"/>
        <w:spacing w:after="0" w:line="240" w:lineRule="auto"/>
        <w:ind w:firstLine="851"/>
        <w:jc w:val="both"/>
        <w:rPr>
          <w:rFonts w:ascii="Times New Roman" w:hAnsi="Times New Roman" w:cs="Times New Roman"/>
          <w:sz w:val="28"/>
          <w:szCs w:val="28"/>
        </w:rPr>
      </w:pPr>
      <w:r w:rsidRPr="00D30C6A">
        <w:rPr>
          <w:rFonts w:ascii="Times New Roman" w:hAnsi="Times New Roman" w:cs="Times New Roman"/>
          <w:sz w:val="28"/>
          <w:szCs w:val="28"/>
        </w:rPr>
        <w:t>16) установление</w:t>
      </w:r>
      <w:r w:rsidRPr="00F37DAF">
        <w:rPr>
          <w:rFonts w:ascii="Times New Roman" w:hAnsi="Times New Roman" w:cs="Times New Roman"/>
          <w:sz w:val="28"/>
          <w:szCs w:val="28"/>
        </w:rPr>
        <w:t xml:space="preserve"> границ территории, на которой осуществляется территориальное общественное самоуправление, по предложению населения,</w:t>
      </w:r>
      <w:r w:rsidRPr="00F37DAF">
        <w:rPr>
          <w:rFonts w:ascii="Times New Roman" w:eastAsia="Calibri" w:hAnsi="Times New Roman" w:cs="Times New Roman"/>
          <w:kern w:val="0"/>
          <w:sz w:val="28"/>
          <w:szCs w:val="28"/>
          <w:lang w:eastAsia="ru-RU"/>
        </w:rPr>
        <w:t xml:space="preserve"> проживающего на данной территории</w:t>
      </w:r>
      <w:r w:rsidRPr="00F37DAF">
        <w:rPr>
          <w:rFonts w:ascii="Times New Roman" w:hAnsi="Times New Roman" w:cs="Times New Roman"/>
          <w:sz w:val="28"/>
          <w:szCs w:val="28"/>
        </w:rPr>
        <w:t xml:space="preserve">; </w:t>
      </w:r>
    </w:p>
    <w:p w:rsidR="008D353F" w:rsidRPr="00F37DAF" w:rsidRDefault="008D353F" w:rsidP="008D353F">
      <w:pPr>
        <w:pStyle w:val="210"/>
        <w:suppressAutoHyphens w:val="0"/>
        <w:spacing w:line="240" w:lineRule="auto"/>
        <w:ind w:firstLine="851"/>
        <w:jc w:val="both"/>
        <w:rPr>
          <w:i/>
          <w:sz w:val="28"/>
          <w:szCs w:val="28"/>
        </w:rPr>
      </w:pPr>
      <w:r>
        <w:rPr>
          <w:sz w:val="28"/>
          <w:szCs w:val="28"/>
        </w:rPr>
        <w:t>17</w:t>
      </w:r>
      <w:r w:rsidRPr="00F37DAF">
        <w:rPr>
          <w:sz w:val="28"/>
          <w:szCs w:val="28"/>
        </w:rPr>
        <w:t>) принятие решений о создании мест погребения, а также по переносу мест погребения в случаях, установленных законодательством;</w:t>
      </w:r>
      <w:r w:rsidRPr="00F37DAF">
        <w:rPr>
          <w:i/>
          <w:sz w:val="28"/>
          <w:szCs w:val="28"/>
        </w:rPr>
        <w:t xml:space="preserve"> </w:t>
      </w:r>
    </w:p>
    <w:p w:rsidR="008D353F" w:rsidRPr="00F37DAF" w:rsidRDefault="008D353F" w:rsidP="008D353F">
      <w:pPr>
        <w:pStyle w:val="210"/>
        <w:suppressAutoHyphens w:val="0"/>
        <w:spacing w:line="240" w:lineRule="auto"/>
        <w:ind w:firstLine="851"/>
        <w:jc w:val="both"/>
        <w:rPr>
          <w:sz w:val="28"/>
          <w:szCs w:val="28"/>
        </w:rPr>
      </w:pPr>
      <w:r>
        <w:rPr>
          <w:sz w:val="28"/>
          <w:szCs w:val="28"/>
        </w:rPr>
        <w:t>18</w:t>
      </w:r>
      <w:r w:rsidRPr="00F37DAF">
        <w:rPr>
          <w:sz w:val="28"/>
          <w:szCs w:val="28"/>
        </w:rPr>
        <w:t xml:space="preserve">) утверждение </w:t>
      </w:r>
      <w:r>
        <w:rPr>
          <w:sz w:val="28"/>
          <w:szCs w:val="28"/>
        </w:rPr>
        <w:t xml:space="preserve">положения о бюджетном процессе </w:t>
      </w:r>
      <w:r w:rsidRPr="001866DF">
        <w:rPr>
          <w:color w:val="000000"/>
          <w:sz w:val="28"/>
          <w:szCs w:val="28"/>
        </w:rPr>
        <w:t>поселения</w:t>
      </w:r>
      <w:r w:rsidRPr="00F37DAF">
        <w:rPr>
          <w:sz w:val="28"/>
          <w:szCs w:val="28"/>
        </w:rPr>
        <w:t>;</w:t>
      </w:r>
    </w:p>
    <w:p w:rsidR="008D353F" w:rsidRPr="00F37DAF" w:rsidRDefault="008D353F" w:rsidP="008D353F">
      <w:pPr>
        <w:widowControl w:val="0"/>
        <w:spacing w:line="240" w:lineRule="auto"/>
        <w:ind w:firstLine="851"/>
        <w:jc w:val="both"/>
        <w:rPr>
          <w:sz w:val="28"/>
          <w:szCs w:val="28"/>
        </w:rPr>
      </w:pPr>
      <w:r>
        <w:rPr>
          <w:sz w:val="28"/>
          <w:szCs w:val="28"/>
        </w:rPr>
        <w:t>19</w:t>
      </w:r>
      <w:r w:rsidRPr="00F37DAF">
        <w:rPr>
          <w:sz w:val="28"/>
          <w:szCs w:val="28"/>
        </w:rPr>
        <w:t>) осуществления иных полномочий, отнесенных к ведению Совета действующим законодательством, настоящим Уставом.</w:t>
      </w:r>
    </w:p>
    <w:p w:rsidR="008D353F" w:rsidRPr="003207A8" w:rsidRDefault="008D353F" w:rsidP="008D353F">
      <w:pPr>
        <w:widowControl w:val="0"/>
        <w:tabs>
          <w:tab w:val="left" w:pos="-1276"/>
        </w:tabs>
        <w:suppressAutoHyphens w:val="0"/>
        <w:spacing w:line="240" w:lineRule="auto"/>
        <w:ind w:firstLine="851"/>
        <w:jc w:val="center"/>
        <w:rPr>
          <w:caps/>
          <w:sz w:val="28"/>
          <w:szCs w:val="28"/>
        </w:rPr>
      </w:pPr>
    </w:p>
    <w:p w:rsidR="008D353F" w:rsidRPr="003207A8" w:rsidRDefault="008D353F" w:rsidP="008D353F">
      <w:pPr>
        <w:pStyle w:val="3"/>
        <w:keepNext w:val="0"/>
        <w:widowControl w:val="0"/>
        <w:numPr>
          <w:ilvl w:val="0"/>
          <w:numId w:val="0"/>
        </w:numPr>
        <w:spacing w:line="240" w:lineRule="auto"/>
        <w:ind w:left="838"/>
        <w:rPr>
          <w:i w:val="0"/>
          <w:color w:val="000000"/>
          <w:sz w:val="28"/>
          <w:szCs w:val="28"/>
        </w:rPr>
      </w:pPr>
      <w:r>
        <w:rPr>
          <w:i w:val="0"/>
          <w:color w:val="000000"/>
          <w:sz w:val="28"/>
          <w:szCs w:val="28"/>
        </w:rPr>
        <w:t>Статья 10</w:t>
      </w:r>
      <w:r w:rsidRPr="003207A8">
        <w:rPr>
          <w:i w:val="0"/>
          <w:color w:val="000000"/>
          <w:sz w:val="28"/>
          <w:szCs w:val="28"/>
        </w:rPr>
        <w:t xml:space="preserve">. Досрочное прекращение полномочий Совета </w:t>
      </w:r>
    </w:p>
    <w:p w:rsidR="008D353F" w:rsidRPr="003207A8" w:rsidRDefault="008D353F" w:rsidP="008D353F">
      <w:pPr>
        <w:widowControl w:val="0"/>
        <w:autoSpaceDE w:val="0"/>
        <w:autoSpaceDN w:val="0"/>
        <w:adjustRightInd w:val="0"/>
        <w:spacing w:line="240" w:lineRule="auto"/>
        <w:ind w:firstLine="851"/>
        <w:jc w:val="both"/>
        <w:rPr>
          <w:bCs/>
          <w:color w:val="000000"/>
          <w:sz w:val="28"/>
          <w:szCs w:val="28"/>
        </w:rPr>
      </w:pPr>
      <w:r w:rsidRPr="003207A8">
        <w:rPr>
          <w:bCs/>
          <w:color w:val="000000"/>
          <w:sz w:val="28"/>
          <w:szCs w:val="28"/>
        </w:rPr>
        <w:t>1. Полномочия Совета прекращаются досрочно в следующих случаях:</w:t>
      </w:r>
    </w:p>
    <w:p w:rsidR="008D353F" w:rsidRPr="003207A8" w:rsidRDefault="008D353F" w:rsidP="008D353F">
      <w:pPr>
        <w:widowControl w:val="0"/>
        <w:autoSpaceDE w:val="0"/>
        <w:autoSpaceDN w:val="0"/>
        <w:adjustRightInd w:val="0"/>
        <w:spacing w:line="240" w:lineRule="auto"/>
        <w:ind w:firstLine="851"/>
        <w:jc w:val="both"/>
        <w:rPr>
          <w:bCs/>
          <w:color w:val="000000"/>
          <w:sz w:val="28"/>
          <w:szCs w:val="28"/>
        </w:rPr>
      </w:pPr>
      <w:r w:rsidRPr="003207A8">
        <w:rPr>
          <w:bCs/>
          <w:color w:val="000000"/>
          <w:sz w:val="28"/>
          <w:szCs w:val="28"/>
        </w:rPr>
        <w:t>1) вступление в силу закона Краснодарского края о его роспуске;</w:t>
      </w:r>
    </w:p>
    <w:p w:rsidR="008D353F" w:rsidRPr="003207A8" w:rsidRDefault="008D353F" w:rsidP="008D353F">
      <w:pPr>
        <w:widowControl w:val="0"/>
        <w:autoSpaceDE w:val="0"/>
        <w:autoSpaceDN w:val="0"/>
        <w:adjustRightInd w:val="0"/>
        <w:spacing w:line="240" w:lineRule="auto"/>
        <w:ind w:firstLine="851"/>
        <w:jc w:val="both"/>
        <w:rPr>
          <w:bCs/>
          <w:color w:val="000000"/>
          <w:sz w:val="28"/>
          <w:szCs w:val="28"/>
        </w:rPr>
      </w:pPr>
      <w:r w:rsidRPr="003207A8">
        <w:rPr>
          <w:bCs/>
          <w:color w:val="000000"/>
          <w:sz w:val="28"/>
          <w:szCs w:val="28"/>
        </w:rPr>
        <w:t>2) принятие Советом решения о самороспуске;</w:t>
      </w:r>
    </w:p>
    <w:p w:rsidR="008D353F" w:rsidRPr="003207A8" w:rsidRDefault="008D353F" w:rsidP="008D353F">
      <w:pPr>
        <w:widowControl w:val="0"/>
        <w:autoSpaceDE w:val="0"/>
        <w:autoSpaceDN w:val="0"/>
        <w:adjustRightInd w:val="0"/>
        <w:spacing w:line="240" w:lineRule="auto"/>
        <w:ind w:firstLine="851"/>
        <w:jc w:val="both"/>
        <w:rPr>
          <w:bCs/>
          <w:color w:val="000000"/>
          <w:sz w:val="28"/>
          <w:szCs w:val="28"/>
        </w:rPr>
      </w:pPr>
      <w:r w:rsidRPr="003207A8">
        <w:rPr>
          <w:bCs/>
          <w:color w:val="000000"/>
          <w:sz w:val="28"/>
          <w:szCs w:val="28"/>
        </w:rPr>
        <w:t>3) вступление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8D353F" w:rsidRPr="003207A8" w:rsidRDefault="008D353F" w:rsidP="008D353F">
      <w:pPr>
        <w:widowControl w:val="0"/>
        <w:autoSpaceDE w:val="0"/>
        <w:autoSpaceDN w:val="0"/>
        <w:adjustRightInd w:val="0"/>
        <w:spacing w:line="240" w:lineRule="auto"/>
        <w:ind w:firstLine="851"/>
        <w:jc w:val="both"/>
        <w:rPr>
          <w:bCs/>
          <w:color w:val="000000"/>
          <w:sz w:val="28"/>
          <w:szCs w:val="28"/>
        </w:rPr>
      </w:pPr>
      <w:r w:rsidRPr="003207A8">
        <w:rPr>
          <w:bCs/>
          <w:color w:val="000000"/>
          <w:sz w:val="28"/>
          <w:szCs w:val="28"/>
        </w:rPr>
        <w:t xml:space="preserve">4) </w:t>
      </w:r>
      <w:r w:rsidRPr="001866DF">
        <w:rPr>
          <w:bCs/>
          <w:color w:val="000000"/>
          <w:sz w:val="28"/>
          <w:szCs w:val="28"/>
        </w:rPr>
        <w:t>преобразование муниципального образования, осуществляемое в соответст</w:t>
      </w:r>
      <w:r>
        <w:rPr>
          <w:bCs/>
          <w:color w:val="000000"/>
          <w:sz w:val="28"/>
          <w:szCs w:val="28"/>
        </w:rPr>
        <w:t xml:space="preserve">вии с Федеральным законом 20 марта </w:t>
      </w:r>
      <w:r w:rsidRPr="001866DF">
        <w:rPr>
          <w:bCs/>
          <w:color w:val="000000"/>
          <w:sz w:val="28"/>
          <w:szCs w:val="28"/>
        </w:rPr>
        <w:t>2025</w:t>
      </w:r>
      <w:r>
        <w:rPr>
          <w:bCs/>
          <w:color w:val="000000"/>
          <w:sz w:val="28"/>
          <w:szCs w:val="28"/>
        </w:rPr>
        <w:t xml:space="preserve"> года № 33-ФЗ «</w:t>
      </w:r>
      <w:r w:rsidRPr="001866DF">
        <w:rPr>
          <w:bCs/>
          <w:color w:val="000000"/>
          <w:sz w:val="28"/>
          <w:szCs w:val="28"/>
        </w:rPr>
        <w:t xml:space="preserve">Об общих принципах организации местного самоуправления в единой системе публичной </w:t>
      </w:r>
      <w:r>
        <w:rPr>
          <w:bCs/>
          <w:color w:val="000000"/>
          <w:sz w:val="28"/>
          <w:szCs w:val="28"/>
        </w:rPr>
        <w:t>власти»</w:t>
      </w:r>
      <w:r w:rsidRPr="001866DF">
        <w:rPr>
          <w:bCs/>
          <w:color w:val="000000"/>
          <w:sz w:val="28"/>
          <w:szCs w:val="28"/>
        </w:rPr>
        <w:t>;</w:t>
      </w:r>
    </w:p>
    <w:p w:rsidR="008D353F" w:rsidRPr="003207A8" w:rsidRDefault="008D353F" w:rsidP="008D353F">
      <w:pPr>
        <w:widowControl w:val="0"/>
        <w:autoSpaceDE w:val="0"/>
        <w:autoSpaceDN w:val="0"/>
        <w:adjustRightInd w:val="0"/>
        <w:spacing w:line="240" w:lineRule="auto"/>
        <w:ind w:firstLine="851"/>
        <w:jc w:val="both"/>
        <w:rPr>
          <w:bCs/>
          <w:color w:val="000000"/>
          <w:sz w:val="28"/>
          <w:szCs w:val="28"/>
        </w:rPr>
      </w:pPr>
      <w:r w:rsidRPr="003207A8">
        <w:rPr>
          <w:bCs/>
          <w:color w:val="000000"/>
          <w:sz w:val="28"/>
          <w:szCs w:val="28"/>
        </w:rPr>
        <w:lastRenderedPageBreak/>
        <w:t xml:space="preserve">5) увеличение численности избирателей </w:t>
      </w:r>
      <w:r w:rsidRPr="001866DF">
        <w:rPr>
          <w:color w:val="000000"/>
          <w:sz w:val="28"/>
          <w:szCs w:val="28"/>
        </w:rPr>
        <w:t>поселения</w:t>
      </w:r>
      <w:r w:rsidRPr="003207A8">
        <w:rPr>
          <w:bCs/>
          <w:color w:val="000000"/>
          <w:sz w:val="28"/>
          <w:szCs w:val="28"/>
        </w:rPr>
        <w:t xml:space="preserve"> более чем на 25 процентов;</w:t>
      </w:r>
    </w:p>
    <w:p w:rsidR="008D353F" w:rsidRPr="003207A8" w:rsidRDefault="008D353F" w:rsidP="008D353F">
      <w:pPr>
        <w:widowControl w:val="0"/>
        <w:autoSpaceDE w:val="0"/>
        <w:autoSpaceDN w:val="0"/>
        <w:adjustRightInd w:val="0"/>
        <w:spacing w:line="240" w:lineRule="auto"/>
        <w:ind w:firstLine="851"/>
        <w:jc w:val="both"/>
        <w:rPr>
          <w:bCs/>
          <w:color w:val="000000"/>
          <w:sz w:val="28"/>
          <w:szCs w:val="28"/>
        </w:rPr>
      </w:pPr>
      <w:r w:rsidRPr="003207A8">
        <w:rPr>
          <w:bCs/>
          <w:color w:val="000000"/>
          <w:sz w:val="28"/>
          <w:szCs w:val="28"/>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8D353F" w:rsidRPr="003207A8" w:rsidRDefault="008D353F" w:rsidP="008D353F">
      <w:pPr>
        <w:widowControl w:val="0"/>
        <w:autoSpaceDE w:val="0"/>
        <w:autoSpaceDN w:val="0"/>
        <w:adjustRightInd w:val="0"/>
        <w:spacing w:line="240" w:lineRule="auto"/>
        <w:ind w:firstLine="851"/>
        <w:jc w:val="both"/>
        <w:rPr>
          <w:bCs/>
          <w:color w:val="000000"/>
          <w:sz w:val="28"/>
          <w:szCs w:val="28"/>
        </w:rPr>
      </w:pPr>
      <w:r w:rsidRPr="003207A8">
        <w:rPr>
          <w:bCs/>
          <w:color w:val="000000"/>
          <w:sz w:val="28"/>
          <w:szCs w:val="28"/>
        </w:rPr>
        <w:t>2. В случае вступления в силу закона Краснодарского края о роспуске Совета его полномочия прекращаются досрочно со дня вступления в силу закона Краснодарского края о его роспуске.</w:t>
      </w:r>
    </w:p>
    <w:p w:rsidR="008D353F" w:rsidRPr="003207A8" w:rsidRDefault="008D353F" w:rsidP="008D353F">
      <w:pPr>
        <w:widowControl w:val="0"/>
        <w:autoSpaceDE w:val="0"/>
        <w:autoSpaceDN w:val="0"/>
        <w:adjustRightInd w:val="0"/>
        <w:spacing w:line="240" w:lineRule="auto"/>
        <w:ind w:firstLine="851"/>
        <w:jc w:val="both"/>
        <w:rPr>
          <w:bCs/>
          <w:color w:val="000000"/>
          <w:sz w:val="28"/>
          <w:szCs w:val="28"/>
        </w:rPr>
      </w:pPr>
      <w:r w:rsidRPr="003207A8">
        <w:rPr>
          <w:bCs/>
          <w:color w:val="000000"/>
          <w:sz w:val="28"/>
          <w:szCs w:val="28"/>
        </w:rPr>
        <w:t>3. Губернатор Краснодарского края вносит в Законодательное Собрание Краснодарского края проект закона Краснодарского края о роспуске Совета в течение трех месяцев со дня вступления в силу решения суда, установившего:</w:t>
      </w:r>
    </w:p>
    <w:p w:rsidR="008D353F" w:rsidRPr="003207A8" w:rsidRDefault="008D353F" w:rsidP="008D353F">
      <w:pPr>
        <w:widowControl w:val="0"/>
        <w:autoSpaceDE w:val="0"/>
        <w:autoSpaceDN w:val="0"/>
        <w:adjustRightInd w:val="0"/>
        <w:spacing w:line="240" w:lineRule="auto"/>
        <w:ind w:firstLine="851"/>
        <w:jc w:val="both"/>
        <w:rPr>
          <w:bCs/>
          <w:color w:val="000000"/>
          <w:sz w:val="28"/>
          <w:szCs w:val="28"/>
        </w:rPr>
      </w:pPr>
      <w:r w:rsidRPr="003207A8">
        <w:rPr>
          <w:bCs/>
          <w:color w:val="000000"/>
          <w:sz w:val="28"/>
          <w:szCs w:val="28"/>
        </w:rPr>
        <w:t xml:space="preserve">1) факт принятия Советом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Уставу </w:t>
      </w:r>
      <w:r w:rsidRPr="001866DF">
        <w:rPr>
          <w:color w:val="000000"/>
          <w:sz w:val="28"/>
          <w:szCs w:val="28"/>
        </w:rPr>
        <w:t>поселения</w:t>
      </w:r>
      <w:r w:rsidRPr="003207A8">
        <w:rPr>
          <w:bCs/>
          <w:color w:val="000000"/>
          <w:sz w:val="28"/>
          <w:szCs w:val="28"/>
        </w:rPr>
        <w:t>, при условии, что Совет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w:t>
      </w:r>
    </w:p>
    <w:p w:rsidR="008D353F" w:rsidRPr="003207A8" w:rsidRDefault="008D353F" w:rsidP="008D353F">
      <w:pPr>
        <w:widowControl w:val="0"/>
        <w:autoSpaceDE w:val="0"/>
        <w:autoSpaceDN w:val="0"/>
        <w:adjustRightInd w:val="0"/>
        <w:spacing w:line="240" w:lineRule="auto"/>
        <w:ind w:firstLine="851"/>
        <w:jc w:val="both"/>
        <w:rPr>
          <w:bCs/>
          <w:color w:val="000000"/>
          <w:sz w:val="28"/>
          <w:szCs w:val="28"/>
        </w:rPr>
      </w:pPr>
      <w:r w:rsidRPr="003207A8">
        <w:rPr>
          <w:bCs/>
          <w:color w:val="000000"/>
          <w:sz w:val="28"/>
          <w:szCs w:val="28"/>
        </w:rPr>
        <w:t>2) что избранный в правомочном составе Совет в течение трех месяцев подряд не проводил заседание;</w:t>
      </w:r>
    </w:p>
    <w:p w:rsidR="008D353F" w:rsidRPr="003207A8" w:rsidRDefault="008D353F" w:rsidP="008D353F">
      <w:pPr>
        <w:widowControl w:val="0"/>
        <w:autoSpaceDE w:val="0"/>
        <w:autoSpaceDN w:val="0"/>
        <w:adjustRightInd w:val="0"/>
        <w:spacing w:line="240" w:lineRule="auto"/>
        <w:ind w:firstLine="851"/>
        <w:jc w:val="both"/>
        <w:rPr>
          <w:bCs/>
          <w:color w:val="000000"/>
          <w:sz w:val="28"/>
          <w:szCs w:val="28"/>
        </w:rPr>
      </w:pPr>
      <w:bookmarkStart w:id="0" w:name="Par11"/>
      <w:bookmarkEnd w:id="0"/>
      <w:r w:rsidRPr="003207A8">
        <w:rPr>
          <w:bCs/>
          <w:color w:val="000000"/>
          <w:sz w:val="28"/>
          <w:szCs w:val="28"/>
        </w:rPr>
        <w:t>3) что вновь избранный в правомочном составе Совет в течение трех месяцев подряд со дня его избрания не проводил заседание.</w:t>
      </w:r>
    </w:p>
    <w:p w:rsidR="008D353F" w:rsidRPr="003207A8" w:rsidRDefault="008D353F" w:rsidP="008D353F">
      <w:pPr>
        <w:widowControl w:val="0"/>
        <w:autoSpaceDE w:val="0"/>
        <w:autoSpaceDN w:val="0"/>
        <w:adjustRightInd w:val="0"/>
        <w:spacing w:line="240" w:lineRule="auto"/>
        <w:ind w:firstLine="851"/>
        <w:jc w:val="both"/>
        <w:rPr>
          <w:bCs/>
          <w:color w:val="000000"/>
          <w:sz w:val="28"/>
          <w:szCs w:val="28"/>
        </w:rPr>
      </w:pPr>
      <w:r w:rsidRPr="003207A8">
        <w:rPr>
          <w:bCs/>
          <w:color w:val="000000"/>
          <w:sz w:val="28"/>
          <w:szCs w:val="28"/>
        </w:rPr>
        <w:t>4. Закон Краснодарского края о роспуске Совета может быть обжалован в судебном порядке в течение 10 дней со дня вступления в силу.</w:t>
      </w:r>
    </w:p>
    <w:p w:rsidR="008D353F" w:rsidRPr="003207A8" w:rsidRDefault="008D353F" w:rsidP="008D353F">
      <w:pPr>
        <w:widowControl w:val="0"/>
        <w:autoSpaceDE w:val="0"/>
        <w:autoSpaceDN w:val="0"/>
        <w:adjustRightInd w:val="0"/>
        <w:spacing w:line="240" w:lineRule="auto"/>
        <w:ind w:firstLine="851"/>
        <w:jc w:val="both"/>
        <w:rPr>
          <w:bCs/>
          <w:color w:val="000000"/>
          <w:sz w:val="28"/>
          <w:szCs w:val="28"/>
        </w:rPr>
      </w:pPr>
      <w:r w:rsidRPr="003207A8">
        <w:rPr>
          <w:bCs/>
          <w:color w:val="000000"/>
          <w:sz w:val="28"/>
          <w:szCs w:val="28"/>
        </w:rPr>
        <w:t>5. Депутаты Совета, распущенного на основании пунктов 2 и 3 части 3 настоящей статьи, вправе в течение 10 дней со дня вступления в силу закона Краснодарского края о роспуске Совета обратиться в суд с заявлением для установления факта отсутствия их вины за непроведение Советом правомочного заседания в течение трех месяцев подряд.</w:t>
      </w:r>
    </w:p>
    <w:p w:rsidR="008D353F" w:rsidRPr="003207A8" w:rsidRDefault="008D353F" w:rsidP="008D353F">
      <w:pPr>
        <w:pStyle w:val="1a"/>
        <w:suppressAutoHyphens w:val="0"/>
        <w:spacing w:line="240" w:lineRule="auto"/>
        <w:ind w:firstLine="851"/>
        <w:jc w:val="both"/>
        <w:rPr>
          <w:sz w:val="28"/>
          <w:szCs w:val="28"/>
        </w:rPr>
      </w:pPr>
      <w:r w:rsidRPr="003207A8">
        <w:rPr>
          <w:sz w:val="28"/>
          <w:szCs w:val="28"/>
        </w:rPr>
        <w:t xml:space="preserve">6. С инициативой о самороспуске может выступить группа депутатов Совета численностью не менее 1/3 депутатов от числа избранных депутатов, председатель Совета. </w:t>
      </w:r>
    </w:p>
    <w:p w:rsidR="008D353F" w:rsidRPr="003207A8" w:rsidRDefault="008D353F" w:rsidP="008D353F">
      <w:pPr>
        <w:pStyle w:val="1a"/>
        <w:suppressAutoHyphens w:val="0"/>
        <w:spacing w:line="240" w:lineRule="auto"/>
        <w:ind w:firstLine="851"/>
        <w:jc w:val="both"/>
        <w:rPr>
          <w:sz w:val="28"/>
          <w:szCs w:val="28"/>
        </w:rPr>
      </w:pPr>
      <w:r w:rsidRPr="003207A8">
        <w:rPr>
          <w:sz w:val="28"/>
          <w:szCs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8D353F" w:rsidRPr="003207A8" w:rsidRDefault="008D353F" w:rsidP="008D353F">
      <w:pPr>
        <w:pStyle w:val="1a"/>
        <w:suppressAutoHyphens w:val="0"/>
        <w:spacing w:line="240" w:lineRule="auto"/>
        <w:ind w:firstLine="851"/>
        <w:jc w:val="both"/>
        <w:rPr>
          <w:sz w:val="28"/>
          <w:szCs w:val="28"/>
        </w:rPr>
      </w:pPr>
      <w:r w:rsidRPr="003207A8">
        <w:rPr>
          <w:sz w:val="28"/>
          <w:szCs w:val="28"/>
        </w:rPr>
        <w:t>Заявление о самороспуске подлежит рассмотрению на очередном либо на внеочередном заседании Совета, но не позднее 30 дней со дня его поступления в Совет.</w:t>
      </w:r>
    </w:p>
    <w:p w:rsidR="008D353F" w:rsidRPr="003207A8" w:rsidRDefault="008D353F" w:rsidP="008D353F">
      <w:pPr>
        <w:pStyle w:val="1a"/>
        <w:suppressAutoHyphens w:val="0"/>
        <w:spacing w:line="240" w:lineRule="auto"/>
        <w:ind w:firstLine="851"/>
        <w:jc w:val="both"/>
        <w:rPr>
          <w:sz w:val="28"/>
          <w:szCs w:val="28"/>
        </w:rPr>
      </w:pPr>
      <w:r w:rsidRPr="003207A8">
        <w:rPr>
          <w:sz w:val="28"/>
          <w:szCs w:val="28"/>
        </w:rPr>
        <w:lastRenderedPageBreak/>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8D353F" w:rsidRPr="003207A8" w:rsidRDefault="008D353F" w:rsidP="008D353F">
      <w:pPr>
        <w:pStyle w:val="1a"/>
        <w:suppressAutoHyphens w:val="0"/>
        <w:spacing w:line="240" w:lineRule="auto"/>
        <w:ind w:firstLine="851"/>
        <w:jc w:val="both"/>
        <w:rPr>
          <w:sz w:val="28"/>
          <w:szCs w:val="28"/>
        </w:rPr>
      </w:pPr>
      <w:r w:rsidRPr="003207A8">
        <w:rPr>
          <w:sz w:val="28"/>
          <w:szCs w:val="28"/>
        </w:rPr>
        <w:t>Решение о самороспуске принимается не менее чем двумя третями голосов от установленной численности депутатов Совета на ближайшей либо на внеочередном заседании Совета.</w:t>
      </w:r>
    </w:p>
    <w:p w:rsidR="008D353F" w:rsidRPr="003207A8" w:rsidRDefault="008D353F" w:rsidP="008D353F">
      <w:pPr>
        <w:widowControl w:val="0"/>
        <w:autoSpaceDE w:val="0"/>
        <w:autoSpaceDN w:val="0"/>
        <w:adjustRightInd w:val="0"/>
        <w:spacing w:line="240" w:lineRule="auto"/>
        <w:ind w:firstLine="851"/>
        <w:jc w:val="both"/>
        <w:rPr>
          <w:bCs/>
          <w:color w:val="000000"/>
          <w:sz w:val="28"/>
          <w:szCs w:val="28"/>
        </w:rPr>
      </w:pPr>
      <w:r w:rsidRPr="003207A8">
        <w:rPr>
          <w:bCs/>
          <w:color w:val="000000"/>
          <w:sz w:val="28"/>
          <w:szCs w:val="28"/>
        </w:rPr>
        <w:t>7. Досрочное прекращение полномочий Совета влечет за собой досрочное прекращение полномочий его депутатов.</w:t>
      </w:r>
    </w:p>
    <w:p w:rsidR="008D353F" w:rsidRPr="003207A8" w:rsidRDefault="008D353F" w:rsidP="008D353F">
      <w:pPr>
        <w:widowControl w:val="0"/>
        <w:autoSpaceDE w:val="0"/>
        <w:autoSpaceDN w:val="0"/>
        <w:adjustRightInd w:val="0"/>
        <w:spacing w:line="240" w:lineRule="auto"/>
        <w:ind w:firstLine="851"/>
        <w:jc w:val="both"/>
        <w:rPr>
          <w:bCs/>
          <w:color w:val="000000"/>
          <w:sz w:val="28"/>
          <w:szCs w:val="28"/>
        </w:rPr>
      </w:pPr>
      <w:r w:rsidRPr="003207A8">
        <w:rPr>
          <w:bCs/>
          <w:color w:val="000000"/>
          <w:sz w:val="28"/>
          <w:szCs w:val="28"/>
        </w:rPr>
        <w:t xml:space="preserve">8. В случае досрочного прекращения полномочий Совета досрочные выборы в указанный представительный орган проводятся в сроки, установленные Федеральным законом </w:t>
      </w:r>
      <w:r>
        <w:rPr>
          <w:sz w:val="28"/>
          <w:szCs w:val="28"/>
        </w:rPr>
        <w:t xml:space="preserve">от 12 июня </w:t>
      </w:r>
      <w:r w:rsidRPr="003207A8">
        <w:rPr>
          <w:sz w:val="28"/>
          <w:szCs w:val="28"/>
        </w:rPr>
        <w:t>2002</w:t>
      </w:r>
      <w:r>
        <w:rPr>
          <w:sz w:val="28"/>
          <w:szCs w:val="28"/>
        </w:rPr>
        <w:t xml:space="preserve"> года № 67-ФЗ «</w:t>
      </w:r>
      <w:r w:rsidRPr="003207A8">
        <w:rPr>
          <w:sz w:val="28"/>
          <w:szCs w:val="28"/>
        </w:rPr>
        <w:t>Об основных гарантиях избирательных прав и права на участие в референдуме граждан Российской Федерации</w:t>
      </w:r>
      <w:r>
        <w:rPr>
          <w:sz w:val="28"/>
          <w:szCs w:val="28"/>
        </w:rPr>
        <w:t>»</w:t>
      </w:r>
      <w:r w:rsidRPr="003207A8">
        <w:rPr>
          <w:bCs/>
          <w:color w:val="000000"/>
          <w:sz w:val="28"/>
          <w:szCs w:val="28"/>
        </w:rPr>
        <w:t>.</w:t>
      </w:r>
    </w:p>
    <w:p w:rsidR="008D353F" w:rsidRPr="003207A8" w:rsidRDefault="008D353F" w:rsidP="008D353F">
      <w:pPr>
        <w:pStyle w:val="a0"/>
        <w:suppressAutoHyphens w:val="0"/>
        <w:spacing w:after="0" w:line="240" w:lineRule="auto"/>
        <w:ind w:firstLine="851"/>
        <w:rPr>
          <w:b/>
          <w:sz w:val="28"/>
          <w:szCs w:val="28"/>
        </w:rPr>
      </w:pPr>
    </w:p>
    <w:p w:rsidR="008D353F" w:rsidRPr="003207A8" w:rsidRDefault="008D353F" w:rsidP="008D353F">
      <w:pPr>
        <w:pStyle w:val="ConsNormal"/>
        <w:suppressAutoHyphens w:val="0"/>
        <w:spacing w:after="0" w:line="240" w:lineRule="auto"/>
        <w:ind w:firstLine="851"/>
        <w:rPr>
          <w:rFonts w:ascii="Times New Roman" w:hAnsi="Times New Roman" w:cs="Times New Roman"/>
          <w:b/>
          <w:sz w:val="28"/>
          <w:szCs w:val="28"/>
        </w:rPr>
      </w:pPr>
      <w:r>
        <w:rPr>
          <w:rFonts w:ascii="Times New Roman" w:hAnsi="Times New Roman" w:cs="Times New Roman"/>
          <w:b/>
          <w:sz w:val="28"/>
          <w:szCs w:val="28"/>
        </w:rPr>
        <w:t>Статья 11</w:t>
      </w:r>
      <w:r w:rsidRPr="003207A8">
        <w:rPr>
          <w:rFonts w:ascii="Times New Roman" w:hAnsi="Times New Roman" w:cs="Times New Roman"/>
          <w:b/>
          <w:sz w:val="28"/>
          <w:szCs w:val="28"/>
        </w:rPr>
        <w:t>. Организация работы Совета</w:t>
      </w:r>
    </w:p>
    <w:p w:rsidR="008D353F" w:rsidRPr="003207A8" w:rsidRDefault="008D353F" w:rsidP="008D353F">
      <w:pPr>
        <w:pStyle w:val="a0"/>
        <w:tabs>
          <w:tab w:val="left" w:pos="-1540"/>
        </w:tabs>
        <w:suppressAutoHyphens w:val="0"/>
        <w:spacing w:after="0" w:line="240" w:lineRule="auto"/>
        <w:ind w:firstLine="851"/>
        <w:jc w:val="both"/>
        <w:rPr>
          <w:sz w:val="28"/>
          <w:szCs w:val="28"/>
        </w:rPr>
      </w:pPr>
      <w:r w:rsidRPr="003207A8">
        <w:rPr>
          <w:sz w:val="28"/>
          <w:szCs w:val="28"/>
        </w:rPr>
        <w:t xml:space="preserve">1. Основной формой работы Совета является заседание, на котором решаются вопросы, отнесенные к его компетенции законодательством, настоящим Уставом. </w:t>
      </w:r>
    </w:p>
    <w:p w:rsidR="008D353F" w:rsidRPr="003207A8" w:rsidRDefault="008D353F" w:rsidP="008D353F">
      <w:pPr>
        <w:pStyle w:val="a0"/>
        <w:suppressAutoHyphens w:val="0"/>
        <w:autoSpaceDE w:val="0"/>
        <w:spacing w:after="0" w:line="240" w:lineRule="auto"/>
        <w:ind w:firstLine="851"/>
        <w:jc w:val="both"/>
        <w:rPr>
          <w:sz w:val="28"/>
          <w:szCs w:val="28"/>
        </w:rPr>
      </w:pPr>
      <w:r w:rsidRPr="003207A8">
        <w:rPr>
          <w:sz w:val="28"/>
          <w:szCs w:val="28"/>
        </w:rPr>
        <w:t>2. Председатель Совета, его заместитель и депутаты Совета осуществляют свои полномочия на непостоянной основе.</w:t>
      </w:r>
    </w:p>
    <w:p w:rsidR="008D353F" w:rsidRPr="003207A8" w:rsidRDefault="008D353F" w:rsidP="008D353F">
      <w:pPr>
        <w:pStyle w:val="a0"/>
        <w:suppressAutoHyphens w:val="0"/>
        <w:spacing w:after="0" w:line="240" w:lineRule="auto"/>
        <w:ind w:firstLine="851"/>
        <w:jc w:val="both"/>
        <w:rPr>
          <w:sz w:val="28"/>
          <w:szCs w:val="28"/>
        </w:rPr>
      </w:pPr>
      <w:r w:rsidRPr="003207A8">
        <w:rPr>
          <w:sz w:val="28"/>
          <w:szCs w:val="28"/>
        </w:rPr>
        <w:t>3. Заседания созываются председателем Совета по мере необходимости, но не реже одного раза в три месяца.</w:t>
      </w:r>
    </w:p>
    <w:p w:rsidR="008D353F" w:rsidRPr="003207A8" w:rsidRDefault="008D353F" w:rsidP="008D353F">
      <w:pPr>
        <w:pStyle w:val="a0"/>
        <w:suppressAutoHyphens w:val="0"/>
        <w:spacing w:after="0" w:line="240" w:lineRule="auto"/>
        <w:ind w:firstLine="851"/>
        <w:jc w:val="both"/>
        <w:rPr>
          <w:sz w:val="28"/>
          <w:szCs w:val="28"/>
        </w:rPr>
      </w:pPr>
      <w:r w:rsidRPr="003207A8">
        <w:rPr>
          <w:sz w:val="28"/>
          <w:szCs w:val="28"/>
        </w:rPr>
        <w:t xml:space="preserve">4. О дне созыва заседания Совета в обязательном порядке информируется глава </w:t>
      </w:r>
      <w:r w:rsidRPr="001866DF">
        <w:rPr>
          <w:color w:val="000000"/>
          <w:sz w:val="28"/>
          <w:szCs w:val="28"/>
        </w:rPr>
        <w:t>поселения</w:t>
      </w:r>
      <w:r w:rsidRPr="003207A8">
        <w:rPr>
          <w:sz w:val="28"/>
          <w:szCs w:val="28"/>
        </w:rPr>
        <w:t xml:space="preserve">. Глава </w:t>
      </w:r>
      <w:r w:rsidRPr="001866DF">
        <w:rPr>
          <w:color w:val="000000"/>
          <w:sz w:val="28"/>
          <w:szCs w:val="28"/>
        </w:rPr>
        <w:t>поселения</w:t>
      </w:r>
      <w:r w:rsidRPr="003207A8">
        <w:rPr>
          <w:sz w:val="28"/>
          <w:szCs w:val="28"/>
        </w:rPr>
        <w:t xml:space="preserve"> вправе предлагать вопросы для внесения в повестку дня заседания Совета и присутствовать на всех заседаниях Совета, выступать по вопросам повестки дня. </w:t>
      </w:r>
    </w:p>
    <w:p w:rsidR="008D353F" w:rsidRPr="003207A8" w:rsidRDefault="008D353F" w:rsidP="008D353F">
      <w:pPr>
        <w:pStyle w:val="a0"/>
        <w:suppressAutoHyphens w:val="0"/>
        <w:autoSpaceDE w:val="0"/>
        <w:spacing w:after="0" w:line="240" w:lineRule="auto"/>
        <w:ind w:firstLine="851"/>
        <w:jc w:val="both"/>
        <w:rPr>
          <w:sz w:val="28"/>
          <w:szCs w:val="28"/>
        </w:rPr>
      </w:pPr>
      <w:r w:rsidRPr="003207A8">
        <w:rPr>
          <w:sz w:val="28"/>
          <w:szCs w:val="28"/>
        </w:rPr>
        <w:t>5. Время созыва и место проведения очередного заседания Совета, а также вопросы, вносимые на рассмотрение очередного</w:t>
      </w:r>
      <w:r w:rsidRPr="003207A8">
        <w:rPr>
          <w:b/>
          <w:sz w:val="28"/>
          <w:szCs w:val="28"/>
        </w:rPr>
        <w:t xml:space="preserve"> </w:t>
      </w:r>
      <w:r w:rsidRPr="003207A8">
        <w:rPr>
          <w:sz w:val="28"/>
          <w:szCs w:val="28"/>
        </w:rPr>
        <w:t xml:space="preserve">заседания, доводятся до сведения депутатов не позднее, чем за 7 дней до дня проведения заседания. </w:t>
      </w:r>
    </w:p>
    <w:p w:rsidR="008D353F" w:rsidRPr="003207A8" w:rsidRDefault="008D353F" w:rsidP="008D353F">
      <w:pPr>
        <w:pStyle w:val="a0"/>
        <w:suppressAutoHyphens w:val="0"/>
        <w:spacing w:after="0" w:line="240" w:lineRule="auto"/>
        <w:ind w:firstLine="851"/>
        <w:jc w:val="both"/>
        <w:rPr>
          <w:sz w:val="28"/>
          <w:szCs w:val="28"/>
        </w:rPr>
      </w:pPr>
      <w:r w:rsidRPr="003207A8">
        <w:rPr>
          <w:sz w:val="28"/>
          <w:szCs w:val="28"/>
        </w:rPr>
        <w:t xml:space="preserve">6. При получении заявления от не менее чем одной трети депутатов Совета или по письменному требованию главы </w:t>
      </w:r>
      <w:r w:rsidRPr="001866DF">
        <w:rPr>
          <w:color w:val="000000"/>
          <w:sz w:val="28"/>
          <w:szCs w:val="28"/>
        </w:rPr>
        <w:t>поселения</w:t>
      </w:r>
      <w:r w:rsidRPr="003207A8">
        <w:rPr>
          <w:sz w:val="28"/>
          <w:szCs w:val="28"/>
        </w:rPr>
        <w:t xml:space="preserve">, председатель Совета обязан созвать внеочередное заседание Совета не позднее 7 дней со дня получения заявления (требования). </w:t>
      </w:r>
    </w:p>
    <w:p w:rsidR="008D353F" w:rsidRPr="003207A8" w:rsidRDefault="008D353F" w:rsidP="008D353F">
      <w:pPr>
        <w:pStyle w:val="a0"/>
        <w:suppressAutoHyphens w:val="0"/>
        <w:spacing w:after="0" w:line="240" w:lineRule="auto"/>
        <w:ind w:firstLine="851"/>
        <w:jc w:val="both"/>
        <w:rPr>
          <w:sz w:val="28"/>
          <w:szCs w:val="28"/>
        </w:rPr>
      </w:pPr>
      <w:r w:rsidRPr="003207A8">
        <w:rPr>
          <w:sz w:val="28"/>
          <w:szCs w:val="28"/>
        </w:rPr>
        <w:t>7. Время созыва, место проведения внеочередного заседания Совета, вопросы, вносимые на рассмотрение, доводятся до сведения депутатов не позднее 3 дней до дня проведения заседания.</w:t>
      </w:r>
    </w:p>
    <w:p w:rsidR="008D353F" w:rsidRPr="003207A8" w:rsidRDefault="008D353F" w:rsidP="008D353F">
      <w:pPr>
        <w:pStyle w:val="a0"/>
        <w:suppressAutoHyphens w:val="0"/>
        <w:spacing w:after="0" w:line="240" w:lineRule="auto"/>
        <w:ind w:firstLine="851"/>
        <w:jc w:val="both"/>
        <w:rPr>
          <w:sz w:val="28"/>
          <w:szCs w:val="28"/>
        </w:rPr>
      </w:pPr>
      <w:r w:rsidRPr="003207A8">
        <w:rPr>
          <w:sz w:val="28"/>
          <w:szCs w:val="28"/>
        </w:rPr>
        <w:t xml:space="preserve">8. Чрезвычайные заседания Совета созываются главой </w:t>
      </w:r>
      <w:r w:rsidRPr="001866DF">
        <w:rPr>
          <w:color w:val="000000"/>
          <w:sz w:val="28"/>
          <w:szCs w:val="28"/>
        </w:rPr>
        <w:t>поселения</w:t>
      </w:r>
      <w:r w:rsidRPr="003207A8">
        <w:rPr>
          <w:sz w:val="28"/>
          <w:szCs w:val="28"/>
        </w:rPr>
        <w:t>, председателем Совета немедленно без предварительной подготовки документов в случаях:</w:t>
      </w:r>
    </w:p>
    <w:p w:rsidR="008D353F" w:rsidRPr="003207A8" w:rsidRDefault="008D353F" w:rsidP="008D353F">
      <w:pPr>
        <w:pStyle w:val="a0"/>
        <w:tabs>
          <w:tab w:val="left" w:pos="840"/>
        </w:tabs>
        <w:suppressAutoHyphens w:val="0"/>
        <w:spacing w:after="0" w:line="240" w:lineRule="auto"/>
        <w:ind w:firstLine="851"/>
        <w:jc w:val="both"/>
        <w:rPr>
          <w:sz w:val="28"/>
          <w:szCs w:val="28"/>
        </w:rPr>
      </w:pPr>
      <w:r w:rsidRPr="003207A8">
        <w:rPr>
          <w:sz w:val="28"/>
          <w:szCs w:val="28"/>
        </w:rPr>
        <w:t xml:space="preserve">введения на территории Краснодарского края или </w:t>
      </w:r>
      <w:r w:rsidRPr="001866DF">
        <w:rPr>
          <w:color w:val="000000"/>
          <w:sz w:val="28"/>
          <w:szCs w:val="28"/>
        </w:rPr>
        <w:t>поселения</w:t>
      </w:r>
      <w:r w:rsidRPr="003207A8">
        <w:rPr>
          <w:sz w:val="28"/>
          <w:szCs w:val="28"/>
        </w:rPr>
        <w:t xml:space="preserve"> режима чрезвычайного положения;</w:t>
      </w:r>
    </w:p>
    <w:p w:rsidR="008D353F" w:rsidRPr="003207A8" w:rsidRDefault="008D353F" w:rsidP="008D353F">
      <w:pPr>
        <w:pStyle w:val="a0"/>
        <w:tabs>
          <w:tab w:val="left" w:pos="840"/>
        </w:tabs>
        <w:suppressAutoHyphens w:val="0"/>
        <w:spacing w:after="0" w:line="240" w:lineRule="auto"/>
        <w:ind w:firstLine="851"/>
        <w:jc w:val="both"/>
        <w:rPr>
          <w:sz w:val="28"/>
          <w:szCs w:val="28"/>
        </w:rPr>
      </w:pPr>
      <w:r w:rsidRPr="003207A8">
        <w:rPr>
          <w:sz w:val="28"/>
          <w:szCs w:val="28"/>
        </w:rPr>
        <w:t xml:space="preserve">массовых нарушений общественного порядка на территории </w:t>
      </w:r>
      <w:r w:rsidRPr="001866DF">
        <w:rPr>
          <w:color w:val="000000"/>
          <w:sz w:val="28"/>
          <w:szCs w:val="28"/>
        </w:rPr>
        <w:t>поселения</w:t>
      </w:r>
      <w:r w:rsidRPr="003207A8">
        <w:rPr>
          <w:sz w:val="28"/>
          <w:szCs w:val="28"/>
        </w:rPr>
        <w:t>;</w:t>
      </w:r>
    </w:p>
    <w:p w:rsidR="008D353F" w:rsidRPr="003207A8" w:rsidRDefault="008D353F" w:rsidP="008D353F">
      <w:pPr>
        <w:pStyle w:val="a0"/>
        <w:suppressAutoHyphens w:val="0"/>
        <w:spacing w:after="0" w:line="240" w:lineRule="auto"/>
        <w:ind w:firstLine="851"/>
        <w:jc w:val="both"/>
        <w:rPr>
          <w:sz w:val="28"/>
          <w:szCs w:val="28"/>
        </w:rPr>
      </w:pPr>
      <w:r w:rsidRPr="003207A8">
        <w:rPr>
          <w:sz w:val="28"/>
          <w:szCs w:val="28"/>
        </w:rPr>
        <w:lastRenderedPageBreak/>
        <w:t>стихийных бедствий и иных чрезвычайных ситуаций, требующих принятия экстренных решений;</w:t>
      </w:r>
    </w:p>
    <w:p w:rsidR="008D353F" w:rsidRPr="003207A8" w:rsidRDefault="008D353F" w:rsidP="008D353F">
      <w:pPr>
        <w:pStyle w:val="a0"/>
        <w:tabs>
          <w:tab w:val="left" w:pos="-900"/>
        </w:tabs>
        <w:suppressAutoHyphens w:val="0"/>
        <w:spacing w:after="0" w:line="240" w:lineRule="auto"/>
        <w:ind w:firstLine="851"/>
        <w:jc w:val="both"/>
        <w:rPr>
          <w:sz w:val="28"/>
          <w:szCs w:val="28"/>
        </w:rPr>
      </w:pPr>
      <w:r w:rsidRPr="003207A8">
        <w:rPr>
          <w:color w:val="000000"/>
          <w:sz w:val="28"/>
          <w:szCs w:val="28"/>
        </w:rPr>
        <w:t xml:space="preserve">возникновения </w:t>
      </w:r>
      <w:r w:rsidRPr="003207A8">
        <w:rPr>
          <w:sz w:val="28"/>
          <w:szCs w:val="28"/>
        </w:rPr>
        <w:t>неотложных ситуаций, требующих незамедлительного принятия решения Советом.</w:t>
      </w:r>
    </w:p>
    <w:p w:rsidR="008D353F" w:rsidRPr="003207A8" w:rsidRDefault="008D353F" w:rsidP="008D353F">
      <w:pPr>
        <w:pStyle w:val="a0"/>
        <w:suppressAutoHyphens w:val="0"/>
        <w:spacing w:after="0" w:line="240" w:lineRule="auto"/>
        <w:ind w:firstLine="851"/>
        <w:jc w:val="both"/>
        <w:rPr>
          <w:sz w:val="28"/>
          <w:szCs w:val="28"/>
        </w:rPr>
      </w:pPr>
      <w:r w:rsidRPr="003207A8">
        <w:rPr>
          <w:sz w:val="28"/>
          <w:szCs w:val="28"/>
        </w:rPr>
        <w:t>Депутаты Совета прибывают на чрезвычайное заседание без предварительного приглашения, при этом используются все средства оповещения депутатов Совета.</w:t>
      </w:r>
    </w:p>
    <w:p w:rsidR="008D353F" w:rsidRPr="003207A8" w:rsidRDefault="008D353F" w:rsidP="008D353F">
      <w:pPr>
        <w:pStyle w:val="a0"/>
        <w:suppressAutoHyphens w:val="0"/>
        <w:spacing w:after="0" w:line="240" w:lineRule="auto"/>
        <w:ind w:firstLine="851"/>
        <w:jc w:val="both"/>
        <w:rPr>
          <w:sz w:val="28"/>
          <w:szCs w:val="28"/>
        </w:rPr>
      </w:pPr>
      <w:r w:rsidRPr="003207A8">
        <w:rPr>
          <w:sz w:val="28"/>
          <w:szCs w:val="28"/>
        </w:rPr>
        <w:t>9. Совет собирается на свое первое заседание не позднее чем в трехнедельный срок со дня избрания Совета в правомочном составе.</w:t>
      </w:r>
    </w:p>
    <w:p w:rsidR="008D353F" w:rsidRPr="003207A8" w:rsidRDefault="008D353F" w:rsidP="008D353F">
      <w:pPr>
        <w:pStyle w:val="a0"/>
        <w:suppressAutoHyphens w:val="0"/>
        <w:spacing w:after="0" w:line="240" w:lineRule="auto"/>
        <w:ind w:firstLine="851"/>
        <w:jc w:val="both"/>
        <w:rPr>
          <w:sz w:val="28"/>
          <w:szCs w:val="28"/>
        </w:rPr>
      </w:pPr>
      <w:r w:rsidRPr="003207A8">
        <w:rPr>
          <w:sz w:val="28"/>
          <w:szCs w:val="28"/>
        </w:rPr>
        <w:t>Первое после выборов заседание созывает и готовит действующий председатель Совета.</w:t>
      </w:r>
    </w:p>
    <w:p w:rsidR="008D353F" w:rsidRPr="003207A8" w:rsidRDefault="008D353F" w:rsidP="008D353F">
      <w:pPr>
        <w:pStyle w:val="a0"/>
        <w:suppressAutoHyphens w:val="0"/>
        <w:spacing w:after="0" w:line="240" w:lineRule="auto"/>
        <w:ind w:firstLine="851"/>
        <w:jc w:val="both"/>
        <w:rPr>
          <w:sz w:val="28"/>
          <w:szCs w:val="28"/>
        </w:rPr>
      </w:pPr>
      <w:r w:rsidRPr="003207A8">
        <w:rPr>
          <w:sz w:val="28"/>
          <w:szCs w:val="28"/>
        </w:rPr>
        <w:t>Первое после выборов заседание до избрания председательствующего ведет председатель избирательной комиссии, организующей муниципальные выборы.</w:t>
      </w:r>
    </w:p>
    <w:p w:rsidR="008D353F" w:rsidRPr="003207A8" w:rsidRDefault="008D353F" w:rsidP="008D353F">
      <w:pPr>
        <w:pStyle w:val="a0"/>
        <w:tabs>
          <w:tab w:val="left" w:pos="-1820"/>
          <w:tab w:val="left" w:pos="-1680"/>
        </w:tabs>
        <w:suppressAutoHyphens w:val="0"/>
        <w:autoSpaceDE w:val="0"/>
        <w:spacing w:after="0" w:line="240" w:lineRule="auto"/>
        <w:ind w:firstLine="851"/>
        <w:jc w:val="both"/>
        <w:rPr>
          <w:sz w:val="28"/>
          <w:szCs w:val="28"/>
        </w:rPr>
      </w:pPr>
      <w:r w:rsidRPr="003207A8">
        <w:rPr>
          <w:sz w:val="28"/>
          <w:szCs w:val="28"/>
        </w:rPr>
        <w:t>10. Заседания Совета проводятся открыто. Совет вправе проводить закрытые заседания в случаях, предусмотренных Регламентом Совета.</w:t>
      </w:r>
    </w:p>
    <w:p w:rsidR="008D353F" w:rsidRPr="003207A8" w:rsidRDefault="008D353F" w:rsidP="008D353F">
      <w:pPr>
        <w:widowControl w:val="0"/>
        <w:autoSpaceDE w:val="0"/>
        <w:autoSpaceDN w:val="0"/>
        <w:adjustRightInd w:val="0"/>
        <w:spacing w:line="240" w:lineRule="auto"/>
        <w:ind w:firstLine="851"/>
        <w:jc w:val="both"/>
        <w:rPr>
          <w:rFonts w:eastAsia="Calibri"/>
          <w:sz w:val="28"/>
          <w:szCs w:val="28"/>
        </w:rPr>
      </w:pPr>
      <w:r w:rsidRPr="003207A8">
        <w:rPr>
          <w:sz w:val="28"/>
          <w:szCs w:val="28"/>
        </w:rPr>
        <w:t xml:space="preserve">11. </w:t>
      </w:r>
      <w:r w:rsidRPr="003207A8">
        <w:rPr>
          <w:rFonts w:eastAsia="Calibri"/>
          <w:sz w:val="28"/>
          <w:szCs w:val="28"/>
        </w:rPr>
        <w:t xml:space="preserve">Председательствует на заседании </w:t>
      </w:r>
      <w:r w:rsidRPr="003207A8">
        <w:rPr>
          <w:sz w:val="28"/>
          <w:szCs w:val="28"/>
        </w:rPr>
        <w:t>председатель Совета</w:t>
      </w:r>
      <w:r w:rsidRPr="003207A8">
        <w:rPr>
          <w:rFonts w:eastAsia="Calibri"/>
          <w:sz w:val="28"/>
          <w:szCs w:val="28"/>
        </w:rPr>
        <w:t>, в случае его отсутствия – один из его заместителей.</w:t>
      </w:r>
    </w:p>
    <w:p w:rsidR="008D353F" w:rsidRPr="003207A8" w:rsidRDefault="008D353F" w:rsidP="008D353F">
      <w:pPr>
        <w:pStyle w:val="ConsNormal"/>
        <w:tabs>
          <w:tab w:val="left" w:pos="-1820"/>
        </w:tabs>
        <w:suppressAutoHyphens w:val="0"/>
        <w:spacing w:after="0" w:line="240" w:lineRule="auto"/>
        <w:ind w:firstLine="851"/>
        <w:jc w:val="both"/>
        <w:rPr>
          <w:rFonts w:ascii="Times New Roman" w:hAnsi="Times New Roman" w:cs="Times New Roman"/>
          <w:sz w:val="28"/>
          <w:szCs w:val="28"/>
        </w:rPr>
      </w:pPr>
      <w:r w:rsidRPr="003207A8">
        <w:rPr>
          <w:rFonts w:ascii="Times New Roman" w:eastAsia="Calibri" w:hAnsi="Times New Roman" w:cs="Times New Roman"/>
          <w:kern w:val="0"/>
          <w:sz w:val="28"/>
          <w:szCs w:val="28"/>
        </w:rPr>
        <w:t xml:space="preserve">В случае отсутствия </w:t>
      </w:r>
      <w:r w:rsidRPr="003207A8">
        <w:rPr>
          <w:rFonts w:ascii="Times New Roman" w:hAnsi="Times New Roman" w:cs="Times New Roman"/>
          <w:sz w:val="28"/>
          <w:szCs w:val="28"/>
        </w:rPr>
        <w:t>председателя, заместителей председателя Совета</w:t>
      </w:r>
      <w:r w:rsidRPr="003207A8">
        <w:rPr>
          <w:rFonts w:ascii="Times New Roman" w:eastAsia="Calibri" w:hAnsi="Times New Roman" w:cs="Times New Roman"/>
          <w:kern w:val="0"/>
          <w:sz w:val="28"/>
          <w:szCs w:val="28"/>
        </w:rPr>
        <w:t xml:space="preserve"> председательствует на заседании </w:t>
      </w:r>
      <w:r w:rsidRPr="003207A8">
        <w:rPr>
          <w:rFonts w:ascii="Times New Roman" w:hAnsi="Times New Roman" w:cs="Times New Roman"/>
          <w:sz w:val="28"/>
          <w:szCs w:val="28"/>
        </w:rPr>
        <w:t xml:space="preserve">депутат Совета, избранный в соответствии с Регламентом Совета </w:t>
      </w:r>
    </w:p>
    <w:p w:rsidR="008D353F" w:rsidRPr="003207A8" w:rsidRDefault="008D353F" w:rsidP="008D353F">
      <w:pPr>
        <w:pStyle w:val="ConsNormal"/>
        <w:tabs>
          <w:tab w:val="left" w:pos="-1820"/>
        </w:tabs>
        <w:suppressAutoHyphens w:val="0"/>
        <w:spacing w:after="0" w:line="240" w:lineRule="auto"/>
        <w:ind w:firstLine="851"/>
        <w:jc w:val="both"/>
        <w:rPr>
          <w:rFonts w:ascii="Times New Roman" w:hAnsi="Times New Roman" w:cs="Times New Roman"/>
          <w:sz w:val="28"/>
          <w:szCs w:val="28"/>
        </w:rPr>
      </w:pPr>
      <w:r w:rsidRPr="003207A8">
        <w:rPr>
          <w:rFonts w:ascii="Times New Roman" w:hAnsi="Times New Roman" w:cs="Times New Roman"/>
          <w:sz w:val="28"/>
          <w:szCs w:val="28"/>
        </w:rPr>
        <w:t xml:space="preserve">12. Заседание Совета правомочно, если на нем присутствуют не менее половины от числа избранных депутатов. </w:t>
      </w:r>
    </w:p>
    <w:p w:rsidR="008D353F" w:rsidRPr="003207A8" w:rsidRDefault="008D353F" w:rsidP="008D353F">
      <w:pPr>
        <w:pStyle w:val="ConsNormal"/>
        <w:tabs>
          <w:tab w:val="left" w:pos="-1820"/>
        </w:tabs>
        <w:suppressAutoHyphens w:val="0"/>
        <w:spacing w:after="0" w:line="240" w:lineRule="auto"/>
        <w:ind w:firstLine="851"/>
        <w:jc w:val="both"/>
        <w:rPr>
          <w:rFonts w:ascii="Times New Roman" w:hAnsi="Times New Roman" w:cs="Times New Roman"/>
          <w:sz w:val="28"/>
          <w:szCs w:val="28"/>
        </w:rPr>
      </w:pPr>
      <w:r w:rsidRPr="003207A8">
        <w:rPr>
          <w:rFonts w:ascii="Times New Roman" w:hAnsi="Times New Roman" w:cs="Times New Roman"/>
          <w:sz w:val="28"/>
          <w:szCs w:val="28"/>
        </w:rPr>
        <w:t>13. Порядок принятия решений Советом определяется настоящим</w:t>
      </w:r>
      <w:r>
        <w:rPr>
          <w:rFonts w:ascii="Times New Roman" w:hAnsi="Times New Roman" w:cs="Times New Roman"/>
          <w:sz w:val="28"/>
          <w:szCs w:val="28"/>
        </w:rPr>
        <w:t xml:space="preserve"> Уставом и Р</w:t>
      </w:r>
      <w:r w:rsidRPr="003207A8">
        <w:rPr>
          <w:rFonts w:ascii="Times New Roman" w:hAnsi="Times New Roman" w:cs="Times New Roman"/>
          <w:sz w:val="28"/>
          <w:szCs w:val="28"/>
        </w:rPr>
        <w:t>егламентом Совета.</w:t>
      </w:r>
    </w:p>
    <w:p w:rsidR="008D353F" w:rsidRPr="003207A8" w:rsidRDefault="008D353F" w:rsidP="008D353F">
      <w:pPr>
        <w:pStyle w:val="a0"/>
        <w:suppressAutoHyphens w:val="0"/>
        <w:spacing w:after="0" w:line="240" w:lineRule="auto"/>
        <w:ind w:firstLine="851"/>
        <w:jc w:val="both"/>
        <w:rPr>
          <w:sz w:val="28"/>
          <w:szCs w:val="28"/>
        </w:rPr>
      </w:pPr>
      <w:r w:rsidRPr="003207A8">
        <w:rPr>
          <w:sz w:val="28"/>
          <w:szCs w:val="28"/>
        </w:rPr>
        <w:t xml:space="preserve">14. Все заседания Совета протоколируются. Протокол заседания подписывается председателем Совета и секретарем, избранным из числа депутатов Совета. </w:t>
      </w:r>
    </w:p>
    <w:p w:rsidR="008D353F" w:rsidRPr="003207A8" w:rsidRDefault="008D353F" w:rsidP="008D353F">
      <w:pPr>
        <w:pStyle w:val="2"/>
        <w:keepNext w:val="0"/>
        <w:numPr>
          <w:ilvl w:val="0"/>
          <w:numId w:val="0"/>
        </w:numPr>
        <w:suppressAutoHyphens w:val="0"/>
        <w:spacing w:before="0" w:after="0" w:line="240" w:lineRule="auto"/>
        <w:ind w:left="851"/>
        <w:jc w:val="both"/>
        <w:rPr>
          <w:rFonts w:ascii="Times New Roman" w:hAnsi="Times New Roman" w:cs="Times New Roman"/>
          <w:i w:val="0"/>
        </w:rPr>
      </w:pPr>
    </w:p>
    <w:p w:rsidR="008D353F" w:rsidRPr="003207A8" w:rsidRDefault="008D353F" w:rsidP="008D353F">
      <w:pPr>
        <w:pStyle w:val="2"/>
        <w:keepNext w:val="0"/>
        <w:numPr>
          <w:ilvl w:val="0"/>
          <w:numId w:val="0"/>
        </w:numPr>
        <w:suppressAutoHyphens w:val="0"/>
        <w:spacing w:before="0" w:after="0" w:line="240" w:lineRule="auto"/>
        <w:ind w:left="851"/>
        <w:jc w:val="both"/>
        <w:rPr>
          <w:rFonts w:ascii="Times New Roman" w:hAnsi="Times New Roman" w:cs="Times New Roman"/>
          <w:i w:val="0"/>
        </w:rPr>
      </w:pPr>
      <w:r>
        <w:rPr>
          <w:rFonts w:ascii="Times New Roman" w:hAnsi="Times New Roman" w:cs="Times New Roman"/>
          <w:i w:val="0"/>
        </w:rPr>
        <w:t>Статья 12</w:t>
      </w:r>
      <w:r w:rsidRPr="003207A8">
        <w:rPr>
          <w:rFonts w:ascii="Times New Roman" w:hAnsi="Times New Roman" w:cs="Times New Roman"/>
          <w:i w:val="0"/>
        </w:rPr>
        <w:t xml:space="preserve">. Депутатские комиссии (комитеты) Совета </w:t>
      </w:r>
    </w:p>
    <w:p w:rsidR="008D353F" w:rsidRPr="003207A8"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3207A8">
        <w:rPr>
          <w:rFonts w:ascii="Times New Roman" w:hAnsi="Times New Roman" w:cs="Times New Roman"/>
          <w:sz w:val="28"/>
          <w:szCs w:val="28"/>
        </w:rPr>
        <w:t xml:space="preserve">1. 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 к компетенции Совета. </w:t>
      </w:r>
    </w:p>
    <w:p w:rsidR="008D353F" w:rsidRPr="003207A8" w:rsidRDefault="008D353F" w:rsidP="008D353F">
      <w:pPr>
        <w:widowControl w:val="0"/>
        <w:spacing w:line="240" w:lineRule="auto"/>
        <w:ind w:firstLine="851"/>
        <w:jc w:val="both"/>
        <w:rPr>
          <w:sz w:val="28"/>
          <w:szCs w:val="28"/>
        </w:rPr>
      </w:pPr>
      <w:r w:rsidRPr="003207A8">
        <w:rPr>
          <w:sz w:val="28"/>
          <w:szCs w:val="28"/>
        </w:rPr>
        <w:t>2. Все депутаты Совета, за исключением председателя Совета, участвуют в работе комиссий (комитетов).</w:t>
      </w:r>
    </w:p>
    <w:p w:rsidR="008D353F" w:rsidRPr="003207A8" w:rsidRDefault="008D353F" w:rsidP="008D353F">
      <w:pPr>
        <w:widowControl w:val="0"/>
        <w:spacing w:line="240" w:lineRule="auto"/>
        <w:ind w:firstLine="851"/>
        <w:jc w:val="both"/>
        <w:rPr>
          <w:sz w:val="28"/>
          <w:szCs w:val="28"/>
        </w:rPr>
      </w:pPr>
      <w:r w:rsidRPr="003207A8">
        <w:rPr>
          <w:sz w:val="28"/>
          <w:szCs w:val="28"/>
        </w:rPr>
        <w:t>3. Структура, порядок формирования, полномочия и организация работы комиссий (комитетов) определяются Регламентом Совета.</w:t>
      </w:r>
    </w:p>
    <w:p w:rsidR="008D353F" w:rsidRPr="003207A8" w:rsidRDefault="008D353F" w:rsidP="008D353F">
      <w:pPr>
        <w:widowControl w:val="0"/>
        <w:spacing w:line="240" w:lineRule="auto"/>
        <w:ind w:firstLine="851"/>
        <w:jc w:val="both"/>
        <w:rPr>
          <w:sz w:val="28"/>
          <w:szCs w:val="28"/>
        </w:rPr>
      </w:pPr>
      <w:r w:rsidRPr="003207A8">
        <w:rPr>
          <w:sz w:val="28"/>
          <w:szCs w:val="28"/>
        </w:rPr>
        <w:t>4 Задачи и сроки полномочий комиссий (комитетов) определяются Советом при их образовании.</w:t>
      </w:r>
    </w:p>
    <w:p w:rsidR="008D353F" w:rsidRPr="003207A8" w:rsidRDefault="008D353F" w:rsidP="008D353F">
      <w:pPr>
        <w:widowControl w:val="0"/>
        <w:spacing w:line="240" w:lineRule="auto"/>
        <w:ind w:firstLine="851"/>
        <w:jc w:val="both"/>
        <w:rPr>
          <w:sz w:val="28"/>
          <w:szCs w:val="28"/>
        </w:rPr>
      </w:pPr>
      <w:r w:rsidRPr="003207A8">
        <w:rPr>
          <w:sz w:val="28"/>
          <w:szCs w:val="28"/>
        </w:rPr>
        <w:t>5. Комиссии (комитеты) ответственны перед Советом и ему подотчетны.</w:t>
      </w:r>
    </w:p>
    <w:p w:rsidR="008D353F" w:rsidRPr="003207A8" w:rsidRDefault="008D353F" w:rsidP="008D353F">
      <w:pPr>
        <w:pStyle w:val="5"/>
        <w:keepNext w:val="0"/>
        <w:numPr>
          <w:ilvl w:val="0"/>
          <w:numId w:val="0"/>
        </w:numPr>
        <w:suppressAutoHyphens w:val="0"/>
        <w:spacing w:line="240" w:lineRule="auto"/>
        <w:ind w:left="851"/>
        <w:rPr>
          <w:strike/>
          <w:szCs w:val="28"/>
        </w:rPr>
      </w:pPr>
    </w:p>
    <w:p w:rsidR="008D353F" w:rsidRPr="003207A8" w:rsidRDefault="008D353F" w:rsidP="008D353F">
      <w:pPr>
        <w:pStyle w:val="ConsNormal"/>
        <w:suppressAutoHyphens w:val="0"/>
        <w:spacing w:after="0" w:line="240" w:lineRule="auto"/>
        <w:ind w:firstLine="851"/>
        <w:jc w:val="both"/>
        <w:rPr>
          <w:rFonts w:ascii="Times New Roman" w:hAnsi="Times New Roman" w:cs="Times New Roman"/>
          <w:b/>
          <w:sz w:val="28"/>
          <w:szCs w:val="28"/>
        </w:rPr>
      </w:pPr>
      <w:r>
        <w:rPr>
          <w:rFonts w:ascii="Times New Roman" w:hAnsi="Times New Roman" w:cs="Times New Roman"/>
          <w:b/>
          <w:sz w:val="28"/>
          <w:szCs w:val="28"/>
        </w:rPr>
        <w:t>Статья 13</w:t>
      </w:r>
      <w:r w:rsidRPr="003207A8">
        <w:rPr>
          <w:rFonts w:ascii="Times New Roman" w:hAnsi="Times New Roman" w:cs="Times New Roman"/>
          <w:b/>
          <w:sz w:val="28"/>
          <w:szCs w:val="28"/>
        </w:rPr>
        <w:t xml:space="preserve">. Полномочия председателя Совета </w:t>
      </w:r>
    </w:p>
    <w:p w:rsidR="008D353F" w:rsidRPr="003207A8"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3207A8">
        <w:rPr>
          <w:rFonts w:ascii="Times New Roman" w:hAnsi="Times New Roman" w:cs="Times New Roman"/>
          <w:sz w:val="28"/>
          <w:szCs w:val="28"/>
        </w:rPr>
        <w:t>Председатель Совета:</w:t>
      </w:r>
    </w:p>
    <w:p w:rsidR="008D353F" w:rsidRPr="003207A8"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3207A8">
        <w:rPr>
          <w:rFonts w:ascii="Times New Roman" w:hAnsi="Times New Roman" w:cs="Times New Roman"/>
          <w:sz w:val="28"/>
          <w:szCs w:val="28"/>
        </w:rPr>
        <w:lastRenderedPageBreak/>
        <w:t>1) председательствует на заседаниях Совета, созывает заседания Совета, доводит до сведения депутатов время и место их проведения, а также проект повестки дня;</w:t>
      </w:r>
    </w:p>
    <w:p w:rsidR="008D353F" w:rsidRPr="003207A8"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3207A8">
        <w:rPr>
          <w:rFonts w:ascii="Times New Roman" w:hAnsi="Times New Roman" w:cs="Times New Roman"/>
          <w:sz w:val="28"/>
          <w:szCs w:val="28"/>
        </w:rPr>
        <w:t>2) организует работу Совета, комитетов (комиссий);</w:t>
      </w:r>
    </w:p>
    <w:p w:rsidR="008D353F" w:rsidRPr="003207A8"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3207A8">
        <w:rPr>
          <w:rFonts w:ascii="Times New Roman" w:hAnsi="Times New Roman" w:cs="Times New Roman"/>
          <w:sz w:val="28"/>
          <w:szCs w:val="28"/>
        </w:rPr>
        <w:t>3) представляет Совет в отношениях с населением;</w:t>
      </w:r>
    </w:p>
    <w:p w:rsidR="008D353F" w:rsidRPr="003207A8"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3207A8">
        <w:rPr>
          <w:rFonts w:ascii="Times New Roman" w:hAnsi="Times New Roman" w:cs="Times New Roman"/>
          <w:sz w:val="28"/>
          <w:szCs w:val="28"/>
        </w:rPr>
        <w:t>4) осуществляет руководство подготовкой заседания Совета;</w:t>
      </w:r>
    </w:p>
    <w:p w:rsidR="008D353F" w:rsidRPr="003207A8"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3207A8">
        <w:rPr>
          <w:rFonts w:ascii="Times New Roman" w:hAnsi="Times New Roman" w:cs="Times New Roman"/>
          <w:sz w:val="28"/>
          <w:szCs w:val="28"/>
        </w:rPr>
        <w:t>5) формирует и подписывает повестку дня заседания Совета;</w:t>
      </w:r>
    </w:p>
    <w:p w:rsidR="008D353F" w:rsidRPr="003207A8"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3207A8">
        <w:rPr>
          <w:rFonts w:ascii="Times New Roman" w:hAnsi="Times New Roman" w:cs="Times New Roman"/>
          <w:sz w:val="28"/>
          <w:szCs w:val="28"/>
        </w:rPr>
        <w:t>6) направляет поступившие в Совет проекты решений Совета и материалы к ним в комиссии (комитеты) Совета по вопросам их ведения;</w:t>
      </w:r>
    </w:p>
    <w:p w:rsidR="008D353F" w:rsidRPr="003207A8"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3207A8">
        <w:rPr>
          <w:rFonts w:ascii="Times New Roman" w:hAnsi="Times New Roman" w:cs="Times New Roman"/>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8D353F" w:rsidRPr="003207A8"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3207A8">
        <w:rPr>
          <w:rFonts w:ascii="Times New Roman" w:hAnsi="Times New Roman" w:cs="Times New Roman"/>
          <w:sz w:val="28"/>
          <w:szCs w:val="28"/>
        </w:rPr>
        <w:t>8) координирует деятельность комиссий (комитетов) Совета;</w:t>
      </w:r>
    </w:p>
    <w:p w:rsidR="008D353F" w:rsidRPr="003207A8"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3207A8">
        <w:rPr>
          <w:rFonts w:ascii="Times New Roman" w:hAnsi="Times New Roman" w:cs="Times New Roman"/>
          <w:sz w:val="28"/>
          <w:szCs w:val="28"/>
        </w:rPr>
        <w:t>9) без доверенности представляет интересы Совета в судах, выдает доверенности от имени Совета;</w:t>
      </w:r>
    </w:p>
    <w:p w:rsidR="008D353F" w:rsidRPr="003207A8"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3207A8">
        <w:rPr>
          <w:rFonts w:ascii="Times New Roman" w:hAnsi="Times New Roman" w:cs="Times New Roman"/>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rsidR="008D353F" w:rsidRPr="003207A8"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3207A8">
        <w:rPr>
          <w:rFonts w:ascii="Times New Roman" w:hAnsi="Times New Roman" w:cs="Times New Roman"/>
          <w:sz w:val="28"/>
          <w:szCs w:val="28"/>
        </w:rPr>
        <w:t>11) принимает меры по обеспечению гласности и учету мнения населения в работе Совета;</w:t>
      </w:r>
    </w:p>
    <w:p w:rsidR="008D353F" w:rsidRPr="003207A8"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3207A8">
        <w:rPr>
          <w:rFonts w:ascii="Times New Roman" w:hAnsi="Times New Roman" w:cs="Times New Roman"/>
          <w:sz w:val="28"/>
          <w:szCs w:val="28"/>
        </w:rPr>
        <w:t>12) рассматривает обращения, поступившие в Совет, ведет прием граждан;</w:t>
      </w:r>
    </w:p>
    <w:p w:rsidR="008D353F" w:rsidRPr="003207A8"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3207A8">
        <w:rPr>
          <w:rFonts w:ascii="Times New Roman" w:hAnsi="Times New Roman" w:cs="Times New Roman"/>
          <w:sz w:val="28"/>
          <w:szCs w:val="28"/>
        </w:rPr>
        <w:t>13) подписывает протоколы заседаний Совета и решения Совета;</w:t>
      </w:r>
    </w:p>
    <w:p w:rsidR="008D353F" w:rsidRPr="003207A8"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3207A8">
        <w:rPr>
          <w:rFonts w:ascii="Times New Roman" w:hAnsi="Times New Roman" w:cs="Times New Roman"/>
          <w:sz w:val="28"/>
          <w:szCs w:val="28"/>
        </w:rPr>
        <w:t>14) оказывает содействие депутатам Совета в осуществлении ими депутатских полномочий;</w:t>
      </w:r>
    </w:p>
    <w:p w:rsidR="008D353F" w:rsidRPr="003207A8"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3207A8">
        <w:rPr>
          <w:rFonts w:ascii="Times New Roman" w:hAnsi="Times New Roman" w:cs="Times New Roman"/>
          <w:sz w:val="28"/>
          <w:szCs w:val="28"/>
        </w:rPr>
        <w:t>15) осуществляет иные полномочия, возложенные на него законодательством, настоящим Уставом и иными муниципальными правовыми актами.</w:t>
      </w:r>
    </w:p>
    <w:p w:rsidR="008D353F" w:rsidRPr="003207A8" w:rsidRDefault="008D353F" w:rsidP="008D353F">
      <w:pPr>
        <w:widowControl w:val="0"/>
        <w:spacing w:line="240" w:lineRule="auto"/>
        <w:rPr>
          <w:sz w:val="28"/>
          <w:szCs w:val="28"/>
        </w:rPr>
      </w:pPr>
    </w:p>
    <w:p w:rsidR="008D353F" w:rsidRPr="003207A8" w:rsidRDefault="008D353F" w:rsidP="008D353F">
      <w:pPr>
        <w:pStyle w:val="a0"/>
        <w:suppressAutoHyphens w:val="0"/>
        <w:spacing w:after="0" w:line="240" w:lineRule="auto"/>
        <w:ind w:firstLine="851"/>
        <w:rPr>
          <w:b/>
          <w:sz w:val="28"/>
          <w:szCs w:val="28"/>
        </w:rPr>
      </w:pPr>
      <w:r>
        <w:rPr>
          <w:b/>
          <w:sz w:val="28"/>
          <w:szCs w:val="28"/>
        </w:rPr>
        <w:t>Статья 14</w:t>
      </w:r>
      <w:r w:rsidRPr="003207A8">
        <w:rPr>
          <w:b/>
          <w:sz w:val="28"/>
          <w:szCs w:val="28"/>
        </w:rPr>
        <w:t xml:space="preserve">. Депутат Совета </w:t>
      </w:r>
    </w:p>
    <w:p w:rsidR="008D353F" w:rsidRPr="003207A8" w:rsidRDefault="008D353F" w:rsidP="008D353F">
      <w:pPr>
        <w:pStyle w:val="ConsPlusNormal"/>
        <w:suppressAutoHyphens w:val="0"/>
        <w:spacing w:after="0" w:line="240" w:lineRule="auto"/>
        <w:ind w:firstLine="851"/>
        <w:jc w:val="both"/>
        <w:rPr>
          <w:rFonts w:ascii="Times New Roman" w:hAnsi="Times New Roman" w:cs="Times New Roman"/>
          <w:sz w:val="28"/>
          <w:szCs w:val="28"/>
        </w:rPr>
      </w:pPr>
      <w:r w:rsidRPr="003207A8">
        <w:rPr>
          <w:rFonts w:ascii="Times New Roman" w:hAnsi="Times New Roman" w:cs="Times New Roman"/>
          <w:sz w:val="28"/>
          <w:szCs w:val="28"/>
        </w:rPr>
        <w:t xml:space="preserve">1. Депутатом Совета может быть избран гражданин Российской Федерации, достигший на день голосования возраста 18 лет. </w:t>
      </w:r>
    </w:p>
    <w:p w:rsidR="008D353F" w:rsidRPr="003207A8"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3207A8">
        <w:rPr>
          <w:rFonts w:ascii="Times New Roman" w:hAnsi="Times New Roman" w:cs="Times New Roman"/>
          <w:sz w:val="28"/>
          <w:szCs w:val="28"/>
        </w:rPr>
        <w:t>2. Полномочия депутата Совета начинаются со дня избрания и прекращаются со дня проведения первого заседания Совета нового созыва в правомочном составе.</w:t>
      </w:r>
    </w:p>
    <w:p w:rsidR="008D353F" w:rsidRPr="003207A8"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3207A8">
        <w:rPr>
          <w:rFonts w:ascii="Times New Roman" w:hAnsi="Times New Roman" w:cs="Times New Roman"/>
          <w:sz w:val="28"/>
          <w:szCs w:val="28"/>
        </w:rPr>
        <w:t>3. Срок полномочий депутата Совета составляет 5 лет.</w:t>
      </w:r>
    </w:p>
    <w:p w:rsidR="008D353F" w:rsidRPr="003207A8" w:rsidRDefault="008D353F" w:rsidP="008D353F">
      <w:pPr>
        <w:pStyle w:val="a0"/>
        <w:suppressAutoHyphens w:val="0"/>
        <w:spacing w:after="0" w:line="240" w:lineRule="auto"/>
        <w:ind w:firstLine="851"/>
        <w:jc w:val="both"/>
        <w:rPr>
          <w:sz w:val="28"/>
          <w:szCs w:val="28"/>
        </w:rPr>
      </w:pPr>
      <w:r w:rsidRPr="003207A8">
        <w:rPr>
          <w:sz w:val="28"/>
          <w:szCs w:val="28"/>
        </w:rPr>
        <w:t xml:space="preserve">4. Депутат Совета принимает участие в работе заседаний Совета и в работе его комиссий (комитетов), членом которых он является, выполняет поручения Совета. При невозможности присутствовать на заседании Совета или заседании его комиссии (комитета) по уважительной причине депутат заблаговременно информирует об этом Совет. </w:t>
      </w:r>
    </w:p>
    <w:p w:rsidR="008D353F" w:rsidRPr="003207A8" w:rsidRDefault="008D353F" w:rsidP="008D353F">
      <w:pPr>
        <w:widowControl w:val="0"/>
        <w:spacing w:line="240" w:lineRule="auto"/>
        <w:ind w:firstLine="851"/>
        <w:jc w:val="both"/>
        <w:rPr>
          <w:sz w:val="28"/>
          <w:szCs w:val="28"/>
        </w:rPr>
      </w:pPr>
      <w:r w:rsidRPr="003207A8">
        <w:rPr>
          <w:sz w:val="28"/>
          <w:szCs w:val="28"/>
        </w:rPr>
        <w:t xml:space="preserve">5. Депутат Совета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w:t>
      </w:r>
      <w:r w:rsidRPr="003207A8">
        <w:rPr>
          <w:sz w:val="28"/>
          <w:szCs w:val="28"/>
        </w:rPr>
        <w:lastRenderedPageBreak/>
        <w:t>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Pr="003207A8">
        <w:rPr>
          <w:rFonts w:eastAsia="Calibri"/>
          <w:color w:val="000000"/>
          <w:sz w:val="28"/>
          <w:szCs w:val="28"/>
          <w:lang w:eastAsia="ru-RU"/>
        </w:rPr>
        <w:t xml:space="preserve"> </w:t>
      </w:r>
      <w:r>
        <w:rPr>
          <w:color w:val="000000"/>
          <w:sz w:val="28"/>
          <w:szCs w:val="28"/>
        </w:rPr>
        <w:t xml:space="preserve">от 20 марта </w:t>
      </w:r>
      <w:r w:rsidRPr="003207A8">
        <w:rPr>
          <w:color w:val="000000"/>
          <w:sz w:val="28"/>
          <w:szCs w:val="28"/>
        </w:rPr>
        <w:t>2025</w:t>
      </w:r>
      <w:r>
        <w:rPr>
          <w:color w:val="000000"/>
          <w:sz w:val="28"/>
          <w:szCs w:val="28"/>
        </w:rPr>
        <w:t xml:space="preserve"> года № 33-ФЗ «</w:t>
      </w:r>
      <w:r w:rsidRPr="003207A8">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rFonts w:eastAsia="Calibri"/>
          <w:color w:val="000000"/>
          <w:sz w:val="28"/>
          <w:szCs w:val="28"/>
          <w:lang w:eastAsia="ru-RU"/>
        </w:rPr>
        <w:t>»</w:t>
      </w:r>
      <w:r w:rsidRPr="003207A8">
        <w:rPr>
          <w:sz w:val="28"/>
          <w:szCs w:val="28"/>
        </w:rPr>
        <w:t>, другими федеральными законами.</w:t>
      </w:r>
    </w:p>
    <w:p w:rsidR="008D353F" w:rsidRPr="003207A8" w:rsidRDefault="008D353F" w:rsidP="008D353F">
      <w:pPr>
        <w:widowControl w:val="0"/>
        <w:autoSpaceDE w:val="0"/>
        <w:autoSpaceDN w:val="0"/>
        <w:adjustRightInd w:val="0"/>
        <w:spacing w:line="240" w:lineRule="auto"/>
        <w:ind w:firstLine="851"/>
        <w:jc w:val="both"/>
        <w:rPr>
          <w:sz w:val="28"/>
          <w:szCs w:val="28"/>
        </w:rPr>
      </w:pPr>
      <w:r w:rsidRPr="003207A8">
        <w:rPr>
          <w:sz w:val="28"/>
          <w:szCs w:val="28"/>
        </w:rPr>
        <w:t>6. Депутат Совета не может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w:t>
      </w:r>
      <w:r>
        <w:rPr>
          <w:color w:val="000000"/>
          <w:sz w:val="28"/>
          <w:szCs w:val="28"/>
        </w:rPr>
        <w:t xml:space="preserve"> от 20 марта </w:t>
      </w:r>
      <w:r w:rsidRPr="003207A8">
        <w:rPr>
          <w:color w:val="000000"/>
          <w:sz w:val="28"/>
          <w:szCs w:val="28"/>
        </w:rPr>
        <w:t>2025</w:t>
      </w:r>
      <w:r>
        <w:rPr>
          <w:color w:val="000000"/>
          <w:sz w:val="28"/>
          <w:szCs w:val="28"/>
        </w:rPr>
        <w:t xml:space="preserve"> года № 33-ФЗ «</w:t>
      </w:r>
      <w:r w:rsidRPr="003207A8">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rFonts w:eastAsia="Calibri"/>
          <w:color w:val="000000"/>
          <w:sz w:val="28"/>
          <w:szCs w:val="28"/>
          <w:lang w:eastAsia="ru-RU"/>
        </w:rPr>
        <w:t>»</w:t>
      </w:r>
      <w:r w:rsidRPr="003207A8">
        <w:rPr>
          <w:sz w:val="28"/>
          <w:szCs w:val="28"/>
        </w:rPr>
        <w:t>, другими федеральными законами.</w:t>
      </w:r>
    </w:p>
    <w:p w:rsidR="008D353F" w:rsidRPr="003207A8" w:rsidRDefault="008D353F" w:rsidP="008D353F">
      <w:pPr>
        <w:widowControl w:val="0"/>
        <w:autoSpaceDE w:val="0"/>
        <w:autoSpaceDN w:val="0"/>
        <w:adjustRightInd w:val="0"/>
        <w:spacing w:line="240" w:lineRule="auto"/>
        <w:ind w:firstLine="851"/>
        <w:jc w:val="both"/>
        <w:rPr>
          <w:color w:val="000000"/>
          <w:sz w:val="28"/>
          <w:szCs w:val="28"/>
        </w:rPr>
      </w:pPr>
      <w:r w:rsidRPr="003207A8">
        <w:rPr>
          <w:sz w:val="28"/>
          <w:szCs w:val="28"/>
        </w:rPr>
        <w:t xml:space="preserve">7. Депутат </w:t>
      </w:r>
      <w:r>
        <w:rPr>
          <w:sz w:val="28"/>
          <w:szCs w:val="28"/>
          <w:lang w:val="en-US"/>
        </w:rPr>
        <w:t>C</w:t>
      </w:r>
      <w:r w:rsidRPr="003207A8">
        <w:rPr>
          <w:sz w:val="28"/>
          <w:szCs w:val="28"/>
        </w:rPr>
        <w:t xml:space="preserve">овета должен соблюдать ограничения, запреты, исполнять обязанности, которые установлены законодательством Российской Федерации о </w:t>
      </w:r>
      <w:r w:rsidRPr="003207A8">
        <w:rPr>
          <w:color w:val="000000"/>
          <w:sz w:val="28"/>
          <w:szCs w:val="28"/>
        </w:rPr>
        <w:t>противодействии коррупции.</w:t>
      </w:r>
    </w:p>
    <w:p w:rsidR="008D353F" w:rsidRPr="003207A8" w:rsidRDefault="008D353F" w:rsidP="008D353F">
      <w:pPr>
        <w:widowControl w:val="0"/>
        <w:autoSpaceDE w:val="0"/>
        <w:autoSpaceDN w:val="0"/>
        <w:adjustRightInd w:val="0"/>
        <w:spacing w:line="240" w:lineRule="auto"/>
        <w:ind w:firstLine="851"/>
        <w:jc w:val="both"/>
        <w:rPr>
          <w:iCs/>
          <w:color w:val="000000"/>
          <w:sz w:val="28"/>
          <w:szCs w:val="28"/>
        </w:rPr>
      </w:pPr>
      <w:r w:rsidRPr="003207A8">
        <w:rPr>
          <w:iCs/>
          <w:color w:val="000000"/>
          <w:sz w:val="28"/>
          <w:szCs w:val="28"/>
        </w:rPr>
        <w:t xml:space="preserve">8. 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Pr>
          <w:color w:val="000000"/>
          <w:sz w:val="28"/>
          <w:szCs w:val="28"/>
        </w:rPr>
        <w:t xml:space="preserve">от 20 марта </w:t>
      </w:r>
      <w:r w:rsidRPr="003207A8">
        <w:rPr>
          <w:color w:val="000000"/>
          <w:sz w:val="28"/>
          <w:szCs w:val="28"/>
        </w:rPr>
        <w:t>2025</w:t>
      </w:r>
      <w:r>
        <w:rPr>
          <w:color w:val="000000"/>
          <w:sz w:val="28"/>
          <w:szCs w:val="28"/>
        </w:rPr>
        <w:t xml:space="preserve"> года № 33-ФЗ «</w:t>
      </w:r>
      <w:r w:rsidRPr="003207A8">
        <w:rPr>
          <w:rFonts w:eastAsia="Calibri"/>
          <w:color w:val="000000"/>
          <w:sz w:val="28"/>
          <w:szCs w:val="28"/>
          <w:lang w:eastAsia="ru-RU"/>
        </w:rPr>
        <w:t xml:space="preserve">Об общих принципах организации местного самоуправления в </w:t>
      </w:r>
      <w:r>
        <w:rPr>
          <w:rFonts w:eastAsia="Calibri"/>
          <w:color w:val="000000"/>
          <w:sz w:val="28"/>
          <w:szCs w:val="28"/>
          <w:lang w:eastAsia="ru-RU"/>
        </w:rPr>
        <w:t>единой системе публичной власти»</w:t>
      </w:r>
      <w:r w:rsidRPr="003207A8">
        <w:rPr>
          <w:rFonts w:eastAsia="Calibri"/>
          <w:color w:val="000000"/>
          <w:sz w:val="28"/>
          <w:szCs w:val="28"/>
          <w:lang w:eastAsia="ru-RU"/>
        </w:rPr>
        <w:t xml:space="preserve"> </w:t>
      </w:r>
      <w:r w:rsidRPr="003207A8">
        <w:rPr>
          <w:iCs/>
          <w:color w:val="000000"/>
          <w:sz w:val="28"/>
          <w:szCs w:val="28"/>
        </w:rPr>
        <w:t xml:space="preserve">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r:id="rId7" w:history="1">
        <w:r w:rsidRPr="003207A8">
          <w:rPr>
            <w:iCs/>
            <w:color w:val="000000"/>
            <w:sz w:val="28"/>
            <w:szCs w:val="28"/>
          </w:rPr>
          <w:t>частями 3</w:t>
        </w:r>
      </w:hyperlink>
      <w:r w:rsidRPr="003207A8">
        <w:rPr>
          <w:iCs/>
          <w:color w:val="000000"/>
          <w:sz w:val="28"/>
          <w:szCs w:val="28"/>
        </w:rPr>
        <w:t xml:space="preserve"> - </w:t>
      </w:r>
      <w:hyperlink r:id="rId8" w:history="1">
        <w:r w:rsidRPr="003207A8">
          <w:rPr>
            <w:iCs/>
            <w:color w:val="000000"/>
            <w:sz w:val="28"/>
            <w:szCs w:val="28"/>
          </w:rPr>
          <w:t>6 статьи 13</w:t>
        </w:r>
      </w:hyperlink>
      <w:r>
        <w:rPr>
          <w:iCs/>
          <w:color w:val="000000"/>
          <w:sz w:val="28"/>
          <w:szCs w:val="28"/>
        </w:rPr>
        <w:t xml:space="preserve"> Федерального закона от 25 декабря </w:t>
      </w:r>
      <w:r w:rsidRPr="003207A8">
        <w:rPr>
          <w:iCs/>
          <w:color w:val="000000"/>
          <w:sz w:val="28"/>
          <w:szCs w:val="28"/>
        </w:rPr>
        <w:t>2008</w:t>
      </w:r>
      <w:r>
        <w:rPr>
          <w:iCs/>
          <w:color w:val="000000"/>
          <w:sz w:val="28"/>
          <w:szCs w:val="28"/>
        </w:rPr>
        <w:t xml:space="preserve"> года № 273-ФЗ «О противодействии коррупции»</w:t>
      </w:r>
      <w:r w:rsidRPr="003207A8">
        <w:rPr>
          <w:iCs/>
          <w:color w:val="000000"/>
          <w:sz w:val="28"/>
          <w:szCs w:val="28"/>
        </w:rPr>
        <w:t>.</w:t>
      </w:r>
    </w:p>
    <w:p w:rsidR="008D353F" w:rsidRDefault="008D353F" w:rsidP="008D353F">
      <w:pPr>
        <w:widowControl w:val="0"/>
        <w:autoSpaceDE w:val="0"/>
        <w:autoSpaceDN w:val="0"/>
        <w:adjustRightInd w:val="0"/>
        <w:spacing w:line="240" w:lineRule="auto"/>
        <w:ind w:firstLine="851"/>
        <w:jc w:val="both"/>
        <w:rPr>
          <w:color w:val="000000"/>
          <w:sz w:val="28"/>
          <w:szCs w:val="28"/>
        </w:rPr>
      </w:pPr>
      <w:r w:rsidRPr="003207A8">
        <w:rPr>
          <w:color w:val="000000"/>
          <w:sz w:val="28"/>
          <w:szCs w:val="28"/>
        </w:rPr>
        <w:t>9. Не является основанием для привлечения к ответственности депутата Совета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8D353F" w:rsidRPr="003207A8" w:rsidRDefault="008D353F" w:rsidP="008D353F">
      <w:pPr>
        <w:widowControl w:val="0"/>
        <w:autoSpaceDE w:val="0"/>
        <w:autoSpaceDN w:val="0"/>
        <w:adjustRightInd w:val="0"/>
        <w:spacing w:line="240" w:lineRule="auto"/>
        <w:ind w:firstLine="851"/>
        <w:jc w:val="both"/>
        <w:rPr>
          <w:color w:val="000000"/>
          <w:sz w:val="28"/>
          <w:szCs w:val="28"/>
        </w:rPr>
      </w:pPr>
    </w:p>
    <w:p w:rsidR="008D353F" w:rsidRPr="008978BC" w:rsidRDefault="008D353F" w:rsidP="008D353F">
      <w:pPr>
        <w:widowControl w:val="0"/>
        <w:suppressAutoHyphens w:val="0"/>
        <w:autoSpaceDE w:val="0"/>
        <w:autoSpaceDN w:val="0"/>
        <w:adjustRightInd w:val="0"/>
        <w:spacing w:line="240" w:lineRule="auto"/>
        <w:ind w:firstLine="851"/>
        <w:jc w:val="both"/>
        <w:rPr>
          <w:rFonts w:eastAsia="Times New Roman"/>
          <w:b/>
          <w:bCs/>
          <w:iCs/>
          <w:kern w:val="0"/>
          <w:sz w:val="28"/>
          <w:szCs w:val="28"/>
          <w:lang w:eastAsia="ru-RU"/>
        </w:rPr>
      </w:pPr>
      <w:r>
        <w:rPr>
          <w:rFonts w:eastAsia="Times New Roman"/>
          <w:b/>
          <w:bCs/>
          <w:iCs/>
          <w:kern w:val="0"/>
          <w:sz w:val="28"/>
          <w:szCs w:val="28"/>
          <w:lang w:eastAsia="ru-RU"/>
        </w:rPr>
        <w:t>Статья 15</w:t>
      </w:r>
      <w:r w:rsidRPr="008978BC">
        <w:rPr>
          <w:rFonts w:eastAsia="Times New Roman"/>
          <w:b/>
          <w:bCs/>
          <w:iCs/>
          <w:kern w:val="0"/>
          <w:sz w:val="28"/>
          <w:szCs w:val="28"/>
          <w:lang w:eastAsia="ru-RU"/>
        </w:rPr>
        <w:t>. Порядок проведения отчета депутата Совета перед избирателями</w:t>
      </w:r>
    </w:p>
    <w:p w:rsidR="008D353F" w:rsidRPr="008978BC" w:rsidRDefault="008D353F" w:rsidP="008D353F">
      <w:pPr>
        <w:suppressAutoHyphens w:val="0"/>
        <w:spacing w:line="288" w:lineRule="atLeast"/>
        <w:ind w:firstLine="851"/>
        <w:jc w:val="both"/>
        <w:rPr>
          <w:rFonts w:eastAsia="Times New Roman"/>
          <w:kern w:val="0"/>
          <w:sz w:val="28"/>
          <w:szCs w:val="28"/>
          <w:lang w:eastAsia="ru-RU"/>
        </w:rPr>
      </w:pPr>
      <w:bookmarkStart w:id="1" w:name="sub_1012"/>
      <w:r w:rsidRPr="008978BC">
        <w:rPr>
          <w:rFonts w:eastAsia="Times New Roman"/>
          <w:kern w:val="0"/>
          <w:sz w:val="28"/>
          <w:szCs w:val="28"/>
          <w:lang w:eastAsia="ru-RU"/>
        </w:rPr>
        <w:t xml:space="preserve">1. Отчет </w:t>
      </w:r>
      <w:r w:rsidRPr="008978BC">
        <w:rPr>
          <w:rFonts w:eastAsia="Times New Roman"/>
          <w:bCs/>
          <w:iCs/>
          <w:kern w:val="0"/>
          <w:sz w:val="28"/>
          <w:szCs w:val="28"/>
          <w:lang w:eastAsia="ru-RU"/>
        </w:rPr>
        <w:t>депутата Совета перед избирателями</w:t>
      </w:r>
      <w:r w:rsidRPr="008978BC">
        <w:rPr>
          <w:rFonts w:eastAsia="Times New Roman"/>
          <w:kern w:val="0"/>
          <w:sz w:val="28"/>
          <w:szCs w:val="28"/>
          <w:lang w:eastAsia="ru-RU"/>
        </w:rPr>
        <w:t xml:space="preserve"> проводится посредством проведения депутатом встречи с избирателями.</w:t>
      </w:r>
    </w:p>
    <w:p w:rsidR="008D353F" w:rsidRPr="008978BC" w:rsidRDefault="008D353F" w:rsidP="008D353F">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 xml:space="preserve">Отчет представляет депутат </w:t>
      </w:r>
      <w:r w:rsidRPr="008978BC">
        <w:rPr>
          <w:rFonts w:eastAsia="Times New Roman"/>
          <w:bCs/>
          <w:iCs/>
          <w:kern w:val="0"/>
          <w:sz w:val="28"/>
          <w:szCs w:val="28"/>
          <w:lang w:eastAsia="ru-RU"/>
        </w:rPr>
        <w:t xml:space="preserve">Совета </w:t>
      </w:r>
      <w:r w:rsidRPr="008978BC">
        <w:rPr>
          <w:rFonts w:eastAsia="Calibri"/>
          <w:kern w:val="0"/>
          <w:sz w:val="28"/>
          <w:szCs w:val="28"/>
          <w:lang w:eastAsia="en-US"/>
        </w:rPr>
        <w:t>лично.</w:t>
      </w:r>
    </w:p>
    <w:bookmarkEnd w:id="1"/>
    <w:p w:rsidR="008D353F" w:rsidRPr="008978BC" w:rsidRDefault="008D353F" w:rsidP="008D353F">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2. Отчет осуществляется в целях:</w:t>
      </w:r>
    </w:p>
    <w:p w:rsidR="008D353F" w:rsidRPr="008978BC" w:rsidRDefault="008D353F" w:rsidP="008D353F">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lastRenderedPageBreak/>
        <w:t>объективного и достоверного информирования избирателей о деятельности депутата</w:t>
      </w:r>
      <w:r w:rsidRPr="008978BC">
        <w:rPr>
          <w:rFonts w:eastAsia="Times New Roman"/>
          <w:bCs/>
          <w:iCs/>
          <w:kern w:val="0"/>
          <w:sz w:val="28"/>
          <w:szCs w:val="28"/>
          <w:lang w:eastAsia="ru-RU"/>
        </w:rPr>
        <w:t xml:space="preserve"> Совета</w:t>
      </w:r>
      <w:r w:rsidRPr="008978BC">
        <w:rPr>
          <w:rFonts w:eastAsia="Calibri"/>
          <w:kern w:val="0"/>
          <w:sz w:val="28"/>
          <w:szCs w:val="28"/>
          <w:lang w:eastAsia="en-US"/>
        </w:rPr>
        <w:t>;</w:t>
      </w:r>
    </w:p>
    <w:p w:rsidR="008D353F" w:rsidRPr="008978BC" w:rsidRDefault="008D353F" w:rsidP="008D353F">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обеспечения открытости и публичности в деятельности депутата</w:t>
      </w:r>
      <w:r w:rsidRPr="008978BC">
        <w:rPr>
          <w:rFonts w:eastAsia="Times New Roman"/>
          <w:bCs/>
          <w:iCs/>
          <w:kern w:val="0"/>
          <w:sz w:val="28"/>
          <w:szCs w:val="28"/>
          <w:lang w:eastAsia="ru-RU"/>
        </w:rPr>
        <w:t xml:space="preserve"> Совета</w:t>
      </w:r>
      <w:r w:rsidRPr="008978BC">
        <w:rPr>
          <w:rFonts w:eastAsia="Calibri"/>
          <w:kern w:val="0"/>
          <w:sz w:val="28"/>
          <w:szCs w:val="28"/>
          <w:lang w:eastAsia="en-US"/>
        </w:rPr>
        <w:t>;</w:t>
      </w:r>
    </w:p>
    <w:p w:rsidR="008D353F" w:rsidRPr="008978BC" w:rsidRDefault="008D353F" w:rsidP="008D353F">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повышения уровня доверия избирателей к депутату</w:t>
      </w:r>
      <w:r w:rsidRPr="008978BC">
        <w:rPr>
          <w:rFonts w:eastAsia="Times New Roman"/>
          <w:bCs/>
          <w:iCs/>
          <w:kern w:val="0"/>
          <w:sz w:val="28"/>
          <w:szCs w:val="28"/>
          <w:lang w:eastAsia="ru-RU"/>
        </w:rPr>
        <w:t xml:space="preserve"> Совета</w:t>
      </w:r>
      <w:r w:rsidRPr="008978BC">
        <w:rPr>
          <w:rFonts w:eastAsia="Calibri"/>
          <w:kern w:val="0"/>
          <w:sz w:val="28"/>
          <w:szCs w:val="28"/>
          <w:lang w:eastAsia="en-US"/>
        </w:rPr>
        <w:t>;</w:t>
      </w:r>
    </w:p>
    <w:p w:rsidR="008D353F" w:rsidRPr="008978BC" w:rsidRDefault="008D353F" w:rsidP="008D353F">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 xml:space="preserve">обеспечение взаимодействия депутата </w:t>
      </w:r>
      <w:r w:rsidRPr="008978BC">
        <w:rPr>
          <w:rFonts w:eastAsia="Times New Roman"/>
          <w:bCs/>
          <w:iCs/>
          <w:kern w:val="0"/>
          <w:sz w:val="28"/>
          <w:szCs w:val="28"/>
          <w:lang w:eastAsia="ru-RU"/>
        </w:rPr>
        <w:t xml:space="preserve">Совета </w:t>
      </w:r>
      <w:r w:rsidRPr="008978BC">
        <w:rPr>
          <w:rFonts w:eastAsia="Calibri"/>
          <w:kern w:val="0"/>
          <w:sz w:val="28"/>
          <w:szCs w:val="28"/>
          <w:lang w:eastAsia="en-US"/>
        </w:rPr>
        <w:t>с избирателями.</w:t>
      </w:r>
    </w:p>
    <w:p w:rsidR="008D353F" w:rsidRPr="008978BC" w:rsidRDefault="008D353F" w:rsidP="008D353F">
      <w:pPr>
        <w:suppressAutoHyphens w:val="0"/>
        <w:spacing w:line="240" w:lineRule="auto"/>
        <w:ind w:firstLine="851"/>
        <w:jc w:val="both"/>
        <w:rPr>
          <w:rFonts w:eastAsia="Calibri"/>
          <w:kern w:val="0"/>
          <w:sz w:val="28"/>
          <w:szCs w:val="28"/>
          <w:lang w:eastAsia="en-US"/>
        </w:rPr>
      </w:pPr>
      <w:bookmarkStart w:id="2" w:name="sub_1031"/>
      <w:r w:rsidRPr="008978BC">
        <w:rPr>
          <w:rFonts w:eastAsia="Calibri"/>
          <w:kern w:val="0"/>
          <w:sz w:val="28"/>
          <w:szCs w:val="28"/>
          <w:lang w:eastAsia="en-US"/>
        </w:rPr>
        <w:t>3. Отчет проводится ежегодно в первом квартале следующего за отчетным годом.</w:t>
      </w:r>
    </w:p>
    <w:bookmarkEnd w:id="2"/>
    <w:p w:rsidR="008D353F" w:rsidRPr="008978BC" w:rsidRDefault="008D353F" w:rsidP="008D353F">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Первый отчет после выборов депутатов Совета нового созыва депутат Совета проводит в первом квартале года, следующего за годом его избрания.</w:t>
      </w:r>
    </w:p>
    <w:p w:rsidR="008D353F" w:rsidRPr="008978BC" w:rsidRDefault="008D353F" w:rsidP="008D353F">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 xml:space="preserve">В год, в котором истекают сроки полномочий Совета текущего созыва, депутат Совета проводит отчет не позднее августа. </w:t>
      </w:r>
    </w:p>
    <w:p w:rsidR="008D353F" w:rsidRPr="008978BC" w:rsidRDefault="008D353F" w:rsidP="008D353F">
      <w:pPr>
        <w:suppressAutoHyphens w:val="0"/>
        <w:spacing w:line="240" w:lineRule="auto"/>
        <w:ind w:firstLine="851"/>
        <w:jc w:val="both"/>
        <w:rPr>
          <w:rFonts w:eastAsia="Calibri"/>
          <w:kern w:val="0"/>
          <w:sz w:val="28"/>
          <w:szCs w:val="28"/>
          <w:lang w:eastAsia="en-US"/>
        </w:rPr>
      </w:pPr>
      <w:bookmarkStart w:id="3" w:name="sub_1033"/>
      <w:r w:rsidRPr="008978BC">
        <w:rPr>
          <w:rFonts w:eastAsia="Calibri"/>
          <w:kern w:val="0"/>
          <w:sz w:val="28"/>
          <w:szCs w:val="28"/>
          <w:lang w:eastAsia="en-US"/>
        </w:rPr>
        <w:t>4. Председатель Совета формирует график отчетов по согласованию с депутатами Совета с указанием формы, даты, времени и места проведения отчета.</w:t>
      </w:r>
    </w:p>
    <w:bookmarkEnd w:id="3"/>
    <w:p w:rsidR="008D353F" w:rsidRPr="008978BC" w:rsidRDefault="008D353F" w:rsidP="008D353F">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 xml:space="preserve">График отчетов размещается администрацией на официальном сайте </w:t>
      </w:r>
      <w:r>
        <w:rPr>
          <w:rFonts w:eastAsia="Calibri"/>
          <w:kern w:val="0"/>
          <w:sz w:val="28"/>
          <w:szCs w:val="28"/>
          <w:lang w:eastAsia="en-US"/>
        </w:rPr>
        <w:t xml:space="preserve">поселения </w:t>
      </w:r>
      <w:r w:rsidRPr="008978BC">
        <w:rPr>
          <w:rFonts w:eastAsia="Calibri"/>
          <w:kern w:val="0"/>
          <w:sz w:val="28"/>
          <w:szCs w:val="28"/>
          <w:lang w:eastAsia="en-US"/>
        </w:rPr>
        <w:t>в информаци</w:t>
      </w:r>
      <w:r>
        <w:rPr>
          <w:rFonts w:eastAsia="Calibri"/>
          <w:kern w:val="0"/>
          <w:sz w:val="28"/>
          <w:szCs w:val="28"/>
          <w:lang w:eastAsia="en-US"/>
        </w:rPr>
        <w:t>онно-телекоммуникационной сети «</w:t>
      </w:r>
      <w:r w:rsidRPr="008978BC">
        <w:rPr>
          <w:rFonts w:eastAsia="Calibri"/>
          <w:kern w:val="0"/>
          <w:sz w:val="28"/>
          <w:szCs w:val="28"/>
          <w:lang w:eastAsia="en-US"/>
        </w:rPr>
        <w:t>Интернет</w:t>
      </w:r>
      <w:r>
        <w:rPr>
          <w:rFonts w:eastAsia="Calibri"/>
          <w:kern w:val="0"/>
          <w:sz w:val="28"/>
          <w:szCs w:val="28"/>
          <w:lang w:eastAsia="en-US"/>
        </w:rPr>
        <w:t>»</w:t>
      </w:r>
      <w:r w:rsidRPr="008978BC">
        <w:rPr>
          <w:rFonts w:eastAsia="Calibri"/>
          <w:kern w:val="0"/>
          <w:sz w:val="28"/>
          <w:szCs w:val="28"/>
          <w:lang w:eastAsia="en-US"/>
        </w:rPr>
        <w:t>.</w:t>
      </w:r>
    </w:p>
    <w:p w:rsidR="008D353F" w:rsidRPr="008978BC" w:rsidRDefault="008D353F" w:rsidP="008D353F">
      <w:pPr>
        <w:suppressAutoHyphens w:val="0"/>
        <w:spacing w:line="240" w:lineRule="auto"/>
        <w:ind w:firstLine="851"/>
        <w:rPr>
          <w:rFonts w:eastAsia="Calibri"/>
          <w:kern w:val="0"/>
          <w:sz w:val="28"/>
          <w:szCs w:val="28"/>
          <w:lang w:eastAsia="en-US"/>
        </w:rPr>
      </w:pPr>
      <w:bookmarkStart w:id="4" w:name="sub_1034"/>
      <w:r w:rsidRPr="008978BC">
        <w:rPr>
          <w:rFonts w:eastAsia="Calibri"/>
          <w:kern w:val="0"/>
          <w:sz w:val="28"/>
          <w:szCs w:val="28"/>
          <w:lang w:eastAsia="en-US"/>
        </w:rPr>
        <w:t>5. Отчет перед избирателями проводится на территории избирательного округа.</w:t>
      </w:r>
    </w:p>
    <w:p w:rsidR="008D353F" w:rsidRPr="008978BC" w:rsidRDefault="008D353F" w:rsidP="008D353F">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Избиратели извещаются о дате, месте, времени проведения отчета не позднее, чем за 10 дней до дня проведения отчета.</w:t>
      </w:r>
    </w:p>
    <w:p w:rsidR="008D353F" w:rsidRPr="008978BC" w:rsidRDefault="008D353F" w:rsidP="008D353F">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6. При обращении депутата Совета в органы местного самоуправления, общественные объединения, на предприятия, в учреждения и организации, расположенные на территории</w:t>
      </w:r>
      <w:r>
        <w:rPr>
          <w:rFonts w:eastAsia="Calibri"/>
          <w:kern w:val="0"/>
          <w:sz w:val="28"/>
          <w:szCs w:val="28"/>
          <w:lang w:eastAsia="en-US"/>
        </w:rPr>
        <w:t xml:space="preserve"> </w:t>
      </w:r>
      <w:r>
        <w:rPr>
          <w:rFonts w:eastAsia="Calibri"/>
          <w:color w:val="000000"/>
          <w:kern w:val="0"/>
          <w:sz w:val="28"/>
          <w:szCs w:val="28"/>
          <w:lang w:eastAsia="en-US"/>
        </w:rPr>
        <w:t>поселения</w:t>
      </w:r>
      <w:r w:rsidRPr="008978BC">
        <w:rPr>
          <w:rFonts w:eastAsia="Calibri"/>
          <w:kern w:val="0"/>
          <w:sz w:val="28"/>
          <w:szCs w:val="28"/>
          <w:lang w:eastAsia="en-US"/>
        </w:rPr>
        <w:t>, должностные лица предоставляют депутату Совета необходимые для отчета сведения, справочные и информационные материалы, обеспечивают консультациями специалистов.</w:t>
      </w:r>
    </w:p>
    <w:p w:rsidR="008D353F" w:rsidRPr="008978BC" w:rsidRDefault="008D353F" w:rsidP="008D353F">
      <w:pPr>
        <w:suppressAutoHyphens w:val="0"/>
        <w:spacing w:line="240" w:lineRule="auto"/>
        <w:ind w:firstLine="851"/>
        <w:jc w:val="both"/>
        <w:rPr>
          <w:rFonts w:eastAsia="Calibri"/>
          <w:kern w:val="0"/>
          <w:sz w:val="28"/>
          <w:szCs w:val="28"/>
          <w:lang w:eastAsia="en-US"/>
        </w:rPr>
      </w:pPr>
      <w:bookmarkStart w:id="5" w:name="sub_1041"/>
      <w:bookmarkEnd w:id="4"/>
      <w:r w:rsidRPr="008978BC">
        <w:rPr>
          <w:rFonts w:eastAsia="Calibri"/>
          <w:kern w:val="0"/>
          <w:sz w:val="28"/>
          <w:szCs w:val="28"/>
          <w:lang w:eastAsia="en-US"/>
        </w:rPr>
        <w:t>7. Регламент отчета определяется депутатом Совета самостоятельно, озвучивается депутатом перед началом отчета и является обязательным для его участников.</w:t>
      </w:r>
    </w:p>
    <w:bookmarkEnd w:id="5"/>
    <w:p w:rsidR="008D353F" w:rsidRPr="008978BC" w:rsidRDefault="008D353F" w:rsidP="008D353F">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Регламент отчета может предусматривать, в том числе, время (продолжительность) для выступления депутата Совета, предоставления права избирателям задать вопросы депутату Совета, ответы депутата Совета на вопросы избирателей, выступления избирателей по отчету, заключительного слова депутата Совета.</w:t>
      </w:r>
    </w:p>
    <w:p w:rsidR="008D353F" w:rsidRPr="008978BC" w:rsidRDefault="008D353F" w:rsidP="008D353F">
      <w:pPr>
        <w:suppressAutoHyphens w:val="0"/>
        <w:spacing w:line="240" w:lineRule="auto"/>
        <w:ind w:firstLine="851"/>
        <w:jc w:val="both"/>
        <w:rPr>
          <w:rFonts w:eastAsia="Calibri"/>
          <w:kern w:val="0"/>
          <w:sz w:val="28"/>
          <w:szCs w:val="28"/>
          <w:lang w:eastAsia="en-US"/>
        </w:rPr>
      </w:pPr>
      <w:bookmarkStart w:id="6" w:name="sub_1042"/>
      <w:r w:rsidRPr="008978BC">
        <w:rPr>
          <w:rFonts w:eastAsia="Calibri"/>
          <w:kern w:val="0"/>
          <w:sz w:val="28"/>
          <w:szCs w:val="28"/>
          <w:lang w:eastAsia="en-US"/>
        </w:rPr>
        <w:t>8. Отчет с указанием периода, за который он проводится, должен содержать следующую информацию о деятельности депутата Совета:</w:t>
      </w:r>
    </w:p>
    <w:bookmarkEnd w:id="6"/>
    <w:p w:rsidR="008D353F" w:rsidRPr="008978BC" w:rsidRDefault="008D353F" w:rsidP="008D353F">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об участии в заседаниях Совета;</w:t>
      </w:r>
    </w:p>
    <w:p w:rsidR="008D353F" w:rsidRPr="008978BC" w:rsidRDefault="008D353F" w:rsidP="008D353F">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об участии в подготовке вопросов для рассмотрения на заседаниях Совета;</w:t>
      </w:r>
    </w:p>
    <w:p w:rsidR="008D353F" w:rsidRPr="008978BC" w:rsidRDefault="008D353F" w:rsidP="008D353F">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об участии в работе постоянных комитетов (комиссий) и иных рабочих органов Совета, в состав которых включен депутат Совета;</w:t>
      </w:r>
    </w:p>
    <w:p w:rsidR="008D353F" w:rsidRPr="008978BC" w:rsidRDefault="008D353F" w:rsidP="008D353F">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lastRenderedPageBreak/>
        <w:t>о правотворческой деятельности (количестве подготовленных и внесенных проектов решений Совета, поправок к ним, результатах их рассмотрения);</w:t>
      </w:r>
    </w:p>
    <w:p w:rsidR="008D353F" w:rsidRPr="008978BC" w:rsidRDefault="008D353F" w:rsidP="008D353F">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о содержании депутатских обращений, депутатских запросов и мер, принятых по ним;</w:t>
      </w:r>
    </w:p>
    <w:p w:rsidR="008D353F" w:rsidRPr="008978BC" w:rsidRDefault="008D353F" w:rsidP="008D353F">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о проведении личных приемов граждан;</w:t>
      </w:r>
    </w:p>
    <w:p w:rsidR="008D353F" w:rsidRPr="008978BC" w:rsidRDefault="008D353F" w:rsidP="008D353F">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о количестве поступивших и рассмотренных обращений граждан, результатах их рассмотрения;</w:t>
      </w:r>
    </w:p>
    <w:p w:rsidR="008D353F" w:rsidRPr="008978BC" w:rsidRDefault="008D353F" w:rsidP="008D353F">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о взаимодействии с предприятиями, учреждениями, организациями независимо от организационно-правовой формы собственности, общественными объединениями, находящимися на территории</w:t>
      </w:r>
      <w:r>
        <w:rPr>
          <w:rFonts w:eastAsia="Calibri"/>
          <w:kern w:val="0"/>
          <w:sz w:val="28"/>
          <w:szCs w:val="28"/>
          <w:lang w:eastAsia="en-US"/>
        </w:rPr>
        <w:t xml:space="preserve"> поселения</w:t>
      </w:r>
      <w:r w:rsidRPr="008978BC">
        <w:rPr>
          <w:rFonts w:eastAsia="Calibri"/>
          <w:kern w:val="0"/>
          <w:sz w:val="28"/>
          <w:szCs w:val="28"/>
          <w:lang w:eastAsia="en-US"/>
        </w:rPr>
        <w:t>, органами государственной власти, органами местного самоуправления;</w:t>
      </w:r>
    </w:p>
    <w:p w:rsidR="008D353F" w:rsidRPr="008978BC" w:rsidRDefault="008D353F" w:rsidP="008D353F">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об иных формах депутатской деятельности;</w:t>
      </w:r>
    </w:p>
    <w:p w:rsidR="008D353F" w:rsidRPr="008978BC" w:rsidRDefault="008D353F" w:rsidP="008D353F">
      <w:pPr>
        <w:suppressAutoHyphens w:val="0"/>
        <w:spacing w:line="240" w:lineRule="auto"/>
        <w:ind w:firstLine="851"/>
        <w:jc w:val="both"/>
        <w:rPr>
          <w:rFonts w:eastAsia="Calibri"/>
          <w:kern w:val="0"/>
          <w:sz w:val="28"/>
          <w:szCs w:val="28"/>
          <w:lang w:eastAsia="en-US"/>
        </w:rPr>
      </w:pPr>
      <w:r w:rsidRPr="008978BC">
        <w:rPr>
          <w:rFonts w:eastAsia="Calibri"/>
          <w:kern w:val="0"/>
          <w:sz w:val="28"/>
          <w:szCs w:val="28"/>
          <w:lang w:eastAsia="en-US"/>
        </w:rPr>
        <w:t>об участии в проектах и акциях, проводимых на территории</w:t>
      </w:r>
      <w:r>
        <w:rPr>
          <w:rFonts w:eastAsia="Calibri"/>
          <w:kern w:val="0"/>
          <w:sz w:val="28"/>
          <w:szCs w:val="28"/>
          <w:lang w:eastAsia="en-US"/>
        </w:rPr>
        <w:t xml:space="preserve"> поселения</w:t>
      </w:r>
      <w:r w:rsidRPr="008978BC">
        <w:rPr>
          <w:rFonts w:eastAsia="Calibri"/>
          <w:kern w:val="0"/>
          <w:sz w:val="28"/>
          <w:szCs w:val="28"/>
          <w:lang w:eastAsia="en-US"/>
        </w:rPr>
        <w:t>.</w:t>
      </w:r>
    </w:p>
    <w:p w:rsidR="008D353F" w:rsidRPr="008978BC" w:rsidRDefault="008D353F" w:rsidP="008D353F">
      <w:pPr>
        <w:suppressAutoHyphens w:val="0"/>
        <w:spacing w:line="240" w:lineRule="auto"/>
        <w:ind w:firstLine="851"/>
        <w:jc w:val="both"/>
        <w:rPr>
          <w:rFonts w:eastAsia="Calibri"/>
          <w:kern w:val="0"/>
          <w:sz w:val="28"/>
          <w:szCs w:val="28"/>
          <w:lang w:eastAsia="en-US"/>
        </w:rPr>
      </w:pPr>
      <w:bookmarkStart w:id="7" w:name="sub_1043"/>
      <w:r w:rsidRPr="008978BC">
        <w:rPr>
          <w:rFonts w:eastAsia="Calibri"/>
          <w:kern w:val="0"/>
          <w:sz w:val="28"/>
          <w:szCs w:val="28"/>
          <w:lang w:eastAsia="en-US"/>
        </w:rPr>
        <w:t>9. Отчет не может носить агитационный характер.</w:t>
      </w:r>
    </w:p>
    <w:p w:rsidR="008D353F" w:rsidRPr="008978BC" w:rsidRDefault="008D353F" w:rsidP="008D353F">
      <w:pPr>
        <w:suppressAutoHyphens w:val="0"/>
        <w:spacing w:line="240" w:lineRule="auto"/>
        <w:ind w:firstLine="851"/>
        <w:jc w:val="both"/>
        <w:rPr>
          <w:rFonts w:eastAsia="Calibri"/>
          <w:kern w:val="0"/>
          <w:sz w:val="28"/>
          <w:szCs w:val="28"/>
          <w:lang w:eastAsia="en-US"/>
        </w:rPr>
      </w:pPr>
      <w:bookmarkStart w:id="8" w:name="sub_1051"/>
      <w:bookmarkEnd w:id="7"/>
      <w:r w:rsidRPr="008978BC">
        <w:rPr>
          <w:rFonts w:eastAsia="Calibri"/>
          <w:kern w:val="0"/>
          <w:sz w:val="28"/>
          <w:szCs w:val="28"/>
          <w:lang w:eastAsia="en-US"/>
        </w:rPr>
        <w:t>10. Отчет о деятельности депутата Совета на бумажном носителе с личной подписью депутата Совета направляется с сопроводительным письмом на имя председателя Совета не позднее чем через 10 рабочих дней после проведения отчета.</w:t>
      </w:r>
    </w:p>
    <w:p w:rsidR="008D353F" w:rsidRPr="008978BC" w:rsidRDefault="008D353F" w:rsidP="008D353F">
      <w:pPr>
        <w:suppressAutoHyphens w:val="0"/>
        <w:spacing w:line="240" w:lineRule="auto"/>
        <w:ind w:firstLine="851"/>
        <w:jc w:val="both"/>
        <w:rPr>
          <w:rFonts w:eastAsia="Calibri"/>
          <w:kern w:val="0"/>
          <w:sz w:val="28"/>
          <w:szCs w:val="28"/>
          <w:lang w:eastAsia="en-US"/>
        </w:rPr>
      </w:pPr>
      <w:bookmarkStart w:id="9" w:name="sub_1052"/>
      <w:bookmarkEnd w:id="8"/>
      <w:r w:rsidRPr="008978BC">
        <w:rPr>
          <w:rFonts w:eastAsia="Calibri"/>
          <w:kern w:val="0"/>
          <w:sz w:val="28"/>
          <w:szCs w:val="28"/>
          <w:lang w:eastAsia="en-US"/>
        </w:rPr>
        <w:t>11. Председатель Совета в течение 5 рабочих дней со дня поступления отчета от депутата Совета направляет заверенную копию отчета на бумажном носителе в администрацию.</w:t>
      </w:r>
    </w:p>
    <w:p w:rsidR="008D353F" w:rsidRPr="008978BC" w:rsidRDefault="008D353F" w:rsidP="008D353F">
      <w:pPr>
        <w:suppressAutoHyphens w:val="0"/>
        <w:spacing w:line="240" w:lineRule="auto"/>
        <w:ind w:firstLine="851"/>
        <w:jc w:val="both"/>
        <w:rPr>
          <w:rFonts w:eastAsia="Calibri"/>
          <w:kern w:val="0"/>
          <w:sz w:val="28"/>
          <w:szCs w:val="28"/>
          <w:lang w:eastAsia="en-US"/>
        </w:rPr>
      </w:pPr>
      <w:bookmarkStart w:id="10" w:name="sub_1053"/>
      <w:bookmarkEnd w:id="9"/>
      <w:r w:rsidRPr="008978BC">
        <w:rPr>
          <w:rFonts w:eastAsia="Calibri"/>
          <w:kern w:val="0"/>
          <w:sz w:val="28"/>
          <w:szCs w:val="28"/>
          <w:lang w:eastAsia="en-US"/>
        </w:rPr>
        <w:t xml:space="preserve">12. Администрация размещает отчет депутата Совета на официальном сайте </w:t>
      </w:r>
      <w:r>
        <w:rPr>
          <w:rFonts w:eastAsia="Calibri"/>
          <w:color w:val="000000"/>
          <w:kern w:val="0"/>
          <w:sz w:val="28"/>
          <w:szCs w:val="28"/>
          <w:lang w:eastAsia="en-US"/>
        </w:rPr>
        <w:t xml:space="preserve">поселения </w:t>
      </w:r>
      <w:r w:rsidRPr="008978BC">
        <w:rPr>
          <w:rFonts w:eastAsia="Calibri"/>
          <w:kern w:val="0"/>
          <w:sz w:val="28"/>
          <w:szCs w:val="28"/>
          <w:lang w:eastAsia="en-US"/>
        </w:rPr>
        <w:t>в информаци</w:t>
      </w:r>
      <w:r>
        <w:rPr>
          <w:rFonts w:eastAsia="Calibri"/>
          <w:kern w:val="0"/>
          <w:sz w:val="28"/>
          <w:szCs w:val="28"/>
          <w:lang w:eastAsia="en-US"/>
        </w:rPr>
        <w:t>онно-телекоммуникационной сети «Интернет»</w:t>
      </w:r>
      <w:r w:rsidRPr="008978BC">
        <w:rPr>
          <w:rFonts w:eastAsia="Calibri"/>
          <w:kern w:val="0"/>
          <w:sz w:val="28"/>
          <w:szCs w:val="28"/>
          <w:lang w:eastAsia="en-US"/>
        </w:rPr>
        <w:t xml:space="preserve"> не позднее 5 рабочих дней со дня его поступления от председателя Совета.</w:t>
      </w:r>
    </w:p>
    <w:p w:rsidR="008D353F" w:rsidRPr="008978BC" w:rsidRDefault="008D353F" w:rsidP="008D353F">
      <w:pPr>
        <w:suppressAutoHyphens w:val="0"/>
        <w:spacing w:line="240" w:lineRule="auto"/>
        <w:ind w:firstLine="851"/>
        <w:jc w:val="both"/>
        <w:rPr>
          <w:rFonts w:eastAsia="Calibri"/>
          <w:kern w:val="0"/>
          <w:sz w:val="28"/>
          <w:szCs w:val="28"/>
          <w:lang w:eastAsia="en-US"/>
        </w:rPr>
      </w:pPr>
      <w:bookmarkStart w:id="11" w:name="sub_1054"/>
      <w:bookmarkEnd w:id="10"/>
      <w:r w:rsidRPr="008978BC">
        <w:rPr>
          <w:rFonts w:eastAsia="Calibri"/>
          <w:kern w:val="0"/>
          <w:sz w:val="28"/>
          <w:szCs w:val="28"/>
          <w:lang w:eastAsia="en-US"/>
        </w:rPr>
        <w:t>13. Отчеты хранятся в течение всего срока полномочий Совета текущего созыва.</w:t>
      </w:r>
      <w:bookmarkEnd w:id="11"/>
    </w:p>
    <w:p w:rsidR="008D353F" w:rsidRDefault="008D353F" w:rsidP="008D353F">
      <w:pPr>
        <w:widowControl w:val="0"/>
        <w:tabs>
          <w:tab w:val="left" w:pos="-1276"/>
        </w:tabs>
        <w:suppressAutoHyphens w:val="0"/>
        <w:spacing w:line="240" w:lineRule="auto"/>
        <w:ind w:firstLine="851"/>
        <w:jc w:val="center"/>
        <w:rPr>
          <w:caps/>
          <w:sz w:val="28"/>
          <w:szCs w:val="28"/>
        </w:rPr>
      </w:pPr>
    </w:p>
    <w:p w:rsidR="008D353F" w:rsidRPr="00F37DAF" w:rsidRDefault="008D353F" w:rsidP="008D353F">
      <w:pPr>
        <w:widowControl w:val="0"/>
        <w:autoSpaceDE w:val="0"/>
        <w:autoSpaceDN w:val="0"/>
        <w:adjustRightInd w:val="0"/>
        <w:spacing w:line="240" w:lineRule="auto"/>
        <w:ind w:firstLine="851"/>
        <w:jc w:val="both"/>
        <w:rPr>
          <w:rFonts w:eastAsia="Times New Roman"/>
          <w:b/>
          <w:bCs/>
          <w:iCs/>
          <w:sz w:val="28"/>
          <w:szCs w:val="28"/>
          <w:lang w:eastAsia="ru-RU"/>
        </w:rPr>
      </w:pPr>
      <w:r>
        <w:rPr>
          <w:rFonts w:eastAsia="Times New Roman"/>
          <w:b/>
          <w:bCs/>
          <w:iCs/>
          <w:sz w:val="28"/>
          <w:szCs w:val="28"/>
          <w:lang w:eastAsia="ru-RU"/>
        </w:rPr>
        <w:t>Статья 16</w:t>
      </w:r>
      <w:r w:rsidRPr="00F37DAF">
        <w:rPr>
          <w:rFonts w:eastAsia="Times New Roman"/>
          <w:b/>
          <w:bCs/>
          <w:iCs/>
          <w:sz w:val="28"/>
          <w:szCs w:val="28"/>
          <w:lang w:eastAsia="ru-RU"/>
        </w:rPr>
        <w:t>. Досрочное прекращение полномочий депутата Совета</w:t>
      </w:r>
    </w:p>
    <w:p w:rsidR="008D353F" w:rsidRPr="00F37DAF" w:rsidRDefault="008D353F" w:rsidP="008D353F">
      <w:pPr>
        <w:pStyle w:val="a0"/>
        <w:suppressAutoHyphens w:val="0"/>
        <w:spacing w:after="0" w:line="240" w:lineRule="auto"/>
        <w:ind w:firstLine="851"/>
        <w:jc w:val="both"/>
        <w:rPr>
          <w:sz w:val="28"/>
          <w:szCs w:val="28"/>
        </w:rPr>
      </w:pPr>
      <w:r w:rsidRPr="00F37DAF">
        <w:rPr>
          <w:sz w:val="28"/>
          <w:szCs w:val="28"/>
        </w:rPr>
        <w:t>1. Полномочия депутата Совета прекращаются досрочно в случаях:</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1) смерти;</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2) отставки по собственному желанию;</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3) признания судом недееспособным или ограниченно дееспособным;</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4) признания судом безвестно отсутствующим или объявления умершим;</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5) вступления в отношении его в законную силу обвинительного приговора суда;</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6) выезда за пределы Российской Федерации на постоянное место жительства;</w:t>
      </w:r>
    </w:p>
    <w:p w:rsidR="008D353F" w:rsidRPr="00F37DAF" w:rsidRDefault="008D353F" w:rsidP="008D353F">
      <w:pPr>
        <w:widowControl w:val="0"/>
        <w:autoSpaceDE w:val="0"/>
        <w:autoSpaceDN w:val="0"/>
        <w:adjustRightInd w:val="0"/>
        <w:spacing w:line="240" w:lineRule="auto"/>
        <w:ind w:firstLine="851"/>
        <w:jc w:val="both"/>
        <w:rPr>
          <w:strike/>
          <w:sz w:val="28"/>
          <w:szCs w:val="28"/>
        </w:rPr>
      </w:pPr>
      <w:r w:rsidRPr="00F37DAF">
        <w:rPr>
          <w:rFonts w:eastAsia="Calibri"/>
          <w:sz w:val="28"/>
          <w:szCs w:val="28"/>
          <w:lang w:eastAsia="ru-RU"/>
        </w:rPr>
        <w:t xml:space="preserve">7) 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w:t>
      </w:r>
      <w:r>
        <w:rPr>
          <w:rFonts w:eastAsia="Calibri"/>
          <w:sz w:val="28"/>
          <w:szCs w:val="28"/>
          <w:lang w:eastAsia="ru-RU"/>
        </w:rPr>
        <w:t>гражданина Российской Федерации;</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lastRenderedPageBreak/>
        <w:t>8) досрочного прекращения полномочий Совета;</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9) призыва на военную службу или направления на заменяющую ее альтернативную гражданскую службу;</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10) </w:t>
      </w:r>
      <w:r w:rsidRPr="00F37DAF">
        <w:rPr>
          <w:rFonts w:eastAsia="Times New Roman"/>
          <w:sz w:val="28"/>
          <w:szCs w:val="28"/>
          <w:lang w:eastAsia="ru-RU"/>
        </w:rPr>
        <w:t>приобретения им статуса иностранного агента;</w:t>
      </w:r>
    </w:p>
    <w:p w:rsidR="008D353F" w:rsidRPr="00F37DAF" w:rsidRDefault="008D353F" w:rsidP="008D353F">
      <w:pPr>
        <w:widowControl w:val="0"/>
        <w:spacing w:line="240" w:lineRule="auto"/>
        <w:ind w:firstLine="851"/>
        <w:jc w:val="both"/>
        <w:rPr>
          <w:sz w:val="28"/>
          <w:szCs w:val="28"/>
        </w:rPr>
      </w:pPr>
      <w:r w:rsidRPr="00F37DAF">
        <w:rPr>
          <w:sz w:val="28"/>
          <w:szCs w:val="28"/>
        </w:rPr>
        <w:t xml:space="preserve">11) в иных случаях, установленных Федеральным законом </w:t>
      </w:r>
      <w:r>
        <w:rPr>
          <w:color w:val="000000"/>
          <w:sz w:val="28"/>
          <w:szCs w:val="28"/>
        </w:rPr>
        <w:t xml:space="preserve">от 20 марта </w:t>
      </w:r>
      <w:r w:rsidRPr="00F37DAF">
        <w:rPr>
          <w:color w:val="000000"/>
          <w:sz w:val="28"/>
          <w:szCs w:val="28"/>
        </w:rPr>
        <w:t>2025</w:t>
      </w:r>
      <w:r>
        <w:rPr>
          <w:color w:val="000000"/>
          <w:sz w:val="28"/>
          <w:szCs w:val="28"/>
        </w:rPr>
        <w:t xml:space="preserve"> года № 33-ФЗ «</w:t>
      </w:r>
      <w:r w:rsidRPr="00F37DAF">
        <w:rPr>
          <w:rFonts w:eastAsia="Calibri"/>
          <w:color w:val="000000"/>
          <w:sz w:val="28"/>
          <w:szCs w:val="28"/>
          <w:lang w:eastAsia="ru-RU"/>
        </w:rPr>
        <w:t>Об общих принципах организации местного самоуправления в единой систем</w:t>
      </w:r>
      <w:r>
        <w:rPr>
          <w:rFonts w:eastAsia="Calibri"/>
          <w:color w:val="000000"/>
          <w:sz w:val="28"/>
          <w:szCs w:val="28"/>
          <w:lang w:eastAsia="ru-RU"/>
        </w:rPr>
        <w:t>е публичной власти»</w:t>
      </w:r>
      <w:r w:rsidRPr="00F37DAF">
        <w:rPr>
          <w:rFonts w:eastAsia="Calibri"/>
          <w:color w:val="000000"/>
          <w:sz w:val="28"/>
          <w:szCs w:val="28"/>
          <w:lang w:eastAsia="ru-RU"/>
        </w:rPr>
        <w:t xml:space="preserve"> </w:t>
      </w:r>
      <w:r w:rsidRPr="00F37DAF">
        <w:rPr>
          <w:sz w:val="28"/>
          <w:szCs w:val="28"/>
        </w:rPr>
        <w:t>и другими федеральными законами.</w:t>
      </w:r>
    </w:p>
    <w:p w:rsidR="008D353F" w:rsidRPr="00F37DAF"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F37DAF">
        <w:rPr>
          <w:sz w:val="28"/>
          <w:szCs w:val="28"/>
        </w:rPr>
        <w:t xml:space="preserve">2. </w:t>
      </w:r>
      <w:r w:rsidRPr="00F37DAF">
        <w:rPr>
          <w:rFonts w:eastAsia="Times New Roman"/>
          <w:bCs/>
          <w:iCs/>
          <w:sz w:val="28"/>
          <w:szCs w:val="28"/>
          <w:lang w:eastAsia="ru-RU"/>
        </w:rPr>
        <w:t>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r w:rsidRPr="00F37DAF">
        <w:rPr>
          <w:rFonts w:eastAsia="Calibri"/>
          <w:sz w:val="28"/>
          <w:szCs w:val="28"/>
          <w:lang w:eastAsia="ru-RU"/>
        </w:rPr>
        <w:t>.</w:t>
      </w:r>
    </w:p>
    <w:p w:rsidR="008D353F" w:rsidRPr="00F37DAF" w:rsidRDefault="008D353F" w:rsidP="008D353F">
      <w:pPr>
        <w:widowControl w:val="0"/>
        <w:spacing w:line="240" w:lineRule="auto"/>
        <w:ind w:firstLine="851"/>
        <w:jc w:val="both"/>
        <w:rPr>
          <w:sz w:val="28"/>
          <w:szCs w:val="28"/>
        </w:rPr>
      </w:pPr>
      <w:r w:rsidRPr="00F37DAF">
        <w:rPr>
          <w:sz w:val="28"/>
          <w:szCs w:val="28"/>
        </w:rPr>
        <w:t xml:space="preserve">3. Основанием для досрочного прекращения полномочий депутата Совета, в случае, предусмотренном пунктом 2 части 1 настоящей статьи, является письменное заявление об отставке по собственному желанию, направляемое в Совет. </w:t>
      </w:r>
    </w:p>
    <w:p w:rsidR="008D353F" w:rsidRPr="00F37DAF"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F37DAF">
        <w:rPr>
          <w:rFonts w:eastAsia="Calibri"/>
          <w:sz w:val="28"/>
          <w:szCs w:val="28"/>
          <w:lang w:eastAsia="ru-RU"/>
        </w:rPr>
        <w:t>4. 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 не позднее чем через три месяца со дня появления такого основания.</w:t>
      </w:r>
    </w:p>
    <w:p w:rsidR="008D353F" w:rsidRPr="00F37DAF"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F37DAF">
        <w:rPr>
          <w:rFonts w:eastAsia="Calibri"/>
          <w:sz w:val="28"/>
          <w:szCs w:val="28"/>
          <w:lang w:eastAsia="ru-RU"/>
        </w:rPr>
        <w:t>5. В случае обращения Губернатора Краснодарского края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rsidR="008D353F" w:rsidRPr="00F37DAF"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F37DAF">
        <w:rPr>
          <w:rFonts w:eastAsia="Calibri"/>
          <w:sz w:val="28"/>
          <w:szCs w:val="28"/>
          <w:lang w:eastAsia="ru-RU"/>
        </w:rPr>
        <w:t xml:space="preserve">6. В случае, если решение Совета о досрочном прекращении полномочий депутата Совета по основанию, предусмотренному </w:t>
      </w:r>
      <w:r>
        <w:rPr>
          <w:sz w:val="28"/>
          <w:szCs w:val="28"/>
        </w:rPr>
        <w:t>пунктом 2 части 1</w:t>
      </w:r>
      <w:r w:rsidRPr="00F37DAF">
        <w:rPr>
          <w:sz w:val="28"/>
          <w:szCs w:val="28"/>
        </w:rPr>
        <w:t xml:space="preserve"> настоящей статьи</w:t>
      </w:r>
      <w:r w:rsidRPr="00F37DAF">
        <w:rPr>
          <w:rFonts w:eastAsia="Calibri"/>
          <w:sz w:val="28"/>
          <w:szCs w:val="28"/>
          <w:lang w:eastAsia="ru-RU"/>
        </w:rPr>
        <w:t xml:space="preserve">, не принято в сроки, предусмотренные </w:t>
      </w:r>
      <w:r w:rsidRPr="00F37DAF">
        <w:rPr>
          <w:rFonts w:eastAsia="Calibri"/>
          <w:color w:val="000000"/>
          <w:sz w:val="28"/>
          <w:szCs w:val="28"/>
          <w:lang w:eastAsia="ru-RU"/>
        </w:rPr>
        <w:t>частью 4</w:t>
      </w:r>
      <w:r w:rsidRPr="00F37DAF">
        <w:rPr>
          <w:rFonts w:eastAsia="Calibri"/>
          <w:sz w:val="28"/>
          <w:szCs w:val="28"/>
          <w:lang w:eastAsia="ru-RU"/>
        </w:rPr>
        <w:t xml:space="preserve"> настоящей статьи, депутат Совета вправе обратиться в суд с заявлением об обжаловании бездействия Совета в порядке, предусмотренном процессуальным законодательством.</w:t>
      </w:r>
    </w:p>
    <w:p w:rsidR="008D353F" w:rsidRPr="00F37DAF"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F37DAF">
        <w:rPr>
          <w:rFonts w:eastAsia="Calibri"/>
          <w:sz w:val="28"/>
          <w:szCs w:val="28"/>
          <w:lang w:eastAsia="ru-RU"/>
        </w:rPr>
        <w:t>7. Депутат Совета, в отношении которого Советом принято решение о досрочном прекращении его полномочий,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8D353F" w:rsidRPr="00F37DAF"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F37DAF">
        <w:rPr>
          <w:rFonts w:eastAsia="Calibri"/>
          <w:sz w:val="28"/>
          <w:szCs w:val="28"/>
          <w:lang w:eastAsia="ru-RU"/>
        </w:rPr>
        <w:t>8. В случае, если депутат Совета, полномочия которого прекращены досрочно на основании решения Совета о досрочном прекращении его полномочий, обжалует указанное решение в судебном порядке, Совет не вправе принимать решение о назначении дополнительных выборов депутата Совета до вступления решения суда в законную силу.</w:t>
      </w:r>
    </w:p>
    <w:p w:rsidR="008D353F" w:rsidRPr="00F37DAF" w:rsidRDefault="008D353F" w:rsidP="008D353F">
      <w:pPr>
        <w:widowControl w:val="0"/>
        <w:spacing w:line="240" w:lineRule="auto"/>
        <w:ind w:firstLine="851"/>
        <w:jc w:val="both"/>
        <w:rPr>
          <w:sz w:val="28"/>
          <w:szCs w:val="28"/>
        </w:rPr>
      </w:pPr>
    </w:p>
    <w:p w:rsidR="008D353F" w:rsidRPr="00F37DAF" w:rsidRDefault="008D353F" w:rsidP="008D353F">
      <w:pPr>
        <w:widowControl w:val="0"/>
        <w:spacing w:line="240" w:lineRule="auto"/>
        <w:ind w:firstLine="851"/>
        <w:jc w:val="both"/>
        <w:rPr>
          <w:b/>
          <w:sz w:val="28"/>
          <w:szCs w:val="28"/>
        </w:rPr>
      </w:pPr>
      <w:r>
        <w:rPr>
          <w:b/>
          <w:sz w:val="28"/>
          <w:szCs w:val="28"/>
        </w:rPr>
        <w:t>Статья 17</w:t>
      </w:r>
      <w:r w:rsidRPr="00F37DAF">
        <w:rPr>
          <w:b/>
          <w:sz w:val="28"/>
          <w:szCs w:val="28"/>
        </w:rPr>
        <w:t>. Гарантии осуществления полномочий депутата Совета</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1. Гарантии прав депутата Совета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w:t>
      </w:r>
      <w:r w:rsidRPr="00F37DAF">
        <w:rPr>
          <w:sz w:val="28"/>
          <w:szCs w:val="28"/>
        </w:rPr>
        <w:lastRenderedPageBreak/>
        <w:t>административно-процессуальных действий, а также при проведении оперативно-розыскных мероприятий в отношении депутата Совета</w:t>
      </w:r>
      <w:r>
        <w:rPr>
          <w:sz w:val="28"/>
          <w:szCs w:val="28"/>
        </w:rPr>
        <w:t>,</w:t>
      </w:r>
      <w:r w:rsidRPr="00F37DAF">
        <w:rPr>
          <w:sz w:val="28"/>
          <w:szCs w:val="28"/>
        </w:rPr>
        <w:t xml:space="preserve">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8D353F" w:rsidRPr="00E92D0D"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2. Депутат Совета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w:t>
      </w:r>
      <w:r w:rsidRPr="00E92D0D">
        <w:rPr>
          <w:sz w:val="28"/>
          <w:szCs w:val="28"/>
        </w:rPr>
        <w:t>депутатом Совета, были допущены публичные оскорбления, клевета или иные нарушения, ответственность за которые предусмотрена федеральным законом.</w:t>
      </w:r>
    </w:p>
    <w:p w:rsidR="008D353F" w:rsidRPr="00E92D0D" w:rsidRDefault="008D353F" w:rsidP="008D353F">
      <w:pPr>
        <w:pStyle w:val="ConsPlusNormal"/>
        <w:suppressAutoHyphens w:val="0"/>
        <w:spacing w:after="0" w:line="240" w:lineRule="auto"/>
        <w:ind w:firstLine="851"/>
        <w:jc w:val="both"/>
        <w:rPr>
          <w:rFonts w:ascii="Times New Roman" w:eastAsia="Arial" w:hAnsi="Times New Roman" w:cs="Times New Roman"/>
          <w:kern w:val="2"/>
          <w:sz w:val="28"/>
          <w:szCs w:val="28"/>
          <w:lang w:eastAsia="fa-IR"/>
        </w:rPr>
      </w:pPr>
      <w:r w:rsidRPr="00E92D0D">
        <w:rPr>
          <w:rFonts w:ascii="Times New Roman" w:hAnsi="Times New Roman" w:cs="Times New Roman"/>
          <w:sz w:val="28"/>
          <w:szCs w:val="28"/>
        </w:rPr>
        <w:t>3. Депутату Совета обеспечиваются условия для беспрепятственного осуществления своих полномочий.</w:t>
      </w:r>
    </w:p>
    <w:p w:rsidR="008D353F" w:rsidRPr="00E92D0D" w:rsidRDefault="008D353F" w:rsidP="008D353F">
      <w:pPr>
        <w:pStyle w:val="ConsPlusNormal"/>
        <w:suppressAutoHyphens w:val="0"/>
        <w:spacing w:after="0" w:line="240" w:lineRule="auto"/>
        <w:ind w:firstLine="851"/>
        <w:jc w:val="both"/>
        <w:rPr>
          <w:rFonts w:ascii="Times New Roman" w:hAnsi="Times New Roman" w:cs="Times New Roman"/>
          <w:color w:val="000000"/>
          <w:sz w:val="28"/>
          <w:szCs w:val="28"/>
        </w:rPr>
      </w:pPr>
      <w:r w:rsidRPr="00E92D0D">
        <w:rPr>
          <w:rFonts w:ascii="Times New Roman" w:hAnsi="Times New Roman" w:cs="Times New Roman"/>
          <w:sz w:val="28"/>
          <w:szCs w:val="28"/>
        </w:rPr>
        <w:t xml:space="preserve">Депутату Совета предоставляются гарантии осуществления полномочий, </w:t>
      </w:r>
      <w:r w:rsidRPr="00E92D0D">
        <w:rPr>
          <w:rFonts w:ascii="Times New Roman" w:hAnsi="Times New Roman" w:cs="Times New Roman"/>
          <w:color w:val="000000"/>
          <w:sz w:val="28"/>
          <w:szCs w:val="28"/>
        </w:rPr>
        <w:t>предусмотренные федеральными законами и Законом К</w:t>
      </w:r>
      <w:r>
        <w:rPr>
          <w:rFonts w:ascii="Times New Roman" w:hAnsi="Times New Roman" w:cs="Times New Roman"/>
          <w:color w:val="000000"/>
          <w:sz w:val="28"/>
          <w:szCs w:val="28"/>
        </w:rPr>
        <w:t>раснодарского края от 12 декабря 2025 года № 5458-КЗ «</w:t>
      </w:r>
      <w:r w:rsidRPr="00E92D0D">
        <w:rPr>
          <w:rFonts w:ascii="Times New Roman" w:hAnsi="Times New Roman" w:cs="Times New Roman"/>
          <w:color w:val="000000"/>
          <w:sz w:val="28"/>
          <w:szCs w:val="28"/>
        </w:rPr>
        <w:t>Об отдельных вопросах организации местного самоуправления в Краснодарском</w:t>
      </w:r>
      <w:r>
        <w:rPr>
          <w:rFonts w:ascii="Times New Roman" w:hAnsi="Times New Roman" w:cs="Times New Roman"/>
          <w:color w:val="000000"/>
          <w:sz w:val="28"/>
          <w:szCs w:val="28"/>
        </w:rPr>
        <w:t xml:space="preserve"> крае»</w:t>
      </w:r>
      <w:r w:rsidRPr="00E92D0D">
        <w:rPr>
          <w:rFonts w:ascii="Times New Roman" w:hAnsi="Times New Roman" w:cs="Times New Roman"/>
          <w:color w:val="000000"/>
          <w:sz w:val="28"/>
          <w:szCs w:val="28"/>
        </w:rPr>
        <w:t>.</w:t>
      </w:r>
    </w:p>
    <w:p w:rsidR="008D353F" w:rsidRPr="00F37DAF" w:rsidRDefault="008D353F" w:rsidP="008D353F">
      <w:pPr>
        <w:pStyle w:val="ConsPlusNormal"/>
        <w:suppressAutoHyphens w:val="0"/>
        <w:spacing w:after="0" w:line="240" w:lineRule="auto"/>
        <w:ind w:firstLine="851"/>
        <w:jc w:val="both"/>
        <w:rPr>
          <w:rFonts w:ascii="Times New Roman" w:hAnsi="Times New Roman" w:cs="Times New Roman"/>
          <w:sz w:val="28"/>
          <w:szCs w:val="28"/>
        </w:rPr>
      </w:pPr>
      <w:r w:rsidRPr="00E92D0D">
        <w:rPr>
          <w:rFonts w:ascii="Times New Roman" w:hAnsi="Times New Roman" w:cs="Times New Roman"/>
          <w:sz w:val="28"/>
          <w:szCs w:val="28"/>
        </w:rPr>
        <w:t>4. Депутату Совета, осуществляющему свои полномочия на непостоянной основе, может производиться выплата денежной компенсации</w:t>
      </w:r>
      <w:r w:rsidRPr="00F37DAF">
        <w:rPr>
          <w:rFonts w:ascii="Times New Roman" w:hAnsi="Times New Roman" w:cs="Times New Roman"/>
          <w:sz w:val="28"/>
          <w:szCs w:val="28"/>
        </w:rPr>
        <w:t xml:space="preserve"> расходов на выполнение его депутатских полномочий в размере и порядке, определенными решением Совета.</w:t>
      </w:r>
    </w:p>
    <w:p w:rsidR="008D353F" w:rsidRPr="00F37DAF" w:rsidRDefault="008D353F" w:rsidP="008D353F">
      <w:pPr>
        <w:pStyle w:val="ConsPlu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5. Депутат Совета, осуществляющий свои полномочия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p>
    <w:p w:rsidR="008D353F" w:rsidRPr="00F37DAF" w:rsidRDefault="008D353F" w:rsidP="008D353F">
      <w:pPr>
        <w:widowControl w:val="0"/>
        <w:spacing w:line="240" w:lineRule="auto"/>
        <w:ind w:firstLine="851"/>
        <w:jc w:val="both"/>
        <w:rPr>
          <w:bCs/>
          <w:color w:val="000000"/>
          <w:sz w:val="28"/>
          <w:szCs w:val="28"/>
        </w:rPr>
      </w:pPr>
      <w:r w:rsidRPr="00F37DAF">
        <w:rPr>
          <w:bCs/>
          <w:color w:val="000000"/>
          <w:sz w:val="28"/>
          <w:szCs w:val="28"/>
        </w:rPr>
        <w:t>Депутату Совета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w:t>
      </w:r>
      <w:r w:rsidRPr="00F37DAF">
        <w:rPr>
          <w:rFonts w:eastAsia="Calibri"/>
          <w:sz w:val="28"/>
          <w:szCs w:val="28"/>
          <w:lang w:eastAsia="ru-RU"/>
        </w:rPr>
        <w:t>, продолжительность которого составляет в совокупности</w:t>
      </w:r>
      <w:r w:rsidRPr="00F37DAF">
        <w:rPr>
          <w:bCs/>
          <w:color w:val="000000"/>
          <w:sz w:val="28"/>
          <w:szCs w:val="28"/>
        </w:rPr>
        <w:t xml:space="preserve"> </w:t>
      </w:r>
      <w:r w:rsidRPr="006B4BDA">
        <w:rPr>
          <w:bCs/>
          <w:sz w:val="28"/>
          <w:szCs w:val="28"/>
        </w:rPr>
        <w:t>3</w:t>
      </w:r>
      <w:r w:rsidRPr="006B4BDA">
        <w:rPr>
          <w:bCs/>
          <w:color w:val="000000"/>
          <w:sz w:val="28"/>
          <w:szCs w:val="28"/>
        </w:rPr>
        <w:t xml:space="preserve"> рабочих дня</w:t>
      </w:r>
      <w:r w:rsidRPr="00F37DAF">
        <w:rPr>
          <w:bCs/>
          <w:color w:val="000000"/>
          <w:sz w:val="28"/>
          <w:szCs w:val="28"/>
        </w:rPr>
        <w:t xml:space="preserve"> в месяц.</w:t>
      </w:r>
    </w:p>
    <w:p w:rsidR="008D353F" w:rsidRPr="00F37DAF" w:rsidRDefault="008D353F" w:rsidP="008D353F">
      <w:pPr>
        <w:pStyle w:val="ConsPlu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6. Расходы, связанные с предоставлением гарантий, предусмотренных настоящей статьей, производятся за счет средств местного бюджета. </w:t>
      </w:r>
    </w:p>
    <w:p w:rsidR="008D353F" w:rsidRDefault="008D353F" w:rsidP="008D353F">
      <w:pPr>
        <w:widowControl w:val="0"/>
        <w:tabs>
          <w:tab w:val="left" w:pos="-1276"/>
        </w:tabs>
        <w:suppressAutoHyphens w:val="0"/>
        <w:spacing w:line="240" w:lineRule="auto"/>
        <w:ind w:firstLine="851"/>
        <w:jc w:val="center"/>
        <w:rPr>
          <w:caps/>
          <w:sz w:val="28"/>
          <w:szCs w:val="28"/>
        </w:rPr>
      </w:pPr>
    </w:p>
    <w:p w:rsidR="008D353F" w:rsidRPr="00B132EB" w:rsidRDefault="008D353F" w:rsidP="008D353F">
      <w:pPr>
        <w:widowControl w:val="0"/>
        <w:spacing w:line="240" w:lineRule="auto"/>
        <w:ind w:firstLine="851"/>
        <w:jc w:val="both"/>
        <w:rPr>
          <w:b/>
          <w:color w:val="000000"/>
          <w:sz w:val="28"/>
          <w:szCs w:val="28"/>
        </w:rPr>
      </w:pPr>
      <w:r>
        <w:rPr>
          <w:b/>
          <w:sz w:val="28"/>
          <w:szCs w:val="28"/>
        </w:rPr>
        <w:t>Статья 18</w:t>
      </w:r>
      <w:r w:rsidRPr="00B132EB">
        <w:rPr>
          <w:b/>
          <w:sz w:val="28"/>
          <w:szCs w:val="28"/>
        </w:rPr>
        <w:t xml:space="preserve">. Глава </w:t>
      </w:r>
      <w:r w:rsidRPr="00A14B80">
        <w:rPr>
          <w:b/>
          <w:color w:val="000000"/>
          <w:sz w:val="28"/>
          <w:szCs w:val="28"/>
        </w:rPr>
        <w:t>поселения</w:t>
      </w:r>
    </w:p>
    <w:p w:rsidR="008D353F" w:rsidRPr="00B132EB" w:rsidRDefault="008D353F" w:rsidP="008D353F">
      <w:pPr>
        <w:pStyle w:val="ConsNormal"/>
        <w:tabs>
          <w:tab w:val="left" w:pos="-1820"/>
        </w:tabs>
        <w:suppressAutoHyphens w:val="0"/>
        <w:spacing w:after="0" w:line="240" w:lineRule="auto"/>
        <w:ind w:firstLine="851"/>
        <w:jc w:val="both"/>
        <w:rPr>
          <w:rFonts w:ascii="Times New Roman" w:hAnsi="Times New Roman" w:cs="Times New Roman"/>
          <w:sz w:val="28"/>
          <w:szCs w:val="28"/>
        </w:rPr>
      </w:pPr>
      <w:r w:rsidRPr="00B132EB">
        <w:rPr>
          <w:rFonts w:ascii="Times New Roman" w:hAnsi="Times New Roman" w:cs="Times New Roman"/>
          <w:sz w:val="28"/>
          <w:szCs w:val="28"/>
        </w:rPr>
        <w:t xml:space="preserve">1. Глава </w:t>
      </w:r>
      <w:r w:rsidRPr="001866DF">
        <w:rPr>
          <w:rFonts w:ascii="Times New Roman" w:hAnsi="Times New Roman" w:cs="Times New Roman"/>
          <w:color w:val="000000"/>
          <w:sz w:val="28"/>
          <w:szCs w:val="28"/>
        </w:rPr>
        <w:t>поселения</w:t>
      </w:r>
      <w:r w:rsidRPr="00B132EB">
        <w:rPr>
          <w:rFonts w:ascii="Times New Roman" w:hAnsi="Times New Roman" w:cs="Times New Roman"/>
          <w:sz w:val="28"/>
          <w:szCs w:val="28"/>
        </w:rPr>
        <w:t xml:space="preserve"> является высшим должностным лицом муниципального образования, наделяется настоящим Уставом собственными полномочиями по решению вопросов непосредственного обеспечения жизнедеятельности населения</w:t>
      </w:r>
      <w:r w:rsidRPr="00E92D0D">
        <w:rPr>
          <w:rFonts w:ascii="Times New Roman" w:hAnsi="Times New Roman" w:cs="Times New Roman"/>
          <w:sz w:val="28"/>
          <w:szCs w:val="28"/>
        </w:rPr>
        <w:t xml:space="preserve"> </w:t>
      </w:r>
      <w:r>
        <w:rPr>
          <w:rFonts w:ascii="Times New Roman" w:hAnsi="Times New Roman" w:cs="Times New Roman"/>
          <w:sz w:val="28"/>
          <w:szCs w:val="28"/>
        </w:rPr>
        <w:t>и по организации деятельности администрации</w:t>
      </w:r>
      <w:r w:rsidRPr="00B132EB">
        <w:rPr>
          <w:rFonts w:ascii="Times New Roman" w:hAnsi="Times New Roman" w:cs="Times New Roman"/>
          <w:sz w:val="28"/>
          <w:szCs w:val="28"/>
        </w:rPr>
        <w:t>.</w:t>
      </w:r>
    </w:p>
    <w:p w:rsidR="008D353F" w:rsidRPr="00B132EB" w:rsidRDefault="008D353F" w:rsidP="008D353F">
      <w:pPr>
        <w:pStyle w:val="ConsNormal"/>
        <w:tabs>
          <w:tab w:val="left" w:pos="-1820"/>
        </w:tabs>
        <w:suppressAutoHyphens w:val="0"/>
        <w:spacing w:after="0" w:line="240" w:lineRule="auto"/>
        <w:ind w:firstLine="851"/>
        <w:jc w:val="both"/>
        <w:rPr>
          <w:rFonts w:ascii="Times New Roman" w:hAnsi="Times New Roman" w:cs="Times New Roman"/>
          <w:sz w:val="28"/>
          <w:szCs w:val="28"/>
        </w:rPr>
      </w:pPr>
      <w:r w:rsidRPr="00B132EB">
        <w:rPr>
          <w:rFonts w:ascii="Times New Roman" w:hAnsi="Times New Roman" w:cs="Times New Roman"/>
          <w:sz w:val="28"/>
          <w:szCs w:val="28"/>
        </w:rPr>
        <w:t xml:space="preserve">2. Глава </w:t>
      </w:r>
      <w:r w:rsidRPr="001866DF">
        <w:rPr>
          <w:rFonts w:ascii="Times New Roman" w:hAnsi="Times New Roman" w:cs="Times New Roman"/>
          <w:color w:val="000000"/>
          <w:sz w:val="28"/>
          <w:szCs w:val="28"/>
        </w:rPr>
        <w:t>поселения</w:t>
      </w:r>
      <w:r w:rsidRPr="00B132EB">
        <w:rPr>
          <w:rFonts w:ascii="Times New Roman" w:hAnsi="Times New Roman" w:cs="Times New Roman"/>
          <w:sz w:val="28"/>
          <w:szCs w:val="28"/>
        </w:rPr>
        <w:t xml:space="preserve"> возглавляет администрацию </w:t>
      </w:r>
      <w:r w:rsidRPr="001866DF">
        <w:rPr>
          <w:rFonts w:ascii="Times New Roman" w:hAnsi="Times New Roman" w:cs="Times New Roman"/>
          <w:color w:val="000000"/>
          <w:sz w:val="28"/>
          <w:szCs w:val="28"/>
        </w:rPr>
        <w:t>поселения</w:t>
      </w:r>
      <w:r w:rsidRPr="00B132EB">
        <w:rPr>
          <w:rFonts w:ascii="Times New Roman" w:hAnsi="Times New Roman" w:cs="Times New Roman"/>
          <w:sz w:val="28"/>
          <w:szCs w:val="28"/>
        </w:rPr>
        <w:t xml:space="preserve">. Глава </w:t>
      </w:r>
      <w:r w:rsidRPr="001866DF">
        <w:rPr>
          <w:rFonts w:ascii="Times New Roman" w:hAnsi="Times New Roman" w:cs="Times New Roman"/>
          <w:color w:val="000000"/>
          <w:sz w:val="28"/>
          <w:szCs w:val="28"/>
        </w:rPr>
        <w:t>поселения</w:t>
      </w:r>
      <w:r w:rsidRPr="00B132EB">
        <w:rPr>
          <w:rFonts w:ascii="Times New Roman" w:hAnsi="Times New Roman" w:cs="Times New Roman"/>
          <w:sz w:val="28"/>
          <w:szCs w:val="28"/>
        </w:rPr>
        <w:t xml:space="preserve"> исполняет свои полномочия на постоянной основе.</w:t>
      </w:r>
    </w:p>
    <w:p w:rsidR="008D353F" w:rsidRPr="00B132EB" w:rsidRDefault="008D353F" w:rsidP="008D353F">
      <w:pPr>
        <w:pStyle w:val="ConsNormal"/>
        <w:tabs>
          <w:tab w:val="left" w:pos="840"/>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Наименования «глава </w:t>
      </w:r>
      <w:r w:rsidRPr="004C5211">
        <w:rPr>
          <w:rFonts w:ascii="Times New Roman" w:hAnsi="Times New Roman" w:cs="Times New Roman"/>
          <w:sz w:val="28"/>
          <w:szCs w:val="28"/>
        </w:rPr>
        <w:t>Ковалевского</w:t>
      </w:r>
      <w:r>
        <w:rPr>
          <w:rFonts w:ascii="Times New Roman" w:hAnsi="Times New Roman" w:cs="Times New Roman"/>
          <w:sz w:val="28"/>
          <w:szCs w:val="28"/>
        </w:rPr>
        <w:t xml:space="preserve"> </w:t>
      </w:r>
      <w:r w:rsidRPr="005F5B71">
        <w:rPr>
          <w:rFonts w:ascii="Times New Roman" w:hAnsi="Times New Roman" w:cs="Times New Roman"/>
          <w:sz w:val="28"/>
          <w:szCs w:val="28"/>
        </w:rPr>
        <w:t>сельского</w:t>
      </w:r>
      <w:r>
        <w:rPr>
          <w:rFonts w:ascii="Times New Roman" w:hAnsi="Times New Roman" w:cs="Times New Roman"/>
          <w:sz w:val="28"/>
          <w:szCs w:val="28"/>
        </w:rPr>
        <w:t xml:space="preserve"> поселения </w:t>
      </w:r>
      <w:r>
        <w:rPr>
          <w:rFonts w:ascii="Times New Roman" w:hAnsi="Times New Roman" w:cs="Times New Roman"/>
          <w:sz w:val="28"/>
          <w:szCs w:val="28"/>
        </w:rPr>
        <w:lastRenderedPageBreak/>
        <w:t>Новокубанского района», «</w:t>
      </w:r>
      <w:r w:rsidRPr="00B132EB">
        <w:rPr>
          <w:rFonts w:ascii="Times New Roman" w:hAnsi="Times New Roman" w:cs="Times New Roman"/>
          <w:sz w:val="28"/>
          <w:szCs w:val="28"/>
        </w:rPr>
        <w:t>глава администрации</w:t>
      </w:r>
      <w:r>
        <w:rPr>
          <w:rFonts w:ascii="Times New Roman" w:hAnsi="Times New Roman" w:cs="Times New Roman"/>
          <w:sz w:val="28"/>
          <w:szCs w:val="28"/>
        </w:rPr>
        <w:t xml:space="preserve"> </w:t>
      </w:r>
      <w:r w:rsidRPr="004C5211">
        <w:rPr>
          <w:rFonts w:ascii="Times New Roman" w:hAnsi="Times New Roman" w:cs="Times New Roman"/>
          <w:sz w:val="28"/>
          <w:szCs w:val="28"/>
        </w:rPr>
        <w:t>Ковалевского</w:t>
      </w:r>
      <w:r w:rsidRPr="00B132EB">
        <w:rPr>
          <w:rFonts w:ascii="Times New Roman" w:hAnsi="Times New Roman" w:cs="Times New Roman"/>
          <w:sz w:val="28"/>
          <w:szCs w:val="28"/>
        </w:rPr>
        <w:t xml:space="preserve"> </w:t>
      </w:r>
      <w:r w:rsidRPr="005F5B71">
        <w:rPr>
          <w:rFonts w:ascii="Times New Roman" w:hAnsi="Times New Roman" w:cs="Times New Roman"/>
          <w:sz w:val="28"/>
          <w:szCs w:val="28"/>
        </w:rPr>
        <w:t>сельского</w:t>
      </w:r>
      <w:r>
        <w:rPr>
          <w:rFonts w:ascii="Times New Roman" w:hAnsi="Times New Roman" w:cs="Times New Roman"/>
          <w:sz w:val="28"/>
          <w:szCs w:val="28"/>
        </w:rPr>
        <w:t xml:space="preserve"> поселения Новокубанского района», «глава Ковалевского поселения» </w:t>
      </w:r>
      <w:r w:rsidRPr="00B132EB">
        <w:rPr>
          <w:rFonts w:ascii="Times New Roman" w:hAnsi="Times New Roman" w:cs="Times New Roman"/>
          <w:sz w:val="28"/>
          <w:szCs w:val="28"/>
        </w:rPr>
        <w:t>равнозначны.</w:t>
      </w:r>
    </w:p>
    <w:p w:rsidR="008D353F" w:rsidRPr="00B132EB"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B132EB">
        <w:rPr>
          <w:rFonts w:ascii="Times New Roman" w:hAnsi="Times New Roman" w:cs="Times New Roman"/>
          <w:sz w:val="28"/>
          <w:szCs w:val="28"/>
        </w:rPr>
        <w:t xml:space="preserve">3. Глава </w:t>
      </w:r>
      <w:r w:rsidRPr="001866DF">
        <w:rPr>
          <w:rFonts w:ascii="Times New Roman" w:hAnsi="Times New Roman" w:cs="Times New Roman"/>
          <w:color w:val="000000"/>
          <w:sz w:val="28"/>
          <w:szCs w:val="28"/>
        </w:rPr>
        <w:t>поселения</w:t>
      </w:r>
      <w:r w:rsidRPr="00B132EB">
        <w:rPr>
          <w:rFonts w:ascii="Times New Roman" w:hAnsi="Times New Roman" w:cs="Times New Roman"/>
          <w:sz w:val="28"/>
          <w:szCs w:val="28"/>
        </w:rPr>
        <w:t xml:space="preserve"> подконтролен и подотчетен непосредственно населению муниципального образования и Совету.</w:t>
      </w:r>
    </w:p>
    <w:p w:rsidR="008D353F" w:rsidRDefault="008D353F" w:rsidP="008D353F">
      <w:pPr>
        <w:widowControl w:val="0"/>
        <w:spacing w:line="240" w:lineRule="auto"/>
        <w:ind w:firstLine="851"/>
        <w:jc w:val="both"/>
        <w:rPr>
          <w:sz w:val="28"/>
          <w:szCs w:val="28"/>
        </w:rPr>
      </w:pPr>
      <w:r>
        <w:rPr>
          <w:sz w:val="28"/>
          <w:szCs w:val="28"/>
        </w:rPr>
        <w:t xml:space="preserve">4. </w:t>
      </w:r>
      <w:r w:rsidRPr="007F2C6C">
        <w:rPr>
          <w:sz w:val="28"/>
          <w:szCs w:val="28"/>
        </w:rPr>
        <w:t xml:space="preserve">Глава поселения избирается сроком на 5 лет на основе всеобщего равного и прямого избирательного права при тайном голосовании в соответствии с законодательством и настоящим </w:t>
      </w:r>
      <w:r>
        <w:rPr>
          <w:sz w:val="28"/>
          <w:szCs w:val="28"/>
        </w:rPr>
        <w:t>У</w:t>
      </w:r>
      <w:r w:rsidRPr="007F2C6C">
        <w:rPr>
          <w:sz w:val="28"/>
          <w:szCs w:val="28"/>
        </w:rPr>
        <w:t>ставом.</w:t>
      </w:r>
    </w:p>
    <w:p w:rsidR="008D353F" w:rsidRPr="00B132EB" w:rsidRDefault="008D353F" w:rsidP="008D353F">
      <w:pPr>
        <w:pStyle w:val="ConsNormal"/>
        <w:tabs>
          <w:tab w:val="left" w:pos="840"/>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5</w:t>
      </w:r>
      <w:r w:rsidRPr="00B132EB">
        <w:rPr>
          <w:rFonts w:ascii="Times New Roman" w:hAnsi="Times New Roman" w:cs="Times New Roman"/>
          <w:sz w:val="28"/>
          <w:szCs w:val="28"/>
        </w:rPr>
        <w:t xml:space="preserve">. Главой </w:t>
      </w:r>
      <w:r w:rsidRPr="001866DF">
        <w:rPr>
          <w:rFonts w:ascii="Times New Roman" w:hAnsi="Times New Roman" w:cs="Times New Roman"/>
          <w:color w:val="000000"/>
          <w:sz w:val="28"/>
          <w:szCs w:val="28"/>
        </w:rPr>
        <w:t>поселения</w:t>
      </w:r>
      <w:r w:rsidRPr="00B132EB">
        <w:rPr>
          <w:rFonts w:ascii="Times New Roman" w:hAnsi="Times New Roman" w:cs="Times New Roman"/>
          <w:sz w:val="28"/>
          <w:szCs w:val="28"/>
        </w:rPr>
        <w:t xml:space="preserve"> может быть избран гражданин Российской Федерации, достигший возраста 21 года.</w:t>
      </w:r>
    </w:p>
    <w:p w:rsidR="008D353F" w:rsidRPr="00763658" w:rsidRDefault="008D353F" w:rsidP="008D353F">
      <w:pPr>
        <w:pStyle w:val="afc"/>
        <w:spacing w:before="0" w:beforeAutospacing="0" w:after="0" w:afterAutospacing="0" w:line="288" w:lineRule="atLeast"/>
        <w:ind w:firstLine="851"/>
        <w:jc w:val="both"/>
        <w:rPr>
          <w:rFonts w:eastAsia="Andale Sans UI"/>
          <w:kern w:val="1"/>
          <w:sz w:val="28"/>
          <w:szCs w:val="28"/>
          <w:lang w:eastAsia="ar-SA"/>
        </w:rPr>
      </w:pPr>
      <w:r>
        <w:rPr>
          <w:rFonts w:eastAsia="Andale Sans UI"/>
          <w:kern w:val="1"/>
          <w:sz w:val="28"/>
          <w:szCs w:val="28"/>
          <w:lang w:eastAsia="ar-SA"/>
        </w:rPr>
        <w:t>6</w:t>
      </w:r>
      <w:r w:rsidRPr="00763658">
        <w:rPr>
          <w:rFonts w:eastAsia="Andale Sans UI"/>
          <w:kern w:val="1"/>
          <w:sz w:val="28"/>
          <w:szCs w:val="28"/>
          <w:lang w:eastAsia="ar-SA"/>
        </w:rPr>
        <w:t>. 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8D353F" w:rsidRPr="00B132EB" w:rsidRDefault="008D353F" w:rsidP="008D353F">
      <w:pPr>
        <w:widowControl w:val="0"/>
        <w:autoSpaceDE w:val="0"/>
        <w:autoSpaceDN w:val="0"/>
        <w:adjustRightInd w:val="0"/>
        <w:spacing w:line="240" w:lineRule="auto"/>
        <w:ind w:firstLine="851"/>
        <w:jc w:val="both"/>
        <w:rPr>
          <w:sz w:val="28"/>
          <w:szCs w:val="28"/>
        </w:rPr>
      </w:pPr>
      <w:r>
        <w:rPr>
          <w:sz w:val="28"/>
          <w:szCs w:val="28"/>
        </w:rPr>
        <w:t>7</w:t>
      </w:r>
      <w:r w:rsidRPr="00B132EB">
        <w:rPr>
          <w:sz w:val="28"/>
          <w:szCs w:val="28"/>
        </w:rPr>
        <w:t xml:space="preserve">. Вступление в должность главы </w:t>
      </w:r>
      <w:r w:rsidRPr="001866DF">
        <w:rPr>
          <w:color w:val="000000"/>
          <w:sz w:val="28"/>
          <w:szCs w:val="28"/>
        </w:rPr>
        <w:t>поселения</w:t>
      </w:r>
      <w:r w:rsidRPr="00501539">
        <w:rPr>
          <w:sz w:val="28"/>
          <w:szCs w:val="28"/>
        </w:rPr>
        <w:t xml:space="preserve"> </w:t>
      </w:r>
      <w:r w:rsidRPr="007F2C6C">
        <w:rPr>
          <w:sz w:val="28"/>
          <w:szCs w:val="28"/>
        </w:rPr>
        <w:t>осуществляется не позднее трех недель со дня избрания</w:t>
      </w:r>
      <w:r w:rsidRPr="00B132EB">
        <w:rPr>
          <w:sz w:val="28"/>
          <w:szCs w:val="28"/>
        </w:rPr>
        <w:t xml:space="preserve"> в торжественной обстановке в присутствии депутатов Совета, почетных граждан </w:t>
      </w:r>
      <w:r w:rsidRPr="001866DF">
        <w:rPr>
          <w:color w:val="000000"/>
          <w:sz w:val="28"/>
          <w:szCs w:val="28"/>
        </w:rPr>
        <w:t>поселения</w:t>
      </w:r>
      <w:r w:rsidRPr="00B132EB">
        <w:rPr>
          <w:sz w:val="28"/>
          <w:szCs w:val="28"/>
        </w:rPr>
        <w:t>, приглашенных представителей общественных и других организаций.</w:t>
      </w:r>
    </w:p>
    <w:p w:rsidR="008D353F" w:rsidRPr="00EA1C1F" w:rsidRDefault="008D353F" w:rsidP="008D353F">
      <w:pPr>
        <w:widowControl w:val="0"/>
        <w:autoSpaceDE w:val="0"/>
        <w:autoSpaceDN w:val="0"/>
        <w:adjustRightInd w:val="0"/>
        <w:spacing w:line="240" w:lineRule="auto"/>
        <w:ind w:firstLine="851"/>
        <w:jc w:val="both"/>
        <w:rPr>
          <w:sz w:val="28"/>
          <w:szCs w:val="28"/>
        </w:rPr>
      </w:pPr>
      <w:r w:rsidRPr="00EA1C1F">
        <w:rPr>
          <w:sz w:val="28"/>
          <w:szCs w:val="28"/>
        </w:rPr>
        <w:t xml:space="preserve">При вступлении в должность глава </w:t>
      </w:r>
      <w:r w:rsidRPr="00EA1C1F">
        <w:rPr>
          <w:color w:val="000000"/>
          <w:sz w:val="28"/>
          <w:szCs w:val="28"/>
        </w:rPr>
        <w:t>поселения</w:t>
      </w:r>
      <w:r w:rsidRPr="00EA1C1F">
        <w:rPr>
          <w:sz w:val="28"/>
          <w:szCs w:val="28"/>
        </w:rPr>
        <w:t xml:space="preserve"> приносит присягу:</w:t>
      </w:r>
    </w:p>
    <w:p w:rsidR="008D353F" w:rsidRPr="00B132EB" w:rsidRDefault="008D353F" w:rsidP="008D353F">
      <w:pPr>
        <w:widowControl w:val="0"/>
        <w:autoSpaceDE w:val="0"/>
        <w:autoSpaceDN w:val="0"/>
        <w:adjustRightInd w:val="0"/>
        <w:spacing w:line="240" w:lineRule="auto"/>
        <w:ind w:firstLine="851"/>
        <w:jc w:val="both"/>
        <w:rPr>
          <w:sz w:val="28"/>
          <w:szCs w:val="28"/>
        </w:rPr>
      </w:pPr>
      <w:r>
        <w:rPr>
          <w:sz w:val="28"/>
          <w:szCs w:val="28"/>
        </w:rPr>
        <w:t>«</w:t>
      </w:r>
      <w:r w:rsidRPr="00EA1C1F">
        <w:rPr>
          <w:sz w:val="28"/>
          <w:szCs w:val="28"/>
        </w:rPr>
        <w:t>Клянусь при осуществлении полномочий главы</w:t>
      </w:r>
      <w:r>
        <w:rPr>
          <w:sz w:val="28"/>
          <w:szCs w:val="28"/>
        </w:rPr>
        <w:t xml:space="preserve"> муниципального образования </w:t>
      </w:r>
      <w:r w:rsidRPr="004C5211">
        <w:rPr>
          <w:sz w:val="28"/>
          <w:szCs w:val="28"/>
        </w:rPr>
        <w:t>Ковалевское</w:t>
      </w:r>
      <w:r w:rsidRPr="00EA1C1F">
        <w:rPr>
          <w:sz w:val="28"/>
          <w:szCs w:val="28"/>
        </w:rPr>
        <w:t xml:space="preserve"> </w:t>
      </w:r>
      <w:r w:rsidRPr="005F5B71">
        <w:rPr>
          <w:sz w:val="28"/>
          <w:szCs w:val="28"/>
        </w:rPr>
        <w:t>сель</w:t>
      </w:r>
      <w:r>
        <w:rPr>
          <w:sz w:val="28"/>
          <w:szCs w:val="28"/>
        </w:rPr>
        <w:t>ское поселение Новокубанского</w:t>
      </w:r>
      <w:r w:rsidRPr="00EA1C1F">
        <w:rPr>
          <w:sz w:val="28"/>
          <w:szCs w:val="28"/>
        </w:rPr>
        <w:t xml:space="preserve"> района  соблюдать Конституцию Российской Федерации, Устав </w:t>
      </w:r>
      <w:r w:rsidRPr="004C5211">
        <w:rPr>
          <w:sz w:val="28"/>
          <w:szCs w:val="28"/>
        </w:rPr>
        <w:t>Ковалевского</w:t>
      </w:r>
      <w:r w:rsidRPr="00EA1C1F">
        <w:rPr>
          <w:sz w:val="28"/>
          <w:szCs w:val="28"/>
        </w:rPr>
        <w:t xml:space="preserve"> </w:t>
      </w:r>
      <w:r w:rsidRPr="005F5B71">
        <w:rPr>
          <w:sz w:val="28"/>
          <w:szCs w:val="28"/>
        </w:rPr>
        <w:t>сельского</w:t>
      </w:r>
      <w:r w:rsidRPr="00EA1C1F">
        <w:rPr>
          <w:sz w:val="28"/>
          <w:szCs w:val="28"/>
        </w:rPr>
        <w:t xml:space="preserve"> поселени</w:t>
      </w:r>
      <w:r>
        <w:rPr>
          <w:sz w:val="28"/>
          <w:szCs w:val="28"/>
        </w:rPr>
        <w:t xml:space="preserve">я Новокубанского </w:t>
      </w:r>
      <w:r w:rsidRPr="00EA1C1F">
        <w:rPr>
          <w:sz w:val="28"/>
          <w:szCs w:val="28"/>
        </w:rPr>
        <w:t xml:space="preserve">муниципального района Краснодарского края, честно и добросовестно исполнять возложенные на меня обязанности, служить процветанию </w:t>
      </w:r>
      <w:r w:rsidRPr="004C5211">
        <w:rPr>
          <w:sz w:val="28"/>
          <w:szCs w:val="28"/>
        </w:rPr>
        <w:t>Ковалевского</w:t>
      </w:r>
      <w:r w:rsidRPr="00EA1C1F">
        <w:rPr>
          <w:sz w:val="28"/>
          <w:szCs w:val="28"/>
        </w:rPr>
        <w:t xml:space="preserve"> </w:t>
      </w:r>
      <w:r w:rsidRPr="005F5B71">
        <w:rPr>
          <w:sz w:val="28"/>
          <w:szCs w:val="28"/>
        </w:rPr>
        <w:t>сельского</w:t>
      </w:r>
      <w:r w:rsidRPr="00EA1C1F">
        <w:rPr>
          <w:sz w:val="28"/>
          <w:szCs w:val="28"/>
        </w:rPr>
        <w:t xml:space="preserve"> поселени</w:t>
      </w:r>
      <w:r>
        <w:rPr>
          <w:sz w:val="28"/>
          <w:szCs w:val="28"/>
        </w:rPr>
        <w:t>я  Новокубанского</w:t>
      </w:r>
      <w:r w:rsidRPr="00EA1C1F">
        <w:rPr>
          <w:sz w:val="28"/>
          <w:szCs w:val="28"/>
        </w:rPr>
        <w:t xml:space="preserve"> муниципального района Краснодарского края и благопо</w:t>
      </w:r>
      <w:r>
        <w:rPr>
          <w:sz w:val="28"/>
          <w:szCs w:val="28"/>
        </w:rPr>
        <w:t>лучию его жителей»</w:t>
      </w:r>
      <w:r w:rsidRPr="00EA1C1F">
        <w:rPr>
          <w:sz w:val="28"/>
          <w:szCs w:val="28"/>
        </w:rPr>
        <w:t>.</w:t>
      </w:r>
    </w:p>
    <w:p w:rsidR="008D353F" w:rsidRPr="00B132EB" w:rsidRDefault="008D353F" w:rsidP="008D353F">
      <w:pPr>
        <w:widowControl w:val="0"/>
        <w:autoSpaceDE w:val="0"/>
        <w:autoSpaceDN w:val="0"/>
        <w:adjustRightInd w:val="0"/>
        <w:spacing w:line="240" w:lineRule="auto"/>
        <w:ind w:firstLine="851"/>
        <w:jc w:val="both"/>
        <w:rPr>
          <w:sz w:val="28"/>
          <w:szCs w:val="28"/>
        </w:rPr>
      </w:pPr>
      <w:r w:rsidRPr="00B132EB">
        <w:rPr>
          <w:sz w:val="28"/>
          <w:szCs w:val="28"/>
        </w:rPr>
        <w:t xml:space="preserve">Текст присяги подписывается главой </w:t>
      </w:r>
      <w:r>
        <w:rPr>
          <w:sz w:val="28"/>
          <w:szCs w:val="28"/>
        </w:rPr>
        <w:t xml:space="preserve">поселения </w:t>
      </w:r>
      <w:r w:rsidRPr="00B132EB">
        <w:rPr>
          <w:sz w:val="28"/>
          <w:szCs w:val="28"/>
        </w:rPr>
        <w:t>и передается на хранение в Совет.</w:t>
      </w:r>
    </w:p>
    <w:p w:rsidR="008D353F" w:rsidRPr="00B132EB" w:rsidRDefault="008D353F" w:rsidP="008D353F">
      <w:pPr>
        <w:widowControl w:val="0"/>
        <w:autoSpaceDE w:val="0"/>
        <w:autoSpaceDN w:val="0"/>
        <w:adjustRightInd w:val="0"/>
        <w:spacing w:line="240" w:lineRule="auto"/>
        <w:ind w:firstLine="851"/>
        <w:jc w:val="both"/>
        <w:rPr>
          <w:sz w:val="28"/>
          <w:szCs w:val="28"/>
        </w:rPr>
      </w:pPr>
      <w:r>
        <w:rPr>
          <w:sz w:val="28"/>
          <w:szCs w:val="28"/>
        </w:rPr>
        <w:t>8</w:t>
      </w:r>
      <w:r w:rsidRPr="00B132EB">
        <w:rPr>
          <w:sz w:val="28"/>
          <w:szCs w:val="28"/>
        </w:rPr>
        <w:t xml:space="preserve">. Глава </w:t>
      </w:r>
      <w:r>
        <w:rPr>
          <w:sz w:val="28"/>
          <w:szCs w:val="28"/>
        </w:rPr>
        <w:t>поселения</w:t>
      </w:r>
      <w:r w:rsidRPr="00B132EB">
        <w:rPr>
          <w:sz w:val="28"/>
          <w:szCs w:val="28"/>
        </w:rPr>
        <w:t xml:space="preserve">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w:t>
      </w:r>
      <w:r>
        <w:rPr>
          <w:color w:val="000000"/>
          <w:sz w:val="28"/>
          <w:szCs w:val="28"/>
        </w:rPr>
        <w:t xml:space="preserve">от 20 марта </w:t>
      </w:r>
      <w:r w:rsidRPr="00B132EB">
        <w:rPr>
          <w:color w:val="000000"/>
          <w:sz w:val="28"/>
          <w:szCs w:val="28"/>
        </w:rPr>
        <w:t>2025</w:t>
      </w:r>
      <w:r>
        <w:rPr>
          <w:color w:val="000000"/>
          <w:sz w:val="28"/>
          <w:szCs w:val="28"/>
        </w:rPr>
        <w:t xml:space="preserve"> года № 33-ФЗ «</w:t>
      </w:r>
      <w:r w:rsidRPr="00B132EB">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rFonts w:eastAsia="Calibri"/>
          <w:color w:val="000000"/>
          <w:sz w:val="28"/>
          <w:szCs w:val="28"/>
          <w:lang w:eastAsia="ru-RU"/>
        </w:rPr>
        <w:t>»</w:t>
      </w:r>
      <w:r w:rsidRPr="00B132EB">
        <w:rPr>
          <w:sz w:val="28"/>
          <w:szCs w:val="28"/>
        </w:rPr>
        <w:t>, другими федеральными законами.</w:t>
      </w:r>
    </w:p>
    <w:p w:rsidR="008D353F" w:rsidRPr="00B132EB" w:rsidRDefault="008D353F" w:rsidP="008D353F">
      <w:pPr>
        <w:widowControl w:val="0"/>
        <w:autoSpaceDE w:val="0"/>
        <w:autoSpaceDN w:val="0"/>
        <w:adjustRightInd w:val="0"/>
        <w:spacing w:line="240" w:lineRule="auto"/>
        <w:ind w:firstLine="851"/>
        <w:jc w:val="both"/>
        <w:rPr>
          <w:sz w:val="28"/>
          <w:szCs w:val="28"/>
        </w:rPr>
      </w:pPr>
      <w:r>
        <w:rPr>
          <w:sz w:val="28"/>
          <w:szCs w:val="28"/>
        </w:rPr>
        <w:t>9</w:t>
      </w:r>
      <w:r w:rsidRPr="00B132EB">
        <w:rPr>
          <w:sz w:val="28"/>
          <w:szCs w:val="28"/>
        </w:rPr>
        <w:t xml:space="preserve">. Глава </w:t>
      </w:r>
      <w:r>
        <w:rPr>
          <w:sz w:val="28"/>
          <w:szCs w:val="28"/>
        </w:rPr>
        <w:t>поселения</w:t>
      </w:r>
      <w:r w:rsidRPr="00B132EB">
        <w:rPr>
          <w:sz w:val="28"/>
          <w:szCs w:val="28"/>
        </w:rPr>
        <w:t xml:space="preserve"> не может одновременно исполнять полномочия депутата представительного органа муниципального образования.</w:t>
      </w:r>
    </w:p>
    <w:p w:rsidR="008D353F" w:rsidRPr="00B132EB" w:rsidRDefault="008D353F" w:rsidP="008D353F">
      <w:pPr>
        <w:widowControl w:val="0"/>
        <w:autoSpaceDE w:val="0"/>
        <w:autoSpaceDN w:val="0"/>
        <w:adjustRightInd w:val="0"/>
        <w:spacing w:line="240" w:lineRule="auto"/>
        <w:ind w:firstLine="851"/>
        <w:jc w:val="both"/>
        <w:rPr>
          <w:sz w:val="28"/>
          <w:szCs w:val="28"/>
        </w:rPr>
      </w:pPr>
      <w:r w:rsidRPr="00B132EB">
        <w:rPr>
          <w:sz w:val="28"/>
          <w:szCs w:val="28"/>
        </w:rPr>
        <w:t>1</w:t>
      </w:r>
      <w:r>
        <w:rPr>
          <w:sz w:val="28"/>
          <w:szCs w:val="28"/>
        </w:rPr>
        <w:t>0</w:t>
      </w:r>
      <w:r w:rsidRPr="00B132EB">
        <w:rPr>
          <w:sz w:val="28"/>
          <w:szCs w:val="28"/>
        </w:rPr>
        <w:t xml:space="preserve">. Глава </w:t>
      </w:r>
      <w:r>
        <w:rPr>
          <w:sz w:val="28"/>
          <w:szCs w:val="28"/>
        </w:rPr>
        <w:t>поселения</w:t>
      </w:r>
      <w:r w:rsidRPr="00B132EB">
        <w:rPr>
          <w:sz w:val="28"/>
          <w:szCs w:val="28"/>
        </w:rPr>
        <w:t xml:space="preserve"> не вправе:</w:t>
      </w:r>
    </w:p>
    <w:p w:rsidR="008D353F" w:rsidRPr="00B132EB" w:rsidRDefault="008D353F" w:rsidP="008D353F">
      <w:pPr>
        <w:widowControl w:val="0"/>
        <w:autoSpaceDE w:val="0"/>
        <w:autoSpaceDN w:val="0"/>
        <w:adjustRightInd w:val="0"/>
        <w:spacing w:line="240" w:lineRule="auto"/>
        <w:ind w:firstLine="851"/>
        <w:jc w:val="both"/>
        <w:rPr>
          <w:sz w:val="28"/>
          <w:szCs w:val="28"/>
        </w:rPr>
      </w:pPr>
      <w:r w:rsidRPr="00B132EB">
        <w:rPr>
          <w:sz w:val="28"/>
          <w:szCs w:val="28"/>
        </w:rPr>
        <w:t>1) заниматься предпринимательской деятельностью лично или через доверенных лиц;</w:t>
      </w:r>
    </w:p>
    <w:p w:rsidR="008D353F" w:rsidRPr="00B132EB" w:rsidRDefault="008D353F" w:rsidP="008D353F">
      <w:pPr>
        <w:widowControl w:val="0"/>
        <w:autoSpaceDE w:val="0"/>
        <w:autoSpaceDN w:val="0"/>
        <w:adjustRightInd w:val="0"/>
        <w:spacing w:line="240" w:lineRule="auto"/>
        <w:ind w:firstLine="851"/>
        <w:jc w:val="both"/>
        <w:rPr>
          <w:sz w:val="28"/>
          <w:szCs w:val="28"/>
        </w:rPr>
      </w:pPr>
      <w:r w:rsidRPr="00B132EB">
        <w:rPr>
          <w:sz w:val="28"/>
          <w:szCs w:val="28"/>
        </w:rPr>
        <w:t xml:space="preserve">2) участвовать в управлении коммерческой или некоммерческой </w:t>
      </w:r>
      <w:r w:rsidRPr="00B132EB">
        <w:rPr>
          <w:sz w:val="28"/>
          <w:szCs w:val="28"/>
        </w:rPr>
        <w:lastRenderedPageBreak/>
        <w:t>организацией, за исключением следующих случаев:</w:t>
      </w:r>
    </w:p>
    <w:p w:rsidR="008D353F" w:rsidRPr="00B132EB" w:rsidRDefault="008D353F" w:rsidP="008D353F">
      <w:pPr>
        <w:widowControl w:val="0"/>
        <w:autoSpaceDE w:val="0"/>
        <w:autoSpaceDN w:val="0"/>
        <w:adjustRightInd w:val="0"/>
        <w:spacing w:line="240" w:lineRule="auto"/>
        <w:ind w:firstLine="851"/>
        <w:jc w:val="both"/>
        <w:rPr>
          <w:sz w:val="28"/>
          <w:szCs w:val="28"/>
        </w:rPr>
      </w:pPr>
      <w:r w:rsidRPr="00B132EB">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8D353F" w:rsidRPr="00B132EB" w:rsidRDefault="008D353F" w:rsidP="008D353F">
      <w:pPr>
        <w:widowControl w:val="0"/>
        <w:autoSpaceDE w:val="0"/>
        <w:autoSpaceDN w:val="0"/>
        <w:adjustRightInd w:val="0"/>
        <w:spacing w:line="240" w:lineRule="auto"/>
        <w:ind w:firstLine="851"/>
        <w:jc w:val="both"/>
        <w:rPr>
          <w:sz w:val="28"/>
          <w:szCs w:val="28"/>
        </w:rPr>
      </w:pPr>
      <w:r w:rsidRPr="00B132EB">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
    <w:p w:rsidR="008D353F" w:rsidRPr="00B132EB" w:rsidRDefault="008D353F" w:rsidP="008D353F">
      <w:pPr>
        <w:widowControl w:val="0"/>
        <w:autoSpaceDE w:val="0"/>
        <w:autoSpaceDN w:val="0"/>
        <w:adjustRightInd w:val="0"/>
        <w:spacing w:line="240" w:lineRule="auto"/>
        <w:ind w:firstLine="851"/>
        <w:jc w:val="both"/>
        <w:rPr>
          <w:sz w:val="28"/>
          <w:szCs w:val="28"/>
        </w:rPr>
      </w:pPr>
      <w:r w:rsidRPr="00B132EB">
        <w:rPr>
          <w:sz w:val="28"/>
          <w:szCs w:val="28"/>
        </w:rPr>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8D353F" w:rsidRPr="00B132EB" w:rsidRDefault="008D353F" w:rsidP="008D353F">
      <w:pPr>
        <w:widowControl w:val="0"/>
        <w:autoSpaceDE w:val="0"/>
        <w:autoSpaceDN w:val="0"/>
        <w:adjustRightInd w:val="0"/>
        <w:spacing w:line="240" w:lineRule="auto"/>
        <w:ind w:firstLine="851"/>
        <w:jc w:val="both"/>
        <w:rPr>
          <w:sz w:val="28"/>
          <w:szCs w:val="28"/>
        </w:rPr>
      </w:pPr>
      <w:r w:rsidRPr="00B132EB">
        <w:rPr>
          <w:sz w:val="28"/>
          <w:szCs w:val="28"/>
        </w:rPr>
        <w:t xml:space="preserve">г) представление на безвозмездной основе интересов </w:t>
      </w:r>
      <w:r>
        <w:rPr>
          <w:sz w:val="28"/>
          <w:szCs w:val="28"/>
        </w:rPr>
        <w:t>поселения</w:t>
      </w:r>
      <w:r w:rsidRPr="00B132EB">
        <w:rPr>
          <w:sz w:val="28"/>
          <w:szCs w:val="28"/>
        </w:rPr>
        <w:t xml:space="preserve"> в органах управления и ревизионной комиссии организации, учредителем (акционером, участником) которой является </w:t>
      </w:r>
      <w:r>
        <w:rPr>
          <w:sz w:val="28"/>
          <w:szCs w:val="28"/>
        </w:rPr>
        <w:t>поселение</w:t>
      </w:r>
      <w:r w:rsidRPr="00B132EB">
        <w:rPr>
          <w:sz w:val="28"/>
          <w:szCs w:val="28"/>
        </w:rPr>
        <w:t xml:space="preserve">, в соответствии с муниципальными правовыми актами, определяющими порядок осуществления от имени </w:t>
      </w:r>
      <w:r>
        <w:rPr>
          <w:sz w:val="28"/>
          <w:szCs w:val="28"/>
        </w:rPr>
        <w:t>поселения</w:t>
      </w:r>
      <w:r w:rsidRPr="00B132EB">
        <w:rPr>
          <w:sz w:val="28"/>
          <w:szCs w:val="28"/>
        </w:rPr>
        <w:t xml:space="preserve"> полномочий учредителя организации либо порядок управления находящимися в муниципальной собственности акциями (долями в уставном капитале);</w:t>
      </w:r>
    </w:p>
    <w:p w:rsidR="008D353F" w:rsidRPr="00B132EB" w:rsidRDefault="008D353F" w:rsidP="008D353F">
      <w:pPr>
        <w:widowControl w:val="0"/>
        <w:autoSpaceDE w:val="0"/>
        <w:autoSpaceDN w:val="0"/>
        <w:adjustRightInd w:val="0"/>
        <w:spacing w:line="240" w:lineRule="auto"/>
        <w:ind w:firstLine="851"/>
        <w:jc w:val="both"/>
        <w:rPr>
          <w:sz w:val="28"/>
          <w:szCs w:val="28"/>
        </w:rPr>
      </w:pPr>
      <w:r w:rsidRPr="00B132EB">
        <w:rPr>
          <w:sz w:val="28"/>
          <w:szCs w:val="28"/>
        </w:rPr>
        <w:t>д) иные случаи, предусмотренные федеральными законами;</w:t>
      </w:r>
    </w:p>
    <w:p w:rsidR="008D353F" w:rsidRPr="00B132EB" w:rsidRDefault="008D353F" w:rsidP="008D353F">
      <w:pPr>
        <w:widowControl w:val="0"/>
        <w:autoSpaceDE w:val="0"/>
        <w:autoSpaceDN w:val="0"/>
        <w:adjustRightInd w:val="0"/>
        <w:spacing w:line="240" w:lineRule="auto"/>
        <w:ind w:firstLine="851"/>
        <w:jc w:val="both"/>
        <w:rPr>
          <w:sz w:val="28"/>
          <w:szCs w:val="28"/>
        </w:rPr>
      </w:pPr>
      <w:r w:rsidRPr="00B132EB">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8D353F" w:rsidRPr="00B132EB" w:rsidRDefault="008D353F" w:rsidP="008D353F">
      <w:pPr>
        <w:widowControl w:val="0"/>
        <w:autoSpaceDE w:val="0"/>
        <w:autoSpaceDN w:val="0"/>
        <w:adjustRightInd w:val="0"/>
        <w:spacing w:line="240" w:lineRule="auto"/>
        <w:ind w:firstLine="851"/>
        <w:jc w:val="both"/>
        <w:rPr>
          <w:sz w:val="28"/>
          <w:szCs w:val="28"/>
        </w:rPr>
      </w:pPr>
      <w:r w:rsidRPr="00B132EB">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8D353F" w:rsidRPr="00B132EB" w:rsidRDefault="008D353F" w:rsidP="008D353F">
      <w:pPr>
        <w:widowControl w:val="0"/>
        <w:autoSpaceDE w:val="0"/>
        <w:autoSpaceDN w:val="0"/>
        <w:adjustRightInd w:val="0"/>
        <w:spacing w:line="240" w:lineRule="auto"/>
        <w:ind w:firstLine="851"/>
        <w:jc w:val="both"/>
        <w:rPr>
          <w:sz w:val="28"/>
          <w:szCs w:val="28"/>
        </w:rPr>
      </w:pPr>
      <w:r w:rsidRPr="00B132EB">
        <w:rPr>
          <w:sz w:val="28"/>
          <w:szCs w:val="28"/>
        </w:rPr>
        <w:t>1</w:t>
      </w:r>
      <w:r>
        <w:rPr>
          <w:sz w:val="28"/>
          <w:szCs w:val="28"/>
        </w:rPr>
        <w:t>1</w:t>
      </w:r>
      <w:r w:rsidRPr="00B132EB">
        <w:rPr>
          <w:sz w:val="28"/>
          <w:szCs w:val="28"/>
        </w:rPr>
        <w:t xml:space="preserve">. Глава </w:t>
      </w:r>
      <w:r>
        <w:rPr>
          <w:sz w:val="28"/>
          <w:szCs w:val="28"/>
        </w:rPr>
        <w:t xml:space="preserve">поселения </w:t>
      </w:r>
      <w:r w:rsidRPr="00B132EB">
        <w:rPr>
          <w:sz w:val="28"/>
          <w:szCs w:val="28"/>
        </w:rPr>
        <w:t xml:space="preserve">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w:t>
      </w:r>
      <w:r w:rsidRPr="00B132EB">
        <w:rPr>
          <w:sz w:val="28"/>
          <w:szCs w:val="28"/>
        </w:rPr>
        <w:lastRenderedPageBreak/>
        <w:t>административном правонарушении.</w:t>
      </w:r>
    </w:p>
    <w:p w:rsidR="008D353F" w:rsidRPr="00B132EB" w:rsidRDefault="008D353F" w:rsidP="008D353F">
      <w:pPr>
        <w:widowControl w:val="0"/>
        <w:autoSpaceDE w:val="0"/>
        <w:autoSpaceDN w:val="0"/>
        <w:adjustRightInd w:val="0"/>
        <w:spacing w:line="240" w:lineRule="auto"/>
        <w:ind w:firstLine="851"/>
        <w:jc w:val="both"/>
        <w:rPr>
          <w:sz w:val="28"/>
          <w:szCs w:val="28"/>
        </w:rPr>
      </w:pPr>
      <w:r w:rsidRPr="00B132EB">
        <w:rPr>
          <w:sz w:val="28"/>
          <w:szCs w:val="28"/>
        </w:rPr>
        <w:t>1</w:t>
      </w:r>
      <w:r>
        <w:rPr>
          <w:sz w:val="28"/>
          <w:szCs w:val="28"/>
        </w:rPr>
        <w:t>2</w:t>
      </w:r>
      <w:r w:rsidRPr="00B132EB">
        <w:rPr>
          <w:sz w:val="28"/>
          <w:szCs w:val="28"/>
        </w:rPr>
        <w:t xml:space="preserve">. Глава </w:t>
      </w:r>
      <w:r>
        <w:rPr>
          <w:sz w:val="28"/>
          <w:szCs w:val="28"/>
        </w:rPr>
        <w:t>поселения</w:t>
      </w:r>
      <w:r w:rsidRPr="00B132EB">
        <w:rPr>
          <w:sz w:val="28"/>
          <w:szCs w:val="28"/>
        </w:rPr>
        <w:t xml:space="preserve"> должен соблюдать ограничения, запреты, исполнять </w:t>
      </w:r>
      <w:r w:rsidRPr="00B132EB">
        <w:rPr>
          <w:color w:val="000000"/>
          <w:sz w:val="28"/>
          <w:szCs w:val="28"/>
        </w:rPr>
        <w:t xml:space="preserve">обязанности, которые установлены законодательством Российской Федерации о </w:t>
      </w:r>
      <w:r w:rsidRPr="00B132EB">
        <w:rPr>
          <w:sz w:val="28"/>
          <w:szCs w:val="28"/>
        </w:rPr>
        <w:t>противодействии коррупции.</w:t>
      </w:r>
    </w:p>
    <w:p w:rsidR="008D353F" w:rsidRPr="00B132EB" w:rsidRDefault="008D353F" w:rsidP="008D353F">
      <w:pPr>
        <w:widowControl w:val="0"/>
        <w:spacing w:line="240" w:lineRule="auto"/>
        <w:ind w:firstLine="851"/>
        <w:jc w:val="both"/>
        <w:rPr>
          <w:sz w:val="28"/>
          <w:szCs w:val="28"/>
        </w:rPr>
      </w:pPr>
      <w:r w:rsidRPr="00B132EB">
        <w:rPr>
          <w:rFonts w:eastAsia="Calibri"/>
          <w:sz w:val="28"/>
          <w:szCs w:val="28"/>
          <w:lang w:eastAsia="ru-RU"/>
        </w:rPr>
        <w:t>1</w:t>
      </w:r>
      <w:r>
        <w:rPr>
          <w:rFonts w:eastAsia="Calibri"/>
          <w:sz w:val="28"/>
          <w:szCs w:val="28"/>
          <w:lang w:eastAsia="ru-RU"/>
        </w:rPr>
        <w:t>3</w:t>
      </w:r>
      <w:r w:rsidRPr="00B132EB">
        <w:rPr>
          <w:rFonts w:eastAsia="Calibri"/>
          <w:sz w:val="28"/>
          <w:szCs w:val="28"/>
          <w:lang w:eastAsia="ru-RU"/>
        </w:rPr>
        <w:t xml:space="preserve">. Глава </w:t>
      </w:r>
      <w:r>
        <w:rPr>
          <w:sz w:val="28"/>
          <w:szCs w:val="28"/>
        </w:rPr>
        <w:t>поселения</w:t>
      </w:r>
      <w:r w:rsidRPr="00B132EB">
        <w:rPr>
          <w:rFonts w:eastAsia="Calibri"/>
          <w:sz w:val="28"/>
          <w:szCs w:val="28"/>
          <w:lang w:eastAsia="ru-RU"/>
        </w:rPr>
        <w:t xml:space="preserve">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r w:rsidRPr="00B132EB">
        <w:rPr>
          <w:sz w:val="28"/>
          <w:szCs w:val="28"/>
        </w:rPr>
        <w:t xml:space="preserve">Федеральным законом </w:t>
      </w:r>
      <w:r>
        <w:rPr>
          <w:color w:val="000000"/>
          <w:sz w:val="28"/>
          <w:szCs w:val="28"/>
        </w:rPr>
        <w:t xml:space="preserve">20 марта </w:t>
      </w:r>
      <w:r w:rsidRPr="00B132EB">
        <w:rPr>
          <w:color w:val="000000"/>
          <w:sz w:val="28"/>
          <w:szCs w:val="28"/>
        </w:rPr>
        <w:t>2025</w:t>
      </w:r>
      <w:r>
        <w:rPr>
          <w:color w:val="000000"/>
          <w:sz w:val="28"/>
          <w:szCs w:val="28"/>
        </w:rPr>
        <w:t xml:space="preserve"> года № 33-ФЗ «</w:t>
      </w:r>
      <w:r w:rsidRPr="00B132EB">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rFonts w:eastAsia="Calibri"/>
          <w:color w:val="000000"/>
          <w:sz w:val="28"/>
          <w:szCs w:val="28"/>
          <w:lang w:eastAsia="ru-RU"/>
        </w:rPr>
        <w:t>»</w:t>
      </w:r>
      <w:r w:rsidRPr="00B132EB">
        <w:rPr>
          <w:sz w:val="28"/>
          <w:szCs w:val="28"/>
        </w:rPr>
        <w:t xml:space="preserve"> </w:t>
      </w:r>
      <w:r w:rsidRPr="00B132EB">
        <w:rPr>
          <w:rFonts w:eastAsia="Calibri"/>
          <w:sz w:val="28"/>
          <w:szCs w:val="28"/>
          <w:lang w:eastAsia="ru-RU"/>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w:t>
      </w:r>
      <w:hyperlink r:id="rId9" w:history="1"/>
      <w:r>
        <w:rPr>
          <w:rFonts w:eastAsia="Calibri"/>
          <w:sz w:val="28"/>
          <w:szCs w:val="28"/>
          <w:lang w:eastAsia="ru-RU"/>
        </w:rPr>
        <w:t xml:space="preserve"> Федерального закона от 25 декабря </w:t>
      </w:r>
      <w:r w:rsidRPr="00B132EB">
        <w:rPr>
          <w:rFonts w:eastAsia="Calibri"/>
          <w:sz w:val="28"/>
          <w:szCs w:val="28"/>
          <w:lang w:eastAsia="ru-RU"/>
        </w:rPr>
        <w:t>2008</w:t>
      </w:r>
      <w:r>
        <w:rPr>
          <w:rFonts w:eastAsia="Calibri"/>
          <w:sz w:val="28"/>
          <w:szCs w:val="28"/>
          <w:lang w:eastAsia="ru-RU"/>
        </w:rPr>
        <w:t xml:space="preserve"> года</w:t>
      </w:r>
      <w:r w:rsidRPr="00B132EB">
        <w:rPr>
          <w:rFonts w:eastAsia="Calibri"/>
          <w:sz w:val="28"/>
          <w:szCs w:val="28"/>
          <w:lang w:eastAsia="ru-RU"/>
        </w:rPr>
        <w:t xml:space="preserve"> № 273-ФЗ </w:t>
      </w:r>
      <w:r>
        <w:rPr>
          <w:sz w:val="28"/>
          <w:szCs w:val="28"/>
        </w:rPr>
        <w:t>«</w:t>
      </w:r>
      <w:r w:rsidRPr="00B132EB">
        <w:rPr>
          <w:rFonts w:eastAsia="Calibri"/>
          <w:sz w:val="28"/>
          <w:szCs w:val="28"/>
          <w:lang w:eastAsia="ru-RU"/>
        </w:rPr>
        <w:t>О противодействии коррупции</w:t>
      </w:r>
      <w:r>
        <w:rPr>
          <w:sz w:val="28"/>
          <w:szCs w:val="28"/>
        </w:rPr>
        <w:t>»</w:t>
      </w:r>
      <w:r w:rsidRPr="00B132EB">
        <w:rPr>
          <w:sz w:val="28"/>
          <w:szCs w:val="28"/>
        </w:rPr>
        <w:t>.</w:t>
      </w:r>
    </w:p>
    <w:p w:rsidR="008D353F" w:rsidRPr="00B132EB" w:rsidRDefault="008D353F" w:rsidP="008D353F">
      <w:pPr>
        <w:widowControl w:val="0"/>
        <w:autoSpaceDE w:val="0"/>
        <w:autoSpaceDN w:val="0"/>
        <w:adjustRightInd w:val="0"/>
        <w:spacing w:line="240" w:lineRule="auto"/>
        <w:ind w:firstLine="851"/>
        <w:jc w:val="both"/>
        <w:rPr>
          <w:sz w:val="28"/>
          <w:szCs w:val="28"/>
        </w:rPr>
      </w:pPr>
      <w:r w:rsidRPr="00B132EB">
        <w:rPr>
          <w:sz w:val="28"/>
          <w:szCs w:val="28"/>
        </w:rPr>
        <w:t>1</w:t>
      </w:r>
      <w:r>
        <w:rPr>
          <w:sz w:val="28"/>
          <w:szCs w:val="28"/>
        </w:rPr>
        <w:t>4</w:t>
      </w:r>
      <w:r w:rsidRPr="00B132EB">
        <w:rPr>
          <w:sz w:val="28"/>
          <w:szCs w:val="28"/>
        </w:rPr>
        <w:t xml:space="preserve">. Губернатор Краснодарского края вправе вынести предупреждение, объявить выговор главе </w:t>
      </w:r>
      <w:r>
        <w:rPr>
          <w:sz w:val="28"/>
          <w:szCs w:val="28"/>
        </w:rPr>
        <w:t>поселения</w:t>
      </w:r>
      <w:r w:rsidRPr="00B132EB">
        <w:rPr>
          <w:sz w:val="28"/>
          <w:szCs w:val="28"/>
        </w:rPr>
        <w:t xml:space="preserve">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Краснодарского края.</w:t>
      </w:r>
    </w:p>
    <w:p w:rsidR="008D353F" w:rsidRPr="00B132EB" w:rsidRDefault="008D353F" w:rsidP="008D353F">
      <w:pPr>
        <w:widowControl w:val="0"/>
        <w:autoSpaceDE w:val="0"/>
        <w:autoSpaceDN w:val="0"/>
        <w:adjustRightInd w:val="0"/>
        <w:spacing w:line="240" w:lineRule="auto"/>
        <w:ind w:firstLine="851"/>
        <w:jc w:val="both"/>
        <w:rPr>
          <w:color w:val="000000"/>
          <w:sz w:val="28"/>
          <w:szCs w:val="28"/>
        </w:rPr>
      </w:pPr>
      <w:r w:rsidRPr="00B132EB">
        <w:rPr>
          <w:color w:val="000000"/>
          <w:sz w:val="28"/>
          <w:szCs w:val="28"/>
        </w:rPr>
        <w:t>1</w:t>
      </w:r>
      <w:r>
        <w:rPr>
          <w:color w:val="000000"/>
          <w:sz w:val="28"/>
          <w:szCs w:val="28"/>
        </w:rPr>
        <w:t>5</w:t>
      </w:r>
      <w:r w:rsidRPr="00B132EB">
        <w:rPr>
          <w:color w:val="000000"/>
          <w:sz w:val="28"/>
          <w:szCs w:val="28"/>
        </w:rPr>
        <w:t xml:space="preserve">. Не является основанием для привлечения к ответственности главы </w:t>
      </w:r>
      <w:r>
        <w:rPr>
          <w:sz w:val="28"/>
          <w:szCs w:val="28"/>
        </w:rPr>
        <w:t>поселения</w:t>
      </w:r>
      <w:r w:rsidRPr="00B132EB">
        <w:rPr>
          <w:color w:val="000000"/>
          <w:sz w:val="28"/>
          <w:szCs w:val="28"/>
        </w:rPr>
        <w:t xml:space="preserve">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8D353F" w:rsidRDefault="008D353F" w:rsidP="008D353F">
      <w:pPr>
        <w:widowControl w:val="0"/>
        <w:tabs>
          <w:tab w:val="left" w:pos="-1276"/>
        </w:tabs>
        <w:suppressAutoHyphens w:val="0"/>
        <w:spacing w:line="240" w:lineRule="auto"/>
        <w:ind w:firstLine="851"/>
        <w:jc w:val="center"/>
        <w:rPr>
          <w:caps/>
          <w:sz w:val="28"/>
          <w:szCs w:val="28"/>
        </w:rPr>
      </w:pPr>
    </w:p>
    <w:p w:rsidR="008D353F" w:rsidRPr="00F37DAF" w:rsidRDefault="008D353F" w:rsidP="008D353F">
      <w:pPr>
        <w:widowControl w:val="0"/>
        <w:spacing w:line="240" w:lineRule="auto"/>
        <w:ind w:firstLine="851"/>
        <w:jc w:val="both"/>
        <w:rPr>
          <w:b/>
          <w:color w:val="000000"/>
          <w:sz w:val="28"/>
          <w:szCs w:val="28"/>
        </w:rPr>
      </w:pPr>
      <w:r>
        <w:rPr>
          <w:b/>
          <w:sz w:val="28"/>
          <w:szCs w:val="28"/>
        </w:rPr>
        <w:t>Статья 19</w:t>
      </w:r>
      <w:r w:rsidRPr="00F37DAF">
        <w:rPr>
          <w:b/>
          <w:sz w:val="28"/>
          <w:szCs w:val="28"/>
        </w:rPr>
        <w:t>. Полномочия главы</w:t>
      </w:r>
      <w:r w:rsidRPr="00EA1C1F">
        <w:rPr>
          <w:b/>
          <w:sz w:val="28"/>
          <w:szCs w:val="28"/>
        </w:rPr>
        <w:t xml:space="preserve"> поселения</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1. В исключительной компетенции главы </w:t>
      </w:r>
      <w:r>
        <w:rPr>
          <w:sz w:val="28"/>
          <w:szCs w:val="28"/>
        </w:rPr>
        <w:t>поселения</w:t>
      </w:r>
      <w:r w:rsidRPr="00F37DAF">
        <w:rPr>
          <w:sz w:val="28"/>
          <w:szCs w:val="28"/>
        </w:rPr>
        <w:t xml:space="preserve"> находятся:</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1) 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2) подписание и обнародование в порядке, установленном Уставом </w:t>
      </w:r>
      <w:r>
        <w:rPr>
          <w:sz w:val="28"/>
          <w:szCs w:val="28"/>
        </w:rPr>
        <w:t>поселения</w:t>
      </w:r>
      <w:r w:rsidRPr="00F37DAF">
        <w:rPr>
          <w:sz w:val="28"/>
          <w:szCs w:val="28"/>
        </w:rPr>
        <w:t>, нормативных правовых актов, принятых Советом;</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3) издание в пределах своих полномочий правовых актов;</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4) право требования созыва внеочередного заседания Совета.</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2. Глава </w:t>
      </w:r>
      <w:r>
        <w:rPr>
          <w:sz w:val="28"/>
          <w:szCs w:val="28"/>
        </w:rPr>
        <w:t>поселения</w:t>
      </w:r>
      <w:r w:rsidRPr="00F37DAF">
        <w:rPr>
          <w:sz w:val="28"/>
          <w:szCs w:val="28"/>
        </w:rPr>
        <w:t xml:space="preserve">, как глава администрации, обеспечивает осуществление органами местного самоуправления полномочий по решению вопросов </w:t>
      </w:r>
      <w:r w:rsidRPr="00CB5718">
        <w:rPr>
          <w:sz w:val="28"/>
          <w:szCs w:val="28"/>
        </w:rPr>
        <w:t>непосредственного обеспечения жизнедеятельности населения</w:t>
      </w:r>
      <w:r w:rsidRPr="00F37DAF">
        <w:rPr>
          <w:sz w:val="28"/>
          <w:szCs w:val="28"/>
        </w:rPr>
        <w:t xml:space="preserve"> и отдельных государственных полномочий, переданных органам местного самоуправления федеральными законами и законами Краснодарского края.</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lastRenderedPageBreak/>
        <w:t xml:space="preserve">3. Глава </w:t>
      </w:r>
      <w:r w:rsidRPr="00BD13C3">
        <w:rPr>
          <w:rFonts w:ascii="Times New Roman" w:eastAsia="Andale Sans UI" w:hAnsi="Times New Roman" w:cs="Times New Roman"/>
          <w:sz w:val="28"/>
          <w:szCs w:val="28"/>
        </w:rPr>
        <w:t>поселения</w:t>
      </w:r>
      <w:r w:rsidRPr="00F37DAF">
        <w:rPr>
          <w:rFonts w:ascii="Times New Roman" w:hAnsi="Times New Roman" w:cs="Times New Roman"/>
          <w:sz w:val="28"/>
          <w:szCs w:val="28"/>
        </w:rPr>
        <w:t>, как глава администрации:</w:t>
      </w:r>
    </w:p>
    <w:p w:rsidR="008D353F" w:rsidRPr="00A91DC2" w:rsidRDefault="008D353F" w:rsidP="008D353F">
      <w:pPr>
        <w:pStyle w:val="ConsNormal"/>
        <w:tabs>
          <w:tab w:val="left" w:pos="1440"/>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 </w:t>
      </w:r>
      <w:r w:rsidRPr="00A91DC2">
        <w:rPr>
          <w:rFonts w:ascii="Times New Roman" w:hAnsi="Times New Roman" w:cs="Times New Roman"/>
          <w:sz w:val="28"/>
          <w:szCs w:val="28"/>
        </w:rPr>
        <w:t>в рамках своих полномочий организует выполнение решений Совета;</w:t>
      </w:r>
    </w:p>
    <w:p w:rsidR="008D353F" w:rsidRPr="007F2C6C" w:rsidRDefault="008D353F" w:rsidP="008D353F">
      <w:pPr>
        <w:pStyle w:val="ConsNormal"/>
        <w:tabs>
          <w:tab w:val="left" w:pos="1440"/>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2) </w:t>
      </w:r>
      <w:r w:rsidRPr="00A91DC2">
        <w:rPr>
          <w:rFonts w:ascii="Times New Roman" w:hAnsi="Times New Roman" w:cs="Times New Roman"/>
          <w:sz w:val="28"/>
          <w:szCs w:val="28"/>
        </w:rPr>
        <w:t>вносит в Совет проекты муниципальных правовых актов о внесении</w:t>
      </w:r>
      <w:r w:rsidRPr="00A91DC2">
        <w:rPr>
          <w:rFonts w:ascii="Times New Roman" w:hAnsi="Times New Roman" w:cs="Times New Roman"/>
          <w:b/>
          <w:sz w:val="28"/>
          <w:szCs w:val="28"/>
        </w:rPr>
        <w:t xml:space="preserve"> </w:t>
      </w:r>
      <w:r w:rsidRPr="00A91DC2">
        <w:rPr>
          <w:rFonts w:ascii="Times New Roman" w:hAnsi="Times New Roman" w:cs="Times New Roman"/>
          <w:sz w:val="28"/>
          <w:szCs w:val="28"/>
        </w:rPr>
        <w:t xml:space="preserve">изменений и дополнений в </w:t>
      </w:r>
      <w:r>
        <w:rPr>
          <w:rFonts w:ascii="Times New Roman" w:hAnsi="Times New Roman" w:cs="Times New Roman"/>
          <w:sz w:val="28"/>
          <w:szCs w:val="28"/>
        </w:rPr>
        <w:t>У</w:t>
      </w:r>
      <w:r w:rsidRPr="00A91DC2">
        <w:rPr>
          <w:rFonts w:ascii="Times New Roman" w:hAnsi="Times New Roman" w:cs="Times New Roman"/>
          <w:sz w:val="28"/>
          <w:szCs w:val="28"/>
        </w:rPr>
        <w:t>став поселения, обладает правом</w:t>
      </w:r>
      <w:r w:rsidRPr="007F2C6C">
        <w:rPr>
          <w:rFonts w:ascii="Times New Roman" w:hAnsi="Times New Roman" w:cs="Times New Roman"/>
          <w:sz w:val="28"/>
          <w:szCs w:val="28"/>
        </w:rPr>
        <w:t xml:space="preserve"> внесения в Совет проектов иных муниципальных правовых актов;</w:t>
      </w:r>
    </w:p>
    <w:p w:rsidR="008D353F" w:rsidRPr="007F2C6C" w:rsidRDefault="008D353F" w:rsidP="008D353F">
      <w:pPr>
        <w:pStyle w:val="ConsNormal"/>
        <w:tabs>
          <w:tab w:val="left" w:pos="1440"/>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3) представляет на рассмотрение Совета проекты решений о введении или отмене местных налогов и сборов, а также другие правовые акты, предусматривающие расходы, покрываемые за счет местного бюджета и дает заключения при представлении проектов решений по указанным вопросам другими лицами, наделенными правом правотворческой инициативы;</w:t>
      </w:r>
    </w:p>
    <w:p w:rsidR="008D353F" w:rsidRPr="007F2C6C" w:rsidRDefault="008D353F" w:rsidP="008D353F">
      <w:pPr>
        <w:pStyle w:val="ConsNormal"/>
        <w:tabs>
          <w:tab w:val="left" w:pos="139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4) разрабатывает и представляет на утверждение Совета структуру администрации, утверждает положения об отраслевых</w:t>
      </w:r>
      <w:r>
        <w:rPr>
          <w:rFonts w:ascii="Times New Roman" w:hAnsi="Times New Roman" w:cs="Times New Roman"/>
          <w:sz w:val="28"/>
          <w:szCs w:val="28"/>
        </w:rPr>
        <w:t xml:space="preserve"> (</w:t>
      </w:r>
      <w:r w:rsidRPr="006B4BDA">
        <w:rPr>
          <w:rFonts w:ascii="Times New Roman" w:hAnsi="Times New Roman" w:cs="Times New Roman"/>
          <w:sz w:val="28"/>
          <w:szCs w:val="28"/>
        </w:rPr>
        <w:t>функциональных</w:t>
      </w:r>
      <w:r>
        <w:rPr>
          <w:rFonts w:ascii="Times New Roman" w:hAnsi="Times New Roman" w:cs="Times New Roman"/>
          <w:sz w:val="28"/>
          <w:szCs w:val="28"/>
        </w:rPr>
        <w:t xml:space="preserve">) </w:t>
      </w:r>
      <w:r w:rsidRPr="007F2C6C">
        <w:rPr>
          <w:rFonts w:ascii="Times New Roman" w:hAnsi="Times New Roman" w:cs="Times New Roman"/>
          <w:sz w:val="28"/>
          <w:szCs w:val="28"/>
        </w:rPr>
        <w:t>органах администрации, не наделенных правами юридического лица;</w:t>
      </w:r>
    </w:p>
    <w:p w:rsidR="008D353F" w:rsidRPr="007F2C6C" w:rsidRDefault="008D353F" w:rsidP="008D353F">
      <w:pPr>
        <w:pStyle w:val="ConsNormal"/>
        <w:tabs>
          <w:tab w:val="left" w:pos="139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5) представляет на утверждение Совета проекты положений об органах администрации, наделенных правами юридического лица;</w:t>
      </w:r>
    </w:p>
    <w:p w:rsidR="008D353F" w:rsidRPr="007F2C6C" w:rsidRDefault="008D353F" w:rsidP="008D353F">
      <w:pPr>
        <w:pStyle w:val="ConsNormal"/>
        <w:tabs>
          <w:tab w:val="left" w:pos="139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6) формирует администрацию, руководит ее деятельностью на принципах единоначалия, утверждает штатное расписание администрации, организует работу с кадрами в соответствии с законодательством;</w:t>
      </w:r>
    </w:p>
    <w:p w:rsidR="008D353F" w:rsidRPr="007F2C6C" w:rsidRDefault="008D353F" w:rsidP="008D353F">
      <w:pPr>
        <w:pStyle w:val="ConsNormal"/>
        <w:tabs>
          <w:tab w:val="left" w:pos="139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 xml:space="preserve">7) назначает и освобождает от должности заместителей главы в соответствии с законодательством и настоящим </w:t>
      </w:r>
      <w:r>
        <w:rPr>
          <w:rFonts w:ascii="Times New Roman" w:hAnsi="Times New Roman" w:cs="Times New Roman"/>
          <w:sz w:val="28"/>
          <w:szCs w:val="28"/>
        </w:rPr>
        <w:t>У</w:t>
      </w:r>
      <w:r w:rsidRPr="007F2C6C">
        <w:rPr>
          <w:rFonts w:ascii="Times New Roman" w:hAnsi="Times New Roman" w:cs="Times New Roman"/>
          <w:sz w:val="28"/>
          <w:szCs w:val="28"/>
        </w:rPr>
        <w:t>ставом;</w:t>
      </w:r>
    </w:p>
    <w:p w:rsidR="008D353F" w:rsidRPr="007F2C6C" w:rsidRDefault="008D353F" w:rsidP="008D353F">
      <w:pPr>
        <w:pStyle w:val="ConsNormal"/>
        <w:tabs>
          <w:tab w:val="left" w:pos="139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8) назначает и освобождает в соответствии с законодательством</w:t>
      </w:r>
      <w:r w:rsidRPr="007F2C6C">
        <w:rPr>
          <w:rFonts w:ascii="Times New Roman" w:hAnsi="Times New Roman" w:cs="Times New Roman"/>
          <w:b/>
          <w:sz w:val="28"/>
          <w:szCs w:val="28"/>
        </w:rPr>
        <w:t xml:space="preserve"> </w:t>
      </w:r>
      <w:r w:rsidRPr="007F2C6C">
        <w:rPr>
          <w:rFonts w:ascii="Times New Roman" w:hAnsi="Times New Roman" w:cs="Times New Roman"/>
          <w:sz w:val="28"/>
          <w:szCs w:val="28"/>
        </w:rPr>
        <w:t>от должности руководителей отраслевых</w:t>
      </w:r>
      <w:r>
        <w:rPr>
          <w:rFonts w:ascii="Times New Roman" w:hAnsi="Times New Roman" w:cs="Times New Roman"/>
          <w:sz w:val="28"/>
          <w:szCs w:val="28"/>
        </w:rPr>
        <w:t xml:space="preserve"> (</w:t>
      </w:r>
      <w:r w:rsidRPr="006B4BDA">
        <w:rPr>
          <w:rFonts w:ascii="Times New Roman" w:hAnsi="Times New Roman" w:cs="Times New Roman"/>
          <w:sz w:val="28"/>
          <w:szCs w:val="28"/>
        </w:rPr>
        <w:t>функциональны</w:t>
      </w:r>
      <w:r>
        <w:rPr>
          <w:rFonts w:ascii="Times New Roman" w:hAnsi="Times New Roman" w:cs="Times New Roman"/>
          <w:sz w:val="28"/>
          <w:szCs w:val="28"/>
        </w:rPr>
        <w:t>х)</w:t>
      </w:r>
      <w:r w:rsidRPr="007F2C6C">
        <w:rPr>
          <w:rFonts w:ascii="Times New Roman" w:hAnsi="Times New Roman" w:cs="Times New Roman"/>
          <w:sz w:val="28"/>
          <w:szCs w:val="28"/>
        </w:rPr>
        <w:t xml:space="preserve"> органов администрации;</w:t>
      </w:r>
    </w:p>
    <w:p w:rsidR="008D353F" w:rsidRPr="007F2C6C" w:rsidRDefault="008D353F" w:rsidP="008D353F">
      <w:pPr>
        <w:widowControl w:val="0"/>
        <w:tabs>
          <w:tab w:val="left" w:pos="45"/>
          <w:tab w:val="left" w:pos="465"/>
        </w:tabs>
        <w:suppressAutoHyphens w:val="0"/>
        <w:spacing w:line="240" w:lineRule="auto"/>
        <w:ind w:firstLine="851"/>
        <w:jc w:val="both"/>
        <w:rPr>
          <w:sz w:val="28"/>
          <w:szCs w:val="28"/>
        </w:rPr>
      </w:pPr>
      <w:r>
        <w:rPr>
          <w:sz w:val="28"/>
          <w:szCs w:val="28"/>
        </w:rPr>
        <w:t>9</w:t>
      </w:r>
      <w:r w:rsidRPr="007F2C6C">
        <w:rPr>
          <w:sz w:val="28"/>
          <w:szCs w:val="28"/>
        </w:rPr>
        <w:t>) принимает меры по обеспечению и защите интересов поселения в судебных органах, подписывает исковые заявления и иные документы, предусмотренные законодательством;</w:t>
      </w:r>
    </w:p>
    <w:p w:rsidR="008D353F" w:rsidRPr="007F2C6C" w:rsidRDefault="008D353F" w:rsidP="008D353F">
      <w:pPr>
        <w:pStyle w:val="ConsNormal"/>
        <w:tabs>
          <w:tab w:val="left" w:pos="45"/>
        </w:tabs>
        <w:suppressAutoHyphens w:val="0"/>
        <w:spacing w:after="0" w:line="240" w:lineRule="auto"/>
        <w:ind w:firstLine="851"/>
        <w:jc w:val="both"/>
        <w:rPr>
          <w:rFonts w:ascii="Times New Roman" w:hAnsi="Times New Roman" w:cs="Times New Roman"/>
          <w:sz w:val="28"/>
          <w:szCs w:val="28"/>
        </w:rPr>
      </w:pPr>
      <w:r w:rsidRPr="007F2C6C">
        <w:rPr>
          <w:rFonts w:ascii="Times New Roman" w:hAnsi="Times New Roman" w:cs="Times New Roman"/>
          <w:sz w:val="28"/>
          <w:szCs w:val="28"/>
        </w:rPr>
        <w:t>1</w:t>
      </w:r>
      <w:r>
        <w:rPr>
          <w:rFonts w:ascii="Times New Roman" w:hAnsi="Times New Roman" w:cs="Times New Roman"/>
          <w:sz w:val="28"/>
          <w:szCs w:val="28"/>
        </w:rPr>
        <w:t>0</w:t>
      </w:r>
      <w:r w:rsidRPr="007F2C6C">
        <w:rPr>
          <w:rFonts w:ascii="Times New Roman" w:hAnsi="Times New Roman" w:cs="Times New Roman"/>
          <w:sz w:val="28"/>
          <w:szCs w:val="28"/>
        </w:rPr>
        <w:t>) принимает меры к отмене противоречащих требованиям законодательства распоряжений и приказов</w:t>
      </w:r>
      <w:r w:rsidRPr="007F2C6C">
        <w:rPr>
          <w:rFonts w:ascii="Times New Roman" w:hAnsi="Times New Roman" w:cs="Times New Roman"/>
          <w:b/>
          <w:sz w:val="28"/>
          <w:szCs w:val="28"/>
        </w:rPr>
        <w:t xml:space="preserve"> </w:t>
      </w:r>
      <w:r w:rsidRPr="007F2C6C">
        <w:rPr>
          <w:rFonts w:ascii="Times New Roman" w:hAnsi="Times New Roman" w:cs="Times New Roman"/>
          <w:sz w:val="28"/>
          <w:szCs w:val="28"/>
        </w:rPr>
        <w:t>руководителей отраслевых</w:t>
      </w:r>
      <w:r>
        <w:rPr>
          <w:rFonts w:ascii="Times New Roman" w:hAnsi="Times New Roman" w:cs="Times New Roman"/>
          <w:sz w:val="28"/>
          <w:szCs w:val="28"/>
        </w:rPr>
        <w:t xml:space="preserve"> (</w:t>
      </w:r>
      <w:r w:rsidRPr="006B4BDA">
        <w:rPr>
          <w:rFonts w:ascii="Times New Roman" w:hAnsi="Times New Roman" w:cs="Times New Roman"/>
          <w:sz w:val="28"/>
          <w:szCs w:val="28"/>
        </w:rPr>
        <w:t>функциональных)</w:t>
      </w:r>
      <w:r w:rsidRPr="007F2C6C">
        <w:rPr>
          <w:rFonts w:ascii="Times New Roman" w:hAnsi="Times New Roman" w:cs="Times New Roman"/>
          <w:sz w:val="28"/>
          <w:szCs w:val="28"/>
        </w:rPr>
        <w:t xml:space="preserve"> органов администрации;</w:t>
      </w:r>
    </w:p>
    <w:p w:rsidR="008D353F" w:rsidRPr="00D30C6A" w:rsidRDefault="008D353F" w:rsidP="008D353F">
      <w:pPr>
        <w:pStyle w:val="ConsNormal"/>
        <w:tabs>
          <w:tab w:val="left" w:pos="45"/>
        </w:tabs>
        <w:suppressAutoHyphens w:val="0"/>
        <w:spacing w:after="0" w:line="240" w:lineRule="auto"/>
        <w:ind w:firstLine="851"/>
        <w:jc w:val="both"/>
        <w:rPr>
          <w:rFonts w:ascii="Times New Roman" w:hAnsi="Times New Roman" w:cs="Times New Roman"/>
          <w:sz w:val="28"/>
          <w:szCs w:val="28"/>
        </w:rPr>
      </w:pPr>
      <w:r w:rsidRPr="00D30C6A">
        <w:rPr>
          <w:rFonts w:ascii="Times New Roman" w:hAnsi="Times New Roman" w:cs="Times New Roman"/>
          <w:sz w:val="28"/>
          <w:szCs w:val="28"/>
        </w:rPr>
        <w:t>11) осуществляет личный прием граждан, рассматривает предложения, заявления и жалобы граждан, принимает по ним решения;</w:t>
      </w:r>
    </w:p>
    <w:p w:rsidR="008D353F" w:rsidRPr="00D30C6A" w:rsidRDefault="008D353F" w:rsidP="008D353F">
      <w:pPr>
        <w:pStyle w:val="ConsNormal"/>
        <w:tabs>
          <w:tab w:val="left" w:pos="45"/>
        </w:tabs>
        <w:suppressAutoHyphens w:val="0"/>
        <w:spacing w:after="0" w:line="240" w:lineRule="auto"/>
        <w:ind w:firstLine="851"/>
        <w:jc w:val="both"/>
        <w:rPr>
          <w:rFonts w:ascii="Times New Roman" w:hAnsi="Times New Roman" w:cs="Times New Roman"/>
          <w:sz w:val="28"/>
          <w:szCs w:val="28"/>
        </w:rPr>
      </w:pPr>
      <w:r w:rsidRPr="00D30C6A">
        <w:rPr>
          <w:rFonts w:ascii="Times New Roman" w:hAnsi="Times New Roman" w:cs="Times New Roman"/>
          <w:sz w:val="28"/>
          <w:szCs w:val="28"/>
        </w:rPr>
        <w:t>12) управляет и распоряжается муниципальным имуществом в соответствии с порядком, установленным Советом;</w:t>
      </w:r>
    </w:p>
    <w:p w:rsidR="008D353F" w:rsidRPr="00D30C6A" w:rsidRDefault="008D353F" w:rsidP="008D353F">
      <w:pPr>
        <w:pStyle w:val="ConsNormal"/>
        <w:tabs>
          <w:tab w:val="left" w:pos="45"/>
        </w:tabs>
        <w:suppressAutoHyphens w:val="0"/>
        <w:spacing w:after="0" w:line="240" w:lineRule="auto"/>
        <w:ind w:firstLine="851"/>
        <w:jc w:val="both"/>
        <w:rPr>
          <w:rFonts w:ascii="Times New Roman" w:hAnsi="Times New Roman" w:cs="Times New Roman"/>
          <w:sz w:val="28"/>
          <w:szCs w:val="28"/>
        </w:rPr>
      </w:pPr>
      <w:r w:rsidRPr="00D30C6A">
        <w:rPr>
          <w:rFonts w:ascii="Times New Roman" w:hAnsi="Times New Roman" w:cs="Times New Roman"/>
          <w:sz w:val="28"/>
          <w:szCs w:val="28"/>
        </w:rPr>
        <w:t>1</w:t>
      </w:r>
      <w:r>
        <w:rPr>
          <w:rFonts w:ascii="Times New Roman" w:hAnsi="Times New Roman" w:cs="Times New Roman"/>
          <w:sz w:val="28"/>
          <w:szCs w:val="28"/>
        </w:rPr>
        <w:t>3</w:t>
      </w:r>
      <w:r w:rsidRPr="00D30C6A">
        <w:rPr>
          <w:rFonts w:ascii="Times New Roman" w:hAnsi="Times New Roman" w:cs="Times New Roman"/>
          <w:sz w:val="28"/>
          <w:szCs w:val="28"/>
        </w:rPr>
        <w:t>) представляет к награждению наградами и к присвоению почетных званий Российской Федерации, Краснодарского края;</w:t>
      </w:r>
    </w:p>
    <w:p w:rsidR="008D353F" w:rsidRPr="00D30C6A" w:rsidRDefault="008D353F" w:rsidP="008D353F">
      <w:pPr>
        <w:pStyle w:val="ConsNormal"/>
        <w:tabs>
          <w:tab w:val="left" w:pos="45"/>
        </w:tabs>
        <w:suppressAutoHyphens w:val="0"/>
        <w:spacing w:after="0" w:line="240" w:lineRule="auto"/>
        <w:ind w:firstLine="851"/>
        <w:jc w:val="both"/>
        <w:rPr>
          <w:rFonts w:ascii="Times New Roman" w:hAnsi="Times New Roman" w:cs="Times New Roman"/>
          <w:sz w:val="28"/>
          <w:szCs w:val="28"/>
        </w:rPr>
      </w:pPr>
      <w:r w:rsidRPr="00D30C6A">
        <w:rPr>
          <w:rFonts w:ascii="Times New Roman" w:hAnsi="Times New Roman" w:cs="Times New Roman"/>
          <w:sz w:val="28"/>
          <w:szCs w:val="28"/>
        </w:rPr>
        <w:t>1</w:t>
      </w:r>
      <w:r>
        <w:rPr>
          <w:rFonts w:ascii="Times New Roman" w:hAnsi="Times New Roman" w:cs="Times New Roman"/>
          <w:sz w:val="28"/>
          <w:szCs w:val="28"/>
        </w:rPr>
        <w:t>4</w:t>
      </w:r>
      <w:r w:rsidRPr="00D30C6A">
        <w:rPr>
          <w:rFonts w:ascii="Times New Roman" w:hAnsi="Times New Roman" w:cs="Times New Roman"/>
          <w:sz w:val="28"/>
          <w:szCs w:val="28"/>
        </w:rPr>
        <w:t>) регистрирует уставы территориального общественного самоуправления;</w:t>
      </w:r>
    </w:p>
    <w:p w:rsidR="008D353F" w:rsidRPr="00D30C6A" w:rsidRDefault="008D353F" w:rsidP="008D353F">
      <w:pPr>
        <w:pStyle w:val="ConsNormal"/>
        <w:tabs>
          <w:tab w:val="left" w:pos="45"/>
        </w:tabs>
        <w:suppressAutoHyphens w:val="0"/>
        <w:spacing w:after="0" w:line="240" w:lineRule="auto"/>
        <w:ind w:firstLine="851"/>
        <w:jc w:val="both"/>
        <w:rPr>
          <w:rFonts w:ascii="Times New Roman" w:hAnsi="Times New Roman" w:cs="Times New Roman"/>
          <w:sz w:val="28"/>
          <w:szCs w:val="28"/>
        </w:rPr>
      </w:pPr>
      <w:r w:rsidRPr="00D30C6A">
        <w:rPr>
          <w:rFonts w:ascii="Times New Roman" w:hAnsi="Times New Roman" w:cs="Times New Roman"/>
          <w:sz w:val="28"/>
          <w:szCs w:val="28"/>
        </w:rPr>
        <w:t>1</w:t>
      </w:r>
      <w:r>
        <w:rPr>
          <w:rFonts w:ascii="Times New Roman" w:hAnsi="Times New Roman" w:cs="Times New Roman"/>
          <w:sz w:val="28"/>
          <w:szCs w:val="28"/>
        </w:rPr>
        <w:t>5</w:t>
      </w:r>
      <w:r w:rsidRPr="00D30C6A">
        <w:rPr>
          <w:rFonts w:ascii="Times New Roman" w:hAnsi="Times New Roman" w:cs="Times New Roman"/>
          <w:sz w:val="28"/>
          <w:szCs w:val="28"/>
        </w:rPr>
        <w:t>) возглавляет и координирует деятельность по предотвращению чрезвычайных ситуаций на территории поселения и ликвидации их последствий;</w:t>
      </w:r>
    </w:p>
    <w:p w:rsidR="008D353F" w:rsidRPr="001C1118" w:rsidRDefault="008D353F" w:rsidP="008D353F">
      <w:pPr>
        <w:pStyle w:val="ConsNormal"/>
        <w:tabs>
          <w:tab w:val="left" w:pos="45"/>
        </w:tabs>
        <w:suppressAutoHyphens w:val="0"/>
        <w:spacing w:after="0" w:line="240" w:lineRule="auto"/>
        <w:ind w:firstLine="851"/>
        <w:jc w:val="both"/>
        <w:rPr>
          <w:rFonts w:ascii="Times New Roman" w:hAnsi="Times New Roman"/>
          <w:sz w:val="28"/>
          <w:szCs w:val="28"/>
        </w:rPr>
      </w:pPr>
      <w:r>
        <w:rPr>
          <w:rFonts w:ascii="Times New Roman" w:hAnsi="Times New Roman" w:cs="Times New Roman"/>
          <w:sz w:val="28"/>
          <w:szCs w:val="28"/>
        </w:rPr>
        <w:t>16</w:t>
      </w:r>
      <w:r w:rsidRPr="00D30C6A">
        <w:rPr>
          <w:rFonts w:ascii="Times New Roman" w:hAnsi="Times New Roman" w:cs="Times New Roman"/>
          <w:sz w:val="28"/>
          <w:szCs w:val="28"/>
        </w:rPr>
        <w:t>)</w:t>
      </w:r>
      <w:r w:rsidRPr="00140FFE">
        <w:rPr>
          <w:rFonts w:ascii="Times New Roman" w:hAnsi="Times New Roman" w:cs="Times New Roman"/>
          <w:sz w:val="28"/>
          <w:szCs w:val="28"/>
        </w:rPr>
        <w:t xml:space="preserve"> </w:t>
      </w:r>
      <w:r w:rsidRPr="00140FFE">
        <w:rPr>
          <w:rFonts w:ascii="Times New Roman" w:hAnsi="Times New Roman"/>
          <w:sz w:val="28"/>
          <w:szCs w:val="28"/>
        </w:rPr>
        <w:t>выдает от имени поселения и от имени администрации доверенности в соответствии с законодательством</w:t>
      </w:r>
      <w:r w:rsidRPr="001C1118">
        <w:rPr>
          <w:rFonts w:ascii="Times New Roman" w:hAnsi="Times New Roman"/>
          <w:sz w:val="28"/>
          <w:szCs w:val="28"/>
        </w:rPr>
        <w:t>;</w:t>
      </w:r>
    </w:p>
    <w:p w:rsidR="008D353F" w:rsidRPr="001C1118" w:rsidRDefault="008D353F" w:rsidP="008D353F">
      <w:pPr>
        <w:widowControl w:val="0"/>
        <w:suppressAutoHyphens w:val="0"/>
        <w:autoSpaceDE w:val="0"/>
        <w:autoSpaceDN w:val="0"/>
        <w:adjustRightInd w:val="0"/>
        <w:spacing w:line="240" w:lineRule="auto"/>
        <w:ind w:firstLine="851"/>
        <w:jc w:val="both"/>
        <w:rPr>
          <w:rFonts w:eastAsia="Calibri"/>
          <w:kern w:val="0"/>
          <w:sz w:val="28"/>
          <w:szCs w:val="28"/>
          <w:lang w:eastAsia="ru-RU"/>
        </w:rPr>
      </w:pPr>
      <w:r>
        <w:rPr>
          <w:rFonts w:eastAsia="Calibri"/>
          <w:kern w:val="0"/>
          <w:sz w:val="28"/>
          <w:szCs w:val="28"/>
          <w:lang w:eastAsia="ru-RU"/>
        </w:rPr>
        <w:t>17</w:t>
      </w:r>
      <w:r w:rsidRPr="001C1118">
        <w:rPr>
          <w:rFonts w:eastAsia="Calibri"/>
          <w:kern w:val="0"/>
          <w:sz w:val="28"/>
          <w:szCs w:val="28"/>
          <w:lang w:eastAsia="ru-RU"/>
        </w:rPr>
        <w:t xml:space="preserve">) принимает решение о реализации проекта муниципально-частного </w:t>
      </w:r>
      <w:r w:rsidRPr="001C1118">
        <w:rPr>
          <w:rFonts w:eastAsia="Calibri"/>
          <w:kern w:val="0"/>
          <w:sz w:val="28"/>
          <w:szCs w:val="28"/>
          <w:lang w:eastAsia="ru-RU"/>
        </w:rPr>
        <w:lastRenderedPageBreak/>
        <w:t>партнерства, если публичным партнером является поселение либо планируется проведение совместного конкурса с участием поселения (за исключением случая, в котором планируется проведение совместного конкурса с участием Российской Федерации, субъекта Российской Федерации);</w:t>
      </w:r>
    </w:p>
    <w:p w:rsidR="008D353F" w:rsidRPr="001C1118" w:rsidRDefault="008D353F" w:rsidP="008D353F">
      <w:pPr>
        <w:pStyle w:val="ConsPlusNormal"/>
        <w:suppressAutoHyphens w:val="0"/>
        <w:spacing w:after="0" w:line="240" w:lineRule="auto"/>
        <w:ind w:firstLine="851"/>
        <w:jc w:val="both"/>
        <w:rPr>
          <w:rFonts w:ascii="Times New Roman" w:eastAsia="Calibri" w:hAnsi="Times New Roman" w:cs="Times New Roman"/>
          <w:kern w:val="0"/>
          <w:sz w:val="28"/>
          <w:szCs w:val="28"/>
          <w:lang w:eastAsia="ru-RU"/>
        </w:rPr>
      </w:pPr>
      <w:r>
        <w:rPr>
          <w:rFonts w:ascii="Times New Roman" w:eastAsia="Calibri" w:hAnsi="Times New Roman" w:cs="Times New Roman"/>
          <w:kern w:val="0"/>
          <w:sz w:val="28"/>
          <w:szCs w:val="28"/>
        </w:rPr>
        <w:t>18</w:t>
      </w:r>
      <w:r w:rsidRPr="001C1118">
        <w:rPr>
          <w:rFonts w:ascii="Times New Roman" w:eastAsia="Calibri" w:hAnsi="Times New Roman" w:cs="Times New Roman"/>
          <w:kern w:val="0"/>
          <w:sz w:val="28"/>
          <w:szCs w:val="28"/>
        </w:rPr>
        <w:t xml:space="preserve">) определяет орган местного самоуправления, уполномоченный на осуществление полномочий в сфере муниципально-частного партнёрства, предусмотренных статьей 18 Федерального закона </w:t>
      </w:r>
      <w:r>
        <w:rPr>
          <w:rFonts w:ascii="Times New Roman" w:eastAsia="Calibri" w:hAnsi="Times New Roman" w:cs="Times New Roman"/>
          <w:kern w:val="0"/>
          <w:sz w:val="28"/>
          <w:szCs w:val="28"/>
          <w:lang w:eastAsia="ru-RU"/>
        </w:rPr>
        <w:t xml:space="preserve">от 13 июля </w:t>
      </w:r>
      <w:r w:rsidRPr="001C1118">
        <w:rPr>
          <w:rFonts w:ascii="Times New Roman" w:eastAsia="Calibri" w:hAnsi="Times New Roman" w:cs="Times New Roman"/>
          <w:kern w:val="0"/>
          <w:sz w:val="28"/>
          <w:szCs w:val="28"/>
          <w:lang w:eastAsia="ru-RU"/>
        </w:rPr>
        <w:t>2015</w:t>
      </w:r>
      <w:r>
        <w:rPr>
          <w:rFonts w:ascii="Times New Roman" w:eastAsia="Calibri" w:hAnsi="Times New Roman" w:cs="Times New Roman"/>
          <w:kern w:val="0"/>
          <w:sz w:val="28"/>
          <w:szCs w:val="28"/>
          <w:lang w:eastAsia="ru-RU"/>
        </w:rPr>
        <w:t xml:space="preserve"> года          </w:t>
      </w:r>
      <w:r w:rsidRPr="001C1118">
        <w:rPr>
          <w:rFonts w:ascii="Times New Roman" w:eastAsia="Calibri" w:hAnsi="Times New Roman" w:cs="Times New Roman"/>
          <w:kern w:val="0"/>
          <w:sz w:val="28"/>
          <w:szCs w:val="28"/>
          <w:lang w:eastAsia="ru-RU"/>
        </w:rPr>
        <w:t xml:space="preserve"> № 224-ФЗ </w:t>
      </w:r>
      <w:r>
        <w:rPr>
          <w:rFonts w:ascii="Times New Roman" w:eastAsia="Calibri" w:hAnsi="Times New Roman" w:cs="Times New Roman"/>
          <w:kern w:val="0"/>
          <w:sz w:val="28"/>
          <w:szCs w:val="28"/>
          <w:lang w:eastAsia="ru-RU"/>
        </w:rPr>
        <w:t>«</w:t>
      </w:r>
      <w:r w:rsidRPr="001C1118">
        <w:rPr>
          <w:rFonts w:ascii="Times New Roman" w:eastAsia="Calibri" w:hAnsi="Times New Roman" w:cs="Times New Roman"/>
          <w:kern w:val="0"/>
          <w:sz w:val="28"/>
          <w:szCs w:val="28"/>
          <w:lang w:eastAsia="ru-RU"/>
        </w:rPr>
        <w:t>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r>
        <w:rPr>
          <w:rFonts w:ascii="Times New Roman" w:eastAsia="Calibri" w:hAnsi="Times New Roman" w:cs="Times New Roman"/>
          <w:kern w:val="0"/>
          <w:sz w:val="28"/>
          <w:szCs w:val="28"/>
          <w:lang w:eastAsia="ru-RU"/>
        </w:rPr>
        <w:t>»</w:t>
      </w:r>
      <w:r w:rsidRPr="001C1118">
        <w:rPr>
          <w:rFonts w:ascii="Times New Roman" w:eastAsia="Calibri" w:hAnsi="Times New Roman" w:cs="Times New Roman"/>
          <w:kern w:val="0"/>
          <w:sz w:val="28"/>
          <w:szCs w:val="28"/>
          <w:lang w:eastAsia="ru-RU"/>
        </w:rPr>
        <w:t>.</w:t>
      </w:r>
    </w:p>
    <w:p w:rsidR="008D353F" w:rsidRPr="00F37DAF" w:rsidRDefault="008D353F" w:rsidP="008D353F">
      <w:pPr>
        <w:widowControl w:val="0"/>
        <w:autoSpaceDE w:val="0"/>
        <w:autoSpaceDN w:val="0"/>
        <w:adjustRightInd w:val="0"/>
        <w:spacing w:line="240" w:lineRule="auto"/>
        <w:ind w:firstLine="851"/>
        <w:jc w:val="both"/>
        <w:rPr>
          <w:rFonts w:eastAsia="Calibri"/>
          <w:sz w:val="28"/>
          <w:szCs w:val="28"/>
        </w:rPr>
      </w:pPr>
      <w:r>
        <w:rPr>
          <w:rFonts w:eastAsia="Calibri"/>
          <w:sz w:val="28"/>
          <w:szCs w:val="28"/>
        </w:rPr>
        <w:t>19</w:t>
      </w:r>
      <w:r w:rsidRPr="00F37DAF">
        <w:rPr>
          <w:rFonts w:eastAsia="Calibri"/>
          <w:sz w:val="28"/>
          <w:szCs w:val="28"/>
        </w:rPr>
        <w:t>) осуществляет иные полномочия, предусмотренные действующим федеральным, краевым законодательством, настоящим Уставом и принятыми в соответствии с ними муниципальными правовыми актами.</w:t>
      </w:r>
    </w:p>
    <w:p w:rsidR="008D353F" w:rsidRPr="00F37DAF" w:rsidRDefault="008D353F" w:rsidP="008D353F">
      <w:pPr>
        <w:pStyle w:val="a0"/>
        <w:tabs>
          <w:tab w:val="left" w:pos="0"/>
          <w:tab w:val="left" w:pos="360"/>
        </w:tabs>
        <w:suppressAutoHyphens w:val="0"/>
        <w:spacing w:after="0" w:line="240" w:lineRule="auto"/>
        <w:ind w:firstLine="851"/>
        <w:jc w:val="both"/>
        <w:rPr>
          <w:sz w:val="28"/>
          <w:szCs w:val="28"/>
        </w:rPr>
      </w:pPr>
      <w:r w:rsidRPr="00F37DAF">
        <w:rPr>
          <w:rFonts w:eastAsia="Calibri"/>
          <w:kern w:val="0"/>
          <w:sz w:val="28"/>
          <w:szCs w:val="28"/>
        </w:rPr>
        <w:t xml:space="preserve">4. </w:t>
      </w:r>
      <w:r w:rsidRPr="00F37DAF">
        <w:rPr>
          <w:sz w:val="28"/>
          <w:szCs w:val="28"/>
        </w:rPr>
        <w:t xml:space="preserve">Один раз в год не позднее четырех месяцев после окончания календарного года глава </w:t>
      </w:r>
      <w:r w:rsidRPr="00BD13C3">
        <w:rPr>
          <w:sz w:val="28"/>
          <w:szCs w:val="28"/>
        </w:rPr>
        <w:t>поселения</w:t>
      </w:r>
      <w:r w:rsidRPr="00F37DAF">
        <w:rPr>
          <w:sz w:val="28"/>
          <w:szCs w:val="28"/>
        </w:rPr>
        <w:t xml:space="preserve"> 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rsidR="008D353F" w:rsidRPr="00F37DAF" w:rsidRDefault="008D353F" w:rsidP="008D353F">
      <w:pPr>
        <w:pStyle w:val="a0"/>
        <w:tabs>
          <w:tab w:val="left" w:pos="0"/>
          <w:tab w:val="left" w:pos="360"/>
        </w:tabs>
        <w:suppressAutoHyphens w:val="0"/>
        <w:spacing w:after="0" w:line="240" w:lineRule="auto"/>
        <w:ind w:firstLine="851"/>
        <w:jc w:val="both"/>
        <w:rPr>
          <w:sz w:val="28"/>
          <w:szCs w:val="28"/>
        </w:rPr>
      </w:pPr>
      <w:r w:rsidRPr="00F37DAF">
        <w:rPr>
          <w:sz w:val="28"/>
          <w:szCs w:val="28"/>
        </w:rPr>
        <w:t xml:space="preserve">По итогам рассмотрения ежегодного отчета Совет принимает решение об утверждении или не утверждении результатов деятельности главы </w:t>
      </w:r>
      <w:r w:rsidRPr="00BD13C3">
        <w:rPr>
          <w:sz w:val="28"/>
          <w:szCs w:val="28"/>
        </w:rPr>
        <w:t>поселения</w:t>
      </w:r>
      <w:r w:rsidRPr="00F37DAF">
        <w:rPr>
          <w:sz w:val="28"/>
          <w:szCs w:val="28"/>
        </w:rPr>
        <w:t xml:space="preserve">. </w:t>
      </w:r>
    </w:p>
    <w:p w:rsidR="008D353F" w:rsidRPr="00F37DAF" w:rsidRDefault="008D353F" w:rsidP="008D353F">
      <w:pPr>
        <w:pStyle w:val="a0"/>
        <w:tabs>
          <w:tab w:val="left" w:pos="0"/>
          <w:tab w:val="left" w:pos="360"/>
        </w:tabs>
        <w:suppressAutoHyphens w:val="0"/>
        <w:spacing w:after="0" w:line="240" w:lineRule="auto"/>
        <w:ind w:firstLine="851"/>
        <w:jc w:val="both"/>
        <w:rPr>
          <w:sz w:val="28"/>
          <w:szCs w:val="28"/>
        </w:rPr>
      </w:pPr>
      <w:r w:rsidRPr="00F37DAF">
        <w:rPr>
          <w:sz w:val="28"/>
          <w:szCs w:val="28"/>
        </w:rPr>
        <w:t xml:space="preserve">По результатам оценки Советом ежегодного отчета главы </w:t>
      </w:r>
      <w:r w:rsidRPr="00BD13C3">
        <w:rPr>
          <w:sz w:val="28"/>
          <w:szCs w:val="28"/>
        </w:rPr>
        <w:t>поселения</w:t>
      </w:r>
      <w:r w:rsidRPr="00F37DAF">
        <w:rPr>
          <w:sz w:val="28"/>
          <w:szCs w:val="28"/>
        </w:rPr>
        <w:t xml:space="preserve">, деятельность главы </w:t>
      </w:r>
      <w:r w:rsidRPr="00BD13C3">
        <w:rPr>
          <w:sz w:val="28"/>
          <w:szCs w:val="28"/>
        </w:rPr>
        <w:t>поселения</w:t>
      </w:r>
      <w:r w:rsidRPr="00F37DAF">
        <w:rPr>
          <w:color w:val="000000"/>
          <w:sz w:val="28"/>
          <w:szCs w:val="28"/>
        </w:rPr>
        <w:t xml:space="preserve"> может быть признана неудовлетворительной.</w:t>
      </w:r>
    </w:p>
    <w:p w:rsidR="008D353F" w:rsidRPr="00F37DAF" w:rsidRDefault="008D353F" w:rsidP="008D353F">
      <w:pPr>
        <w:pStyle w:val="a0"/>
        <w:tabs>
          <w:tab w:val="left" w:pos="0"/>
          <w:tab w:val="left" w:pos="360"/>
        </w:tabs>
        <w:suppressAutoHyphens w:val="0"/>
        <w:spacing w:after="0" w:line="240" w:lineRule="auto"/>
        <w:ind w:firstLine="851"/>
        <w:jc w:val="both"/>
        <w:rPr>
          <w:rFonts w:eastAsia="Times New Roman"/>
          <w:b/>
          <w:bCs/>
          <w:kern w:val="0"/>
          <w:sz w:val="28"/>
          <w:szCs w:val="28"/>
          <w:highlight w:val="yellow"/>
          <w:lang w:eastAsia="ru-RU"/>
        </w:rPr>
      </w:pPr>
      <w:r w:rsidRPr="00F37DAF">
        <w:rPr>
          <w:sz w:val="28"/>
          <w:szCs w:val="28"/>
        </w:rPr>
        <w:t xml:space="preserve">Отчет подлежит размещению </w:t>
      </w:r>
      <w:r w:rsidRPr="00F37DAF">
        <w:rPr>
          <w:rFonts w:eastAsia="Times New Roman"/>
          <w:bCs/>
          <w:kern w:val="0"/>
          <w:sz w:val="28"/>
          <w:szCs w:val="28"/>
          <w:lang w:eastAsia="ru-RU"/>
        </w:rPr>
        <w:t xml:space="preserve">на официальном сайте </w:t>
      </w:r>
      <w:r w:rsidRPr="00BD13C3">
        <w:rPr>
          <w:sz w:val="28"/>
          <w:szCs w:val="28"/>
        </w:rPr>
        <w:t>поселения</w:t>
      </w:r>
      <w:r w:rsidRPr="00F37DAF">
        <w:rPr>
          <w:rFonts w:eastAsia="Times New Roman"/>
          <w:bCs/>
          <w:kern w:val="0"/>
          <w:sz w:val="28"/>
          <w:szCs w:val="28"/>
          <w:lang w:eastAsia="ru-RU"/>
        </w:rPr>
        <w:t xml:space="preserve"> в информаци</w:t>
      </w:r>
      <w:r>
        <w:rPr>
          <w:rFonts w:eastAsia="Times New Roman"/>
          <w:bCs/>
          <w:kern w:val="0"/>
          <w:sz w:val="28"/>
          <w:szCs w:val="28"/>
          <w:lang w:eastAsia="ru-RU"/>
        </w:rPr>
        <w:t>онно-телекоммуникационной сети «Интернет»</w:t>
      </w:r>
      <w:r w:rsidRPr="00F37DAF">
        <w:rPr>
          <w:rFonts w:eastAsia="Times New Roman"/>
          <w:bCs/>
          <w:kern w:val="0"/>
          <w:sz w:val="28"/>
          <w:szCs w:val="28"/>
          <w:lang w:eastAsia="ru-RU"/>
        </w:rPr>
        <w:t xml:space="preserve"> в течение пяти рабочих дней со дня принятия решения Совета.</w:t>
      </w:r>
    </w:p>
    <w:p w:rsidR="008D353F" w:rsidRDefault="008D353F" w:rsidP="008D353F">
      <w:pPr>
        <w:widowControl w:val="0"/>
        <w:tabs>
          <w:tab w:val="left" w:pos="-1276"/>
        </w:tabs>
        <w:suppressAutoHyphens w:val="0"/>
        <w:spacing w:line="240" w:lineRule="auto"/>
        <w:ind w:firstLine="851"/>
        <w:jc w:val="center"/>
        <w:rPr>
          <w:caps/>
          <w:sz w:val="28"/>
          <w:szCs w:val="28"/>
        </w:rPr>
      </w:pPr>
    </w:p>
    <w:p w:rsidR="008D353F" w:rsidRPr="00EF6E10" w:rsidRDefault="008D353F" w:rsidP="008D353F">
      <w:pPr>
        <w:pStyle w:val="a0"/>
        <w:suppressAutoHyphens w:val="0"/>
        <w:spacing w:after="0" w:line="240" w:lineRule="auto"/>
        <w:ind w:firstLine="851"/>
        <w:jc w:val="both"/>
        <w:rPr>
          <w:b/>
          <w:color w:val="000000"/>
          <w:sz w:val="28"/>
          <w:szCs w:val="28"/>
        </w:rPr>
      </w:pPr>
      <w:r>
        <w:rPr>
          <w:b/>
          <w:sz w:val="28"/>
          <w:szCs w:val="28"/>
        </w:rPr>
        <w:t>Статья 20</w:t>
      </w:r>
      <w:r w:rsidRPr="00EF6E10">
        <w:rPr>
          <w:b/>
          <w:sz w:val="28"/>
          <w:szCs w:val="28"/>
        </w:rPr>
        <w:t xml:space="preserve">. Досрочное прекращение полномочий главы </w:t>
      </w:r>
      <w:r w:rsidRPr="00BD13C3">
        <w:rPr>
          <w:b/>
          <w:sz w:val="28"/>
          <w:szCs w:val="28"/>
        </w:rPr>
        <w:t>поселения</w:t>
      </w:r>
    </w:p>
    <w:p w:rsidR="008D353F" w:rsidRPr="00EF6E10" w:rsidRDefault="008D353F" w:rsidP="008D353F">
      <w:pPr>
        <w:pStyle w:val="a0"/>
        <w:tabs>
          <w:tab w:val="left" w:pos="-1540"/>
        </w:tabs>
        <w:suppressAutoHyphens w:val="0"/>
        <w:spacing w:after="0" w:line="240" w:lineRule="auto"/>
        <w:ind w:firstLine="851"/>
        <w:jc w:val="both"/>
        <w:rPr>
          <w:sz w:val="28"/>
          <w:szCs w:val="28"/>
        </w:rPr>
      </w:pPr>
      <w:r w:rsidRPr="00EF6E10">
        <w:rPr>
          <w:sz w:val="28"/>
          <w:szCs w:val="28"/>
        </w:rPr>
        <w:t xml:space="preserve">1. Полномочия главы </w:t>
      </w:r>
      <w:r w:rsidRPr="00BD13C3">
        <w:rPr>
          <w:sz w:val="28"/>
          <w:szCs w:val="28"/>
        </w:rPr>
        <w:t>поселения</w:t>
      </w:r>
      <w:r w:rsidRPr="00EF6E10">
        <w:rPr>
          <w:sz w:val="28"/>
          <w:szCs w:val="28"/>
        </w:rPr>
        <w:t xml:space="preserve"> прекращаются досрочно в следующих случаях:</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1) смерть;</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2) отставка по собственному желанию;</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3) признание судом недееспособным или ограниченно дееспособным;</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4) признание судом безвестно отсутствующим или объявление умершим;</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5) вступление в отношении его в законную силу обвинительного приговора суда;</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6) выезд за пределы Российской Федерации на постоянное место жительства;</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 xml:space="preserve">8) призыв на военную службу или направление на заменяющую ее </w:t>
      </w:r>
      <w:r w:rsidRPr="00EF6E10">
        <w:rPr>
          <w:sz w:val="28"/>
          <w:szCs w:val="28"/>
        </w:rPr>
        <w:lastRenderedPageBreak/>
        <w:t>альтернативную гражданскую службу;</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9) приобретение статуса иностранного агента;</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10) утрата доверия Президента Российской Федерации;</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11) удаление в отставку;</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12) отрешение от должности;</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13) установленная в судебном порядке стойкая неспособность по состоянию здоровья осуществлять полномочия главы муниципального образования;</w:t>
      </w:r>
    </w:p>
    <w:p w:rsidR="008D353F" w:rsidRPr="00EF6E10" w:rsidRDefault="008D353F" w:rsidP="008D353F">
      <w:pPr>
        <w:widowControl w:val="0"/>
        <w:autoSpaceDE w:val="0"/>
        <w:autoSpaceDN w:val="0"/>
        <w:adjustRightInd w:val="0"/>
        <w:spacing w:line="240" w:lineRule="auto"/>
        <w:ind w:firstLine="851"/>
        <w:jc w:val="both"/>
        <w:rPr>
          <w:color w:val="000000"/>
          <w:sz w:val="28"/>
          <w:szCs w:val="28"/>
        </w:rPr>
      </w:pPr>
      <w:r w:rsidRPr="00EF6E10">
        <w:rPr>
          <w:sz w:val="28"/>
          <w:szCs w:val="28"/>
        </w:rPr>
        <w:t xml:space="preserve">14) преобразование муниципального образования, осуществляемое в </w:t>
      </w:r>
      <w:r w:rsidRPr="00EF6E10">
        <w:rPr>
          <w:color w:val="000000"/>
          <w:sz w:val="28"/>
          <w:szCs w:val="28"/>
        </w:rPr>
        <w:t>соответствии с Федеральн</w:t>
      </w:r>
      <w:r>
        <w:rPr>
          <w:color w:val="000000"/>
          <w:sz w:val="28"/>
          <w:szCs w:val="28"/>
        </w:rPr>
        <w:t>ым</w:t>
      </w:r>
      <w:r w:rsidRPr="00EF6E10">
        <w:rPr>
          <w:color w:val="000000"/>
          <w:sz w:val="28"/>
          <w:szCs w:val="28"/>
        </w:rPr>
        <w:t xml:space="preserve"> закон</w:t>
      </w:r>
      <w:r>
        <w:rPr>
          <w:color w:val="000000"/>
          <w:sz w:val="28"/>
          <w:szCs w:val="28"/>
        </w:rPr>
        <w:t xml:space="preserve">ом от 20 марта </w:t>
      </w:r>
      <w:r w:rsidRPr="00EF6E10">
        <w:rPr>
          <w:color w:val="000000"/>
          <w:sz w:val="28"/>
          <w:szCs w:val="28"/>
        </w:rPr>
        <w:t>2025</w:t>
      </w:r>
      <w:r>
        <w:rPr>
          <w:color w:val="000000"/>
          <w:sz w:val="28"/>
          <w:szCs w:val="28"/>
        </w:rPr>
        <w:t xml:space="preserve"> года № 33-ФЗ «</w:t>
      </w:r>
      <w:r w:rsidRPr="00EF6E10">
        <w:rPr>
          <w:rFonts w:eastAsia="Calibri"/>
          <w:color w:val="000000"/>
          <w:sz w:val="28"/>
          <w:szCs w:val="28"/>
          <w:lang w:eastAsia="ru-RU"/>
        </w:rPr>
        <w:t xml:space="preserve">Об общих принципах организации местного самоуправления в </w:t>
      </w:r>
      <w:r>
        <w:rPr>
          <w:rFonts w:eastAsia="Calibri"/>
          <w:color w:val="000000"/>
          <w:sz w:val="28"/>
          <w:szCs w:val="28"/>
          <w:lang w:eastAsia="ru-RU"/>
        </w:rPr>
        <w:t>единой системе публичной власти»</w:t>
      </w:r>
      <w:r w:rsidRPr="00EF6E10">
        <w:rPr>
          <w:color w:val="000000"/>
          <w:sz w:val="28"/>
          <w:szCs w:val="28"/>
        </w:rPr>
        <w:t>;</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color w:val="000000"/>
          <w:sz w:val="28"/>
          <w:szCs w:val="28"/>
        </w:rPr>
        <w:t xml:space="preserve">15) увеличение численности избирателей муниципального образования </w:t>
      </w:r>
      <w:r w:rsidRPr="00EF6E10">
        <w:rPr>
          <w:sz w:val="28"/>
          <w:szCs w:val="28"/>
        </w:rPr>
        <w:t>более чем на 25 процентов;</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16) нарушение срока издания муниципального правового акта, необходимого для реализации решения, принятого путем п</w:t>
      </w:r>
      <w:r>
        <w:rPr>
          <w:sz w:val="28"/>
          <w:szCs w:val="28"/>
        </w:rPr>
        <w:t>рямого волеизъявления населения;</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 xml:space="preserve">17) иные случаи, установленные Федеральным законом от </w:t>
      </w:r>
      <w:r>
        <w:rPr>
          <w:color w:val="000000"/>
          <w:sz w:val="28"/>
          <w:szCs w:val="28"/>
        </w:rPr>
        <w:t xml:space="preserve">20 марта </w:t>
      </w:r>
      <w:r w:rsidRPr="00EF6E10">
        <w:rPr>
          <w:color w:val="000000"/>
          <w:sz w:val="28"/>
          <w:szCs w:val="28"/>
        </w:rPr>
        <w:t>2025</w:t>
      </w:r>
      <w:r>
        <w:rPr>
          <w:color w:val="000000"/>
          <w:sz w:val="28"/>
          <w:szCs w:val="28"/>
        </w:rPr>
        <w:t xml:space="preserve"> года  № 33-ФЗ «</w:t>
      </w:r>
      <w:r w:rsidRPr="00EF6E10">
        <w:rPr>
          <w:rFonts w:eastAsia="Calibri"/>
          <w:color w:val="000000"/>
          <w:sz w:val="28"/>
          <w:szCs w:val="28"/>
          <w:lang w:eastAsia="ru-RU"/>
        </w:rPr>
        <w:t xml:space="preserve">Об общих принципах организации местного самоуправления в </w:t>
      </w:r>
      <w:r>
        <w:rPr>
          <w:rFonts w:eastAsia="Calibri"/>
          <w:color w:val="000000"/>
          <w:sz w:val="28"/>
          <w:szCs w:val="28"/>
          <w:lang w:eastAsia="ru-RU"/>
        </w:rPr>
        <w:t>единой системе публичной власти»</w:t>
      </w:r>
      <w:r w:rsidRPr="00EF6E10">
        <w:rPr>
          <w:rFonts w:eastAsia="Calibri"/>
          <w:color w:val="000000"/>
          <w:sz w:val="28"/>
          <w:szCs w:val="28"/>
          <w:lang w:eastAsia="ru-RU"/>
        </w:rPr>
        <w:t xml:space="preserve"> </w:t>
      </w:r>
      <w:r w:rsidRPr="00EF6E10">
        <w:rPr>
          <w:sz w:val="28"/>
          <w:szCs w:val="28"/>
        </w:rPr>
        <w:t>и другими федеральными законами.</w:t>
      </w:r>
    </w:p>
    <w:p w:rsidR="008D353F" w:rsidRPr="00EF6E10"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EF6E10">
        <w:rPr>
          <w:rFonts w:ascii="Times New Roman" w:hAnsi="Times New Roman" w:cs="Times New Roman"/>
          <w:sz w:val="28"/>
          <w:szCs w:val="28"/>
        </w:rPr>
        <w:t xml:space="preserve">2. </w:t>
      </w:r>
      <w:r w:rsidRPr="00EF6E10">
        <w:rPr>
          <w:rFonts w:ascii="Times New Roman" w:hAnsi="Times New Roman" w:cs="Times New Roman"/>
          <w:color w:val="000000"/>
          <w:sz w:val="28"/>
          <w:szCs w:val="28"/>
        </w:rPr>
        <w:t xml:space="preserve">Глава </w:t>
      </w:r>
      <w:r w:rsidRPr="00BD13C3">
        <w:rPr>
          <w:rFonts w:ascii="Times New Roman" w:eastAsia="Andale Sans UI" w:hAnsi="Times New Roman" w:cs="Times New Roman"/>
          <w:sz w:val="28"/>
          <w:szCs w:val="28"/>
        </w:rPr>
        <w:t>поселения</w:t>
      </w:r>
      <w:r w:rsidRPr="00EF6E10">
        <w:rPr>
          <w:rFonts w:ascii="Times New Roman" w:hAnsi="Times New Roman" w:cs="Times New Roman"/>
          <w:sz w:val="28"/>
          <w:szCs w:val="28"/>
        </w:rPr>
        <w:t xml:space="preserve"> направляет </w:t>
      </w:r>
      <w:r w:rsidRPr="00EF6E10">
        <w:rPr>
          <w:rFonts w:ascii="Times New Roman" w:eastAsia="Times New Roman" w:hAnsi="Times New Roman" w:cs="Times New Roman"/>
          <w:kern w:val="0"/>
          <w:sz w:val="28"/>
          <w:szCs w:val="28"/>
          <w:lang w:eastAsia="ru-RU"/>
        </w:rPr>
        <w:t>письменное</w:t>
      </w:r>
      <w:r w:rsidRPr="00EF6E10">
        <w:rPr>
          <w:rFonts w:ascii="Times New Roman" w:eastAsia="Times New Roman" w:hAnsi="Times New Roman" w:cs="Times New Roman"/>
          <w:b/>
          <w:kern w:val="0"/>
          <w:sz w:val="28"/>
          <w:szCs w:val="28"/>
          <w:lang w:eastAsia="ru-RU"/>
        </w:rPr>
        <w:t xml:space="preserve"> </w:t>
      </w:r>
      <w:r w:rsidRPr="00EF6E10">
        <w:rPr>
          <w:rFonts w:ascii="Times New Roman" w:hAnsi="Times New Roman" w:cs="Times New Roman"/>
          <w:sz w:val="28"/>
          <w:szCs w:val="28"/>
        </w:rPr>
        <w:t xml:space="preserve">заявление об </w:t>
      </w:r>
      <w:r w:rsidRPr="00EF6E10">
        <w:rPr>
          <w:rFonts w:ascii="Times New Roman" w:hAnsi="Times New Roman" w:cs="Times New Roman"/>
          <w:color w:val="000000"/>
          <w:sz w:val="28"/>
          <w:szCs w:val="28"/>
        </w:rPr>
        <w:t>отставке по собственному желанию</w:t>
      </w:r>
      <w:r w:rsidRPr="00EF6E10">
        <w:rPr>
          <w:rFonts w:ascii="Times New Roman" w:hAnsi="Times New Roman" w:cs="Times New Roman"/>
          <w:sz w:val="28"/>
          <w:szCs w:val="28"/>
        </w:rPr>
        <w:t xml:space="preserve"> в Совет. Прекращение полномочий </w:t>
      </w:r>
      <w:r w:rsidRPr="00EF6E10">
        <w:rPr>
          <w:rFonts w:ascii="Times New Roman" w:hAnsi="Times New Roman" w:cs="Times New Roman"/>
          <w:color w:val="000000"/>
          <w:sz w:val="28"/>
          <w:szCs w:val="28"/>
        </w:rPr>
        <w:t xml:space="preserve">главы </w:t>
      </w:r>
      <w:r w:rsidRPr="00BD13C3">
        <w:rPr>
          <w:rFonts w:ascii="Times New Roman" w:eastAsia="Andale Sans UI" w:hAnsi="Times New Roman" w:cs="Times New Roman"/>
          <w:sz w:val="28"/>
          <w:szCs w:val="28"/>
        </w:rPr>
        <w:t>поселения</w:t>
      </w:r>
      <w:r w:rsidRPr="00EF6E10">
        <w:rPr>
          <w:rFonts w:ascii="Times New Roman" w:hAnsi="Times New Roman" w:cs="Times New Roman"/>
          <w:sz w:val="28"/>
          <w:szCs w:val="28"/>
        </w:rPr>
        <w:t xml:space="preserve"> в результате </w:t>
      </w:r>
      <w:r w:rsidRPr="00EF6E10">
        <w:rPr>
          <w:rFonts w:ascii="Times New Roman" w:hAnsi="Times New Roman" w:cs="Times New Roman"/>
          <w:color w:val="000000"/>
          <w:sz w:val="28"/>
          <w:szCs w:val="28"/>
        </w:rPr>
        <w:t>отставки по собственному желанию</w:t>
      </w:r>
      <w:r w:rsidRPr="00EF6E10">
        <w:rPr>
          <w:rFonts w:ascii="Times New Roman" w:hAnsi="Times New Roman" w:cs="Times New Roman"/>
          <w:sz w:val="28"/>
          <w:szCs w:val="28"/>
        </w:rPr>
        <w:t xml:space="preserve"> оформляется решением Совета в срок не позднее 30 дней со дня подачи заявления.</w:t>
      </w:r>
    </w:p>
    <w:p w:rsidR="008D353F" w:rsidRPr="00EF6E10"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EF6E10">
        <w:rPr>
          <w:rFonts w:ascii="Times New Roman" w:hAnsi="Times New Roman" w:cs="Times New Roman"/>
          <w:sz w:val="28"/>
          <w:szCs w:val="28"/>
        </w:rPr>
        <w:t xml:space="preserve">Если Совет не примет решение в установленный срок, то полномочия </w:t>
      </w:r>
      <w:r w:rsidRPr="00EF6E10">
        <w:rPr>
          <w:rFonts w:ascii="Times New Roman" w:hAnsi="Times New Roman" w:cs="Times New Roman"/>
          <w:color w:val="000000"/>
          <w:sz w:val="28"/>
          <w:szCs w:val="28"/>
        </w:rPr>
        <w:t xml:space="preserve">главы </w:t>
      </w:r>
      <w:r w:rsidRPr="00BD13C3">
        <w:rPr>
          <w:rFonts w:ascii="Times New Roman" w:eastAsia="Andale Sans UI" w:hAnsi="Times New Roman" w:cs="Times New Roman"/>
          <w:sz w:val="28"/>
          <w:szCs w:val="28"/>
        </w:rPr>
        <w:t>поселения</w:t>
      </w:r>
      <w:r w:rsidRPr="00EF6E10">
        <w:rPr>
          <w:rFonts w:ascii="Times New Roman" w:hAnsi="Times New Roman" w:cs="Times New Roman"/>
          <w:sz w:val="28"/>
          <w:szCs w:val="28"/>
        </w:rPr>
        <w:t xml:space="preserve"> считаются прекращенными со следующего дня по истечении указанного срока.</w:t>
      </w:r>
    </w:p>
    <w:p w:rsidR="008D353F" w:rsidRPr="00EF6E10"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EF6E10">
        <w:rPr>
          <w:rFonts w:ascii="Times New Roman" w:hAnsi="Times New Roman" w:cs="Times New Roman"/>
          <w:sz w:val="28"/>
          <w:szCs w:val="28"/>
        </w:rPr>
        <w:t xml:space="preserve">Заявление </w:t>
      </w:r>
      <w:r w:rsidRPr="00EF6E10">
        <w:rPr>
          <w:rFonts w:ascii="Times New Roman" w:hAnsi="Times New Roman" w:cs="Times New Roman"/>
          <w:color w:val="000000"/>
          <w:sz w:val="28"/>
          <w:szCs w:val="28"/>
        </w:rPr>
        <w:t xml:space="preserve">главы </w:t>
      </w:r>
      <w:r w:rsidRPr="00BD13C3">
        <w:rPr>
          <w:rFonts w:ascii="Times New Roman" w:eastAsia="Andale Sans UI" w:hAnsi="Times New Roman" w:cs="Times New Roman"/>
          <w:sz w:val="28"/>
          <w:szCs w:val="28"/>
        </w:rPr>
        <w:t>поселения</w:t>
      </w:r>
      <w:r w:rsidRPr="00EF6E10">
        <w:rPr>
          <w:rFonts w:ascii="Times New Roman" w:hAnsi="Times New Roman" w:cs="Times New Roman"/>
          <w:sz w:val="28"/>
          <w:szCs w:val="28"/>
        </w:rPr>
        <w:t xml:space="preserve"> об отставке по собственному желанию не может быть отозвано после принятия решения Советом. </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 xml:space="preserve">3. В случаях принятия решения Совета о досрочном прекращении полномочий главы </w:t>
      </w:r>
      <w:r w:rsidRPr="00BD13C3">
        <w:rPr>
          <w:sz w:val="28"/>
          <w:szCs w:val="28"/>
        </w:rPr>
        <w:t>поселения</w:t>
      </w:r>
      <w:r w:rsidRPr="00EF6E10">
        <w:rPr>
          <w:sz w:val="28"/>
          <w:szCs w:val="28"/>
        </w:rPr>
        <w:t xml:space="preserve">, полномочия главы </w:t>
      </w:r>
      <w:r w:rsidRPr="00BD13C3">
        <w:rPr>
          <w:sz w:val="28"/>
          <w:szCs w:val="28"/>
        </w:rPr>
        <w:t>поселения</w:t>
      </w:r>
      <w:r w:rsidRPr="00EF6E10">
        <w:rPr>
          <w:sz w:val="28"/>
          <w:szCs w:val="28"/>
        </w:rPr>
        <w:t xml:space="preserve"> прекращаются досрочно со дня вступления в силу решения Совета или в срок, указанный в нем.</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 xml:space="preserve">Совет принимает такое решение на ближайшем заседании Совета, за исключением случаев, установленных законодательством. </w:t>
      </w:r>
    </w:p>
    <w:p w:rsidR="008D353F" w:rsidRPr="00EF6E10" w:rsidRDefault="008D353F" w:rsidP="008D353F">
      <w:pPr>
        <w:widowControl w:val="0"/>
        <w:spacing w:line="240" w:lineRule="auto"/>
        <w:ind w:firstLine="851"/>
        <w:jc w:val="both"/>
        <w:rPr>
          <w:sz w:val="28"/>
          <w:szCs w:val="28"/>
        </w:rPr>
      </w:pPr>
      <w:r w:rsidRPr="00EF6E10">
        <w:rPr>
          <w:sz w:val="28"/>
          <w:szCs w:val="28"/>
        </w:rPr>
        <w:t xml:space="preserve">4. Совет в соответствии с Федеральным законом </w:t>
      </w:r>
      <w:r>
        <w:rPr>
          <w:color w:val="000000"/>
          <w:sz w:val="28"/>
          <w:szCs w:val="28"/>
        </w:rPr>
        <w:t xml:space="preserve">от 20 марта </w:t>
      </w:r>
      <w:r w:rsidRPr="00EF6E10">
        <w:rPr>
          <w:color w:val="000000"/>
          <w:sz w:val="28"/>
          <w:szCs w:val="28"/>
        </w:rPr>
        <w:t>2025</w:t>
      </w:r>
      <w:r>
        <w:rPr>
          <w:color w:val="000000"/>
          <w:sz w:val="28"/>
          <w:szCs w:val="28"/>
        </w:rPr>
        <w:t xml:space="preserve"> года № 33-ФЗ «</w:t>
      </w:r>
      <w:r w:rsidRPr="00EF6E10">
        <w:rPr>
          <w:rFonts w:eastAsia="Calibri"/>
          <w:color w:val="000000"/>
          <w:sz w:val="28"/>
          <w:szCs w:val="28"/>
          <w:lang w:eastAsia="ru-RU"/>
        </w:rPr>
        <w:t xml:space="preserve">Об общих принципах организации местного самоуправления в </w:t>
      </w:r>
      <w:r>
        <w:rPr>
          <w:rFonts w:eastAsia="Calibri"/>
          <w:color w:val="000000"/>
          <w:sz w:val="28"/>
          <w:szCs w:val="28"/>
          <w:lang w:eastAsia="ru-RU"/>
        </w:rPr>
        <w:t>единой системе публичной власти»</w:t>
      </w:r>
      <w:r w:rsidRPr="00EF6E10">
        <w:rPr>
          <w:rFonts w:eastAsia="Calibri"/>
          <w:color w:val="000000"/>
          <w:sz w:val="28"/>
          <w:szCs w:val="28"/>
          <w:lang w:eastAsia="ru-RU"/>
        </w:rPr>
        <w:t xml:space="preserve"> </w:t>
      </w:r>
      <w:r w:rsidRPr="00EF6E10">
        <w:rPr>
          <w:sz w:val="28"/>
          <w:szCs w:val="28"/>
        </w:rPr>
        <w:t xml:space="preserve">вправе удалить главу </w:t>
      </w:r>
      <w:r w:rsidRPr="00BD13C3">
        <w:rPr>
          <w:sz w:val="28"/>
          <w:szCs w:val="28"/>
        </w:rPr>
        <w:t>поселения</w:t>
      </w:r>
      <w:r w:rsidRPr="00EF6E10">
        <w:rPr>
          <w:sz w:val="28"/>
          <w:szCs w:val="28"/>
        </w:rPr>
        <w:t xml:space="preserve"> в отставку по инициативе депутатов Совета или по инициативе Губернатора Краснодарского края.</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 xml:space="preserve">5. Основаниями для удаления главы </w:t>
      </w:r>
      <w:r w:rsidRPr="00BD13C3">
        <w:rPr>
          <w:sz w:val="28"/>
          <w:szCs w:val="28"/>
        </w:rPr>
        <w:t>поселения</w:t>
      </w:r>
      <w:r w:rsidRPr="00EF6E10">
        <w:rPr>
          <w:sz w:val="28"/>
          <w:szCs w:val="28"/>
        </w:rPr>
        <w:t xml:space="preserve"> в отставку являются:</w:t>
      </w:r>
    </w:p>
    <w:p w:rsidR="008D353F" w:rsidRPr="00EF6E10" w:rsidRDefault="008D353F" w:rsidP="008D353F">
      <w:pPr>
        <w:widowControl w:val="0"/>
        <w:spacing w:line="240" w:lineRule="auto"/>
        <w:ind w:firstLine="851"/>
        <w:jc w:val="both"/>
        <w:rPr>
          <w:sz w:val="28"/>
          <w:szCs w:val="28"/>
        </w:rPr>
      </w:pPr>
      <w:r w:rsidRPr="00EF6E10">
        <w:rPr>
          <w:sz w:val="28"/>
          <w:szCs w:val="28"/>
        </w:rPr>
        <w:t xml:space="preserve">1) решения, действия (бездействие) главы </w:t>
      </w:r>
      <w:r w:rsidRPr="00BD13C3">
        <w:rPr>
          <w:sz w:val="28"/>
          <w:szCs w:val="28"/>
        </w:rPr>
        <w:t>поселения</w:t>
      </w:r>
      <w:r w:rsidRPr="00EF6E10">
        <w:rPr>
          <w:sz w:val="28"/>
          <w:szCs w:val="28"/>
        </w:rPr>
        <w:t xml:space="preserve">, повлекшие </w:t>
      </w:r>
      <w:r w:rsidRPr="00EF6E10">
        <w:rPr>
          <w:color w:val="000000"/>
          <w:sz w:val="28"/>
          <w:szCs w:val="28"/>
        </w:rPr>
        <w:t xml:space="preserve">(повлекшее) за собой наступление последствий, предусмотренных пунктами </w:t>
      </w:r>
      <w:r w:rsidRPr="00EF6E10">
        <w:rPr>
          <w:color w:val="000000"/>
          <w:sz w:val="28"/>
          <w:szCs w:val="28"/>
        </w:rPr>
        <w:lastRenderedPageBreak/>
        <w:t>2 и 3 части 1 статьи 38 Ф</w:t>
      </w:r>
      <w:r>
        <w:rPr>
          <w:color w:val="000000"/>
          <w:sz w:val="28"/>
          <w:szCs w:val="28"/>
        </w:rPr>
        <w:t xml:space="preserve">едерального закона от 20 марта </w:t>
      </w:r>
      <w:r w:rsidRPr="00EF6E10">
        <w:rPr>
          <w:color w:val="000000"/>
          <w:sz w:val="28"/>
          <w:szCs w:val="28"/>
        </w:rPr>
        <w:t>2025</w:t>
      </w:r>
      <w:r>
        <w:rPr>
          <w:color w:val="000000"/>
          <w:sz w:val="28"/>
          <w:szCs w:val="28"/>
        </w:rPr>
        <w:t xml:space="preserve"> года № 33-ФЗ «</w:t>
      </w:r>
      <w:r w:rsidRPr="00EF6E10">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rFonts w:eastAsia="Calibri"/>
          <w:color w:val="000000"/>
          <w:sz w:val="28"/>
          <w:szCs w:val="28"/>
          <w:lang w:eastAsia="ru-RU"/>
        </w:rPr>
        <w:t>»</w:t>
      </w:r>
      <w:r w:rsidRPr="00EF6E10">
        <w:rPr>
          <w:sz w:val="28"/>
          <w:szCs w:val="28"/>
        </w:rPr>
        <w:t>;</w:t>
      </w:r>
    </w:p>
    <w:p w:rsidR="008D353F" w:rsidRPr="00EF6E10" w:rsidRDefault="008D353F" w:rsidP="008D353F">
      <w:pPr>
        <w:widowControl w:val="0"/>
        <w:spacing w:line="240" w:lineRule="auto"/>
        <w:ind w:firstLine="851"/>
        <w:jc w:val="both"/>
        <w:rPr>
          <w:sz w:val="28"/>
          <w:szCs w:val="28"/>
        </w:rPr>
      </w:pPr>
      <w:r w:rsidRPr="00EF6E10">
        <w:rPr>
          <w:sz w:val="28"/>
          <w:szCs w:val="28"/>
        </w:rPr>
        <w:t>2) неисполнение в течение трех и более месяцев обязанностей по решению вопросов непосредственного обеспечения жизнедеятельности населения, осуществлению полномочий, предусмотренных Федеральным законом</w:t>
      </w:r>
      <w:r>
        <w:rPr>
          <w:color w:val="000000"/>
          <w:sz w:val="28"/>
          <w:szCs w:val="28"/>
        </w:rPr>
        <w:t xml:space="preserve"> от 20 марта </w:t>
      </w:r>
      <w:r w:rsidRPr="00EF6E10">
        <w:rPr>
          <w:color w:val="000000"/>
          <w:sz w:val="28"/>
          <w:szCs w:val="28"/>
        </w:rPr>
        <w:t>2025</w:t>
      </w:r>
      <w:r>
        <w:rPr>
          <w:color w:val="000000"/>
          <w:sz w:val="28"/>
          <w:szCs w:val="28"/>
        </w:rPr>
        <w:t xml:space="preserve"> года  № 33-ФЗ «</w:t>
      </w:r>
      <w:r w:rsidRPr="00EF6E10">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rFonts w:eastAsia="Calibri"/>
          <w:color w:val="000000"/>
          <w:sz w:val="28"/>
          <w:szCs w:val="28"/>
          <w:lang w:eastAsia="ru-RU"/>
        </w:rPr>
        <w:t>»</w:t>
      </w:r>
      <w:r w:rsidRPr="00EF6E10">
        <w:rPr>
          <w:sz w:val="28"/>
          <w:szCs w:val="28"/>
        </w:rPr>
        <w:t xml:space="preserve">, другими федеральными законами, Уставом </w:t>
      </w:r>
      <w:r w:rsidRPr="00BD13C3">
        <w:rPr>
          <w:sz w:val="28"/>
          <w:szCs w:val="28"/>
        </w:rPr>
        <w:t>поселения</w:t>
      </w:r>
      <w:r w:rsidRPr="00EF6E10">
        <w:rPr>
          <w:sz w:val="28"/>
          <w:szCs w:val="28"/>
        </w:rPr>
        <w:t>,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 xml:space="preserve">3) неудовлетворительная оценка деятельности главы </w:t>
      </w:r>
      <w:r w:rsidRPr="00BD13C3">
        <w:rPr>
          <w:sz w:val="28"/>
          <w:szCs w:val="28"/>
        </w:rPr>
        <w:t>поселения</w:t>
      </w:r>
      <w:r w:rsidRPr="00EF6E10">
        <w:rPr>
          <w:sz w:val="28"/>
          <w:szCs w:val="28"/>
        </w:rPr>
        <w:t xml:space="preserve"> Советом по результатам его ежегодного отчета перед Советом, данная два раза подряд;</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 xml:space="preserve">4) несоблюдение ограничений, запретов, неисполнение обязанностей, которые установлены для лиц, замещающих муниципальные должности, в </w:t>
      </w:r>
      <w:r w:rsidRPr="00EF6E10">
        <w:rPr>
          <w:color w:val="000000"/>
          <w:sz w:val="28"/>
          <w:szCs w:val="28"/>
        </w:rPr>
        <w:t xml:space="preserve">соответствии с частью 5 статьи </w:t>
      </w:r>
      <w:r>
        <w:rPr>
          <w:color w:val="000000"/>
          <w:sz w:val="28"/>
          <w:szCs w:val="28"/>
        </w:rPr>
        <w:t xml:space="preserve">28 Федерального закона от 20 марта </w:t>
      </w:r>
      <w:r w:rsidRPr="00EF6E10">
        <w:rPr>
          <w:color w:val="000000"/>
          <w:sz w:val="28"/>
          <w:szCs w:val="28"/>
        </w:rPr>
        <w:t>2025</w:t>
      </w:r>
      <w:r>
        <w:rPr>
          <w:color w:val="000000"/>
          <w:sz w:val="28"/>
          <w:szCs w:val="28"/>
        </w:rPr>
        <w:t xml:space="preserve"> года № 33-ФЗ «</w:t>
      </w:r>
      <w:r w:rsidRPr="00EF6E10">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rFonts w:eastAsia="Calibri"/>
          <w:color w:val="000000"/>
          <w:sz w:val="28"/>
          <w:szCs w:val="28"/>
          <w:lang w:eastAsia="ru-RU"/>
        </w:rPr>
        <w:t>»</w:t>
      </w:r>
      <w:r w:rsidRPr="00EF6E10">
        <w:rPr>
          <w:sz w:val="28"/>
          <w:szCs w:val="28"/>
        </w:rPr>
        <w:t>;</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 xml:space="preserve">5) допущение главой </w:t>
      </w:r>
      <w:r w:rsidRPr="00BD13C3">
        <w:rPr>
          <w:sz w:val="28"/>
          <w:szCs w:val="28"/>
        </w:rPr>
        <w:t>поселения</w:t>
      </w:r>
      <w:r w:rsidRPr="00EF6E10">
        <w:rPr>
          <w:sz w:val="28"/>
          <w:szCs w:val="28"/>
        </w:rPr>
        <w:t>, местной администрацией, иными органами и должностными лицами местного самоуправления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8D353F" w:rsidRPr="00EF6E10" w:rsidRDefault="008D353F" w:rsidP="008D353F">
      <w:pPr>
        <w:widowControl w:val="0"/>
        <w:autoSpaceDE w:val="0"/>
        <w:autoSpaceDN w:val="0"/>
        <w:adjustRightInd w:val="0"/>
        <w:spacing w:line="240" w:lineRule="auto"/>
        <w:ind w:firstLine="851"/>
        <w:jc w:val="both"/>
        <w:rPr>
          <w:sz w:val="28"/>
          <w:szCs w:val="28"/>
        </w:rPr>
      </w:pPr>
      <w:bookmarkStart w:id="12" w:name="Par7"/>
      <w:bookmarkEnd w:id="12"/>
      <w:r w:rsidRPr="00EF6E10">
        <w:rPr>
          <w:sz w:val="28"/>
          <w:szCs w:val="28"/>
        </w:rPr>
        <w:t>6) систематическое недостижение показателей эффективности деятельности органов местного самоуправления.</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 xml:space="preserve">6. Инициатива депутатов Совета об удалении главы </w:t>
      </w:r>
      <w:r w:rsidRPr="00BD13C3">
        <w:rPr>
          <w:sz w:val="28"/>
          <w:szCs w:val="28"/>
        </w:rPr>
        <w:t>поселения</w:t>
      </w:r>
      <w:r w:rsidRPr="00EF6E10">
        <w:rPr>
          <w:sz w:val="28"/>
          <w:szCs w:val="28"/>
        </w:rPr>
        <w:t xml:space="preserve">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муниципального образования в отставку. О выдвижении данной инициативы глава </w:t>
      </w:r>
      <w:r w:rsidRPr="00BD13C3">
        <w:rPr>
          <w:sz w:val="28"/>
          <w:szCs w:val="28"/>
        </w:rPr>
        <w:t>поселения</w:t>
      </w:r>
      <w:r w:rsidRPr="00EF6E10">
        <w:rPr>
          <w:sz w:val="28"/>
          <w:szCs w:val="28"/>
        </w:rPr>
        <w:t xml:space="preserve"> и Губернатор Краснодарского края уведомляются не позднее дня, следующего за днем внесения указанного обращения в Совет.</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7. Рассмотрение инициативы депутатов Совета об удалении главы муниципального образования в отставку осуществляется с учетом мнения Губернатора Краснодарского края.</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 xml:space="preserve">8. В случае, если при рассмотрении инициативы депутатов Совета об </w:t>
      </w:r>
      <w:r w:rsidRPr="00EF6E10">
        <w:rPr>
          <w:sz w:val="28"/>
          <w:szCs w:val="28"/>
        </w:rPr>
        <w:lastRenderedPageBreak/>
        <w:t xml:space="preserve">удалении главы </w:t>
      </w:r>
      <w:r w:rsidRPr="00BD13C3">
        <w:rPr>
          <w:sz w:val="28"/>
          <w:szCs w:val="28"/>
        </w:rPr>
        <w:t>поселения</w:t>
      </w:r>
      <w:r w:rsidRPr="00EF6E10">
        <w:rPr>
          <w:sz w:val="28"/>
          <w:szCs w:val="28"/>
        </w:rPr>
        <w:t xml:space="preserve">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w:t>
      </w:r>
      <w:r w:rsidRPr="00BD13C3">
        <w:rPr>
          <w:sz w:val="28"/>
          <w:szCs w:val="28"/>
        </w:rPr>
        <w:t>поселения</w:t>
      </w:r>
      <w:r w:rsidRPr="00EF6E10">
        <w:rPr>
          <w:sz w:val="28"/>
          <w:szCs w:val="28"/>
        </w:rPr>
        <w:t xml:space="preserve">, повлекших </w:t>
      </w:r>
      <w:r w:rsidRPr="00EF6E10">
        <w:rPr>
          <w:color w:val="000000"/>
          <w:sz w:val="28"/>
          <w:szCs w:val="28"/>
        </w:rPr>
        <w:t xml:space="preserve">(повлекшего) наступление последствий, предусмотренных пунктами 2 и 3 части 1 статьи </w:t>
      </w:r>
      <w:r>
        <w:rPr>
          <w:color w:val="000000"/>
          <w:sz w:val="28"/>
          <w:szCs w:val="28"/>
        </w:rPr>
        <w:t xml:space="preserve">38 Федерального закона от 20 марта </w:t>
      </w:r>
      <w:r w:rsidRPr="00EF6E10">
        <w:rPr>
          <w:color w:val="000000"/>
          <w:sz w:val="28"/>
          <w:szCs w:val="28"/>
        </w:rPr>
        <w:t>2025</w:t>
      </w:r>
      <w:r>
        <w:rPr>
          <w:color w:val="000000"/>
          <w:sz w:val="28"/>
          <w:szCs w:val="28"/>
        </w:rPr>
        <w:t xml:space="preserve"> года № 33-ФЗ «</w:t>
      </w:r>
      <w:r w:rsidRPr="00EF6E10">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rFonts w:eastAsia="Calibri"/>
          <w:color w:val="000000"/>
          <w:sz w:val="28"/>
          <w:szCs w:val="28"/>
          <w:lang w:eastAsia="ru-RU"/>
        </w:rPr>
        <w:t>»</w:t>
      </w:r>
      <w:r w:rsidRPr="00EF6E10">
        <w:rPr>
          <w:sz w:val="28"/>
          <w:szCs w:val="28"/>
        </w:rPr>
        <w:t xml:space="preserve">, решение об удалении главы </w:t>
      </w:r>
      <w:r w:rsidRPr="00BD13C3">
        <w:rPr>
          <w:sz w:val="28"/>
          <w:szCs w:val="28"/>
        </w:rPr>
        <w:t>поселения</w:t>
      </w:r>
      <w:r w:rsidRPr="00EF6E10">
        <w:rPr>
          <w:sz w:val="28"/>
          <w:szCs w:val="28"/>
        </w:rPr>
        <w:t xml:space="preserve"> в отставку может быть принято только при согласии Губернатора Краснодарского края.</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 xml:space="preserve">9. Инициатива Губернатора Краснодарского края об удалении главы </w:t>
      </w:r>
      <w:r w:rsidRPr="00BD13C3">
        <w:rPr>
          <w:sz w:val="28"/>
          <w:szCs w:val="28"/>
        </w:rPr>
        <w:t>поселения</w:t>
      </w:r>
      <w:r w:rsidRPr="00EF6E10">
        <w:rPr>
          <w:sz w:val="28"/>
          <w:szCs w:val="28"/>
        </w:rPr>
        <w:t xml:space="preserve"> 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w:t>
      </w:r>
      <w:r w:rsidRPr="00BD13C3">
        <w:rPr>
          <w:sz w:val="28"/>
          <w:szCs w:val="28"/>
        </w:rPr>
        <w:t>поселения</w:t>
      </w:r>
      <w:r w:rsidRPr="00EF6E10">
        <w:rPr>
          <w:sz w:val="28"/>
          <w:szCs w:val="28"/>
        </w:rPr>
        <w:t xml:space="preserve"> уведомляется не позднее дня, следующего за днем внесения указанного обращения в Совет.</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 xml:space="preserve">10. Инициатива об удалении главы </w:t>
      </w:r>
      <w:r w:rsidRPr="00BD13C3">
        <w:rPr>
          <w:sz w:val="28"/>
          <w:szCs w:val="28"/>
        </w:rPr>
        <w:t>поселения</w:t>
      </w:r>
      <w:r w:rsidRPr="00EF6E10">
        <w:rPr>
          <w:sz w:val="28"/>
          <w:szCs w:val="28"/>
        </w:rPr>
        <w:t xml:space="preserve"> в отставку по основанию, </w:t>
      </w:r>
      <w:r w:rsidRPr="00EF6E10">
        <w:rPr>
          <w:color w:val="000000"/>
          <w:sz w:val="28"/>
          <w:szCs w:val="28"/>
        </w:rPr>
        <w:t xml:space="preserve">предусмотренному пунктом 6 части 5 </w:t>
      </w:r>
      <w:r w:rsidRPr="00EF6E10">
        <w:rPr>
          <w:sz w:val="28"/>
          <w:szCs w:val="28"/>
        </w:rPr>
        <w:t xml:space="preserve">настоящей статьи, вносится в Совет Губернатором Краснодарского края. При этом такая инициатива может быть внесена в Совет Губернатором Краснодарского края не ранее чем через один год со дня вступления в должность главы </w:t>
      </w:r>
      <w:r w:rsidRPr="00BD13C3">
        <w:rPr>
          <w:sz w:val="28"/>
          <w:szCs w:val="28"/>
        </w:rPr>
        <w:t>поселения</w:t>
      </w:r>
      <w:r w:rsidRPr="00EF6E10">
        <w:rPr>
          <w:sz w:val="28"/>
          <w:szCs w:val="28"/>
        </w:rPr>
        <w:t>.</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 xml:space="preserve">11. Рассмотрение инициативы депутатов Совета или Губернатора Краснодарского края об удалении главы </w:t>
      </w:r>
      <w:r w:rsidRPr="00BD13C3">
        <w:rPr>
          <w:sz w:val="28"/>
          <w:szCs w:val="28"/>
        </w:rPr>
        <w:t>поселения</w:t>
      </w:r>
      <w:r w:rsidRPr="00EF6E10">
        <w:rPr>
          <w:sz w:val="28"/>
          <w:szCs w:val="28"/>
        </w:rPr>
        <w:t xml:space="preserve"> в отставку осуществляется Советом в течение одного месяца со дня внесения соответствующего обращения.</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 xml:space="preserve">12. Решение Совета об удалении главы </w:t>
      </w:r>
      <w:r w:rsidRPr="00BD13C3">
        <w:rPr>
          <w:sz w:val="28"/>
          <w:szCs w:val="28"/>
        </w:rPr>
        <w:t>поселения</w:t>
      </w:r>
      <w:r w:rsidRPr="00EF6E10">
        <w:rPr>
          <w:sz w:val="28"/>
          <w:szCs w:val="28"/>
        </w:rPr>
        <w:t xml:space="preserve"> в отставку считается принятым, если за него проголосовало не менее двух третей от установленной численности депутатов Совета.</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 xml:space="preserve">13. Решение Совета об удалении главы </w:t>
      </w:r>
      <w:r w:rsidRPr="00BD13C3">
        <w:rPr>
          <w:sz w:val="28"/>
          <w:szCs w:val="28"/>
        </w:rPr>
        <w:t>поселения</w:t>
      </w:r>
      <w:r w:rsidRPr="00EF6E10">
        <w:rPr>
          <w:sz w:val="28"/>
          <w:szCs w:val="28"/>
        </w:rPr>
        <w:t xml:space="preserve"> в отставку подписывается председателем Совета.</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 xml:space="preserve">14. При рассмотрении и принятии Советом решения об удалении главы </w:t>
      </w:r>
      <w:r w:rsidRPr="00BD13C3">
        <w:rPr>
          <w:sz w:val="28"/>
          <w:szCs w:val="28"/>
        </w:rPr>
        <w:t>поселения</w:t>
      </w:r>
      <w:r w:rsidRPr="00EF6E10">
        <w:rPr>
          <w:sz w:val="28"/>
          <w:szCs w:val="28"/>
        </w:rPr>
        <w:t xml:space="preserve"> в отставку должны быть обеспечены:</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 xml:space="preserve">1) заблаговременное получение им уведомления о дате и месте проведения соответствующего заседания, ознакомление с обращением депутатов Совета или Губернатора Краснодарского края и проектом решения Совета об удалении главы </w:t>
      </w:r>
      <w:r w:rsidRPr="00BD13C3">
        <w:rPr>
          <w:sz w:val="28"/>
          <w:szCs w:val="28"/>
        </w:rPr>
        <w:t>поселения</w:t>
      </w:r>
      <w:r w:rsidRPr="00EF6E10">
        <w:rPr>
          <w:sz w:val="28"/>
          <w:szCs w:val="28"/>
        </w:rPr>
        <w:t xml:space="preserve"> в отставку;</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 xml:space="preserve">15. Решение Совета об удалении главы </w:t>
      </w:r>
      <w:r w:rsidRPr="00BD13C3">
        <w:rPr>
          <w:sz w:val="28"/>
          <w:szCs w:val="28"/>
        </w:rPr>
        <w:t>поселения</w:t>
      </w:r>
      <w:r w:rsidRPr="00EF6E10">
        <w:rPr>
          <w:sz w:val="28"/>
          <w:szCs w:val="28"/>
        </w:rPr>
        <w:t xml:space="preserve"> в отставку подлежит обнародованию не позднее чем через пять дней со дня его принятия.</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 xml:space="preserve">16. В случае, если инициатива Совета или Губернатора Краснодарского края об удалении главы </w:t>
      </w:r>
      <w:r w:rsidRPr="00BD13C3">
        <w:rPr>
          <w:sz w:val="28"/>
          <w:szCs w:val="28"/>
        </w:rPr>
        <w:t>поселения</w:t>
      </w:r>
      <w:r w:rsidRPr="00EF6E10">
        <w:rPr>
          <w:sz w:val="28"/>
          <w:szCs w:val="28"/>
        </w:rPr>
        <w:t xml:space="preserve"> в отставку отклонена Советом, вопрос об удалении главы </w:t>
      </w:r>
      <w:r w:rsidRPr="00BD13C3">
        <w:rPr>
          <w:sz w:val="28"/>
          <w:szCs w:val="28"/>
        </w:rPr>
        <w:t>поселения</w:t>
      </w:r>
      <w:r w:rsidRPr="00EF6E10">
        <w:rPr>
          <w:sz w:val="28"/>
          <w:szCs w:val="28"/>
        </w:rPr>
        <w:t xml:space="preserve"> в отставку может быть вынесен на повторное рассмотрение Совета не ранее чем через два месяца со </w:t>
      </w:r>
      <w:r w:rsidRPr="00EF6E10">
        <w:rPr>
          <w:sz w:val="28"/>
          <w:szCs w:val="28"/>
        </w:rPr>
        <w:lastRenderedPageBreak/>
        <w:t>дня проведения заседания Совета, на котором рассматривался указанный вопрос.</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 xml:space="preserve">17. Глава </w:t>
      </w:r>
      <w:r w:rsidRPr="00BD13C3">
        <w:rPr>
          <w:sz w:val="28"/>
          <w:szCs w:val="28"/>
        </w:rPr>
        <w:t>поселения</w:t>
      </w:r>
      <w:r w:rsidRPr="00EF6E10">
        <w:rPr>
          <w:sz w:val="28"/>
          <w:szCs w:val="28"/>
        </w:rPr>
        <w:t>,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 xml:space="preserve">18. В случае, если глава </w:t>
      </w:r>
      <w:r w:rsidRPr="00BD13C3">
        <w:rPr>
          <w:sz w:val="28"/>
          <w:szCs w:val="28"/>
        </w:rPr>
        <w:t>поселения</w:t>
      </w:r>
      <w:r w:rsidRPr="00EF6E10">
        <w:rPr>
          <w:sz w:val="28"/>
          <w:szCs w:val="28"/>
        </w:rPr>
        <w:t xml:space="preserve">, полномочия которого прекращены досрочно на основании правового акта Губернатора Краснодарского края об отрешении от должности главы </w:t>
      </w:r>
      <w:r w:rsidRPr="00BD13C3">
        <w:rPr>
          <w:sz w:val="28"/>
          <w:szCs w:val="28"/>
        </w:rPr>
        <w:t>поселения</w:t>
      </w:r>
      <w:r w:rsidRPr="00EF6E10">
        <w:rPr>
          <w:sz w:val="28"/>
          <w:szCs w:val="28"/>
        </w:rPr>
        <w:t xml:space="preserve"> или решения Совета об удалении главы </w:t>
      </w:r>
      <w:r w:rsidRPr="00BD13C3">
        <w:rPr>
          <w:sz w:val="28"/>
          <w:szCs w:val="28"/>
        </w:rPr>
        <w:t>поселения</w:t>
      </w:r>
      <w:r w:rsidRPr="00EF6E10">
        <w:rPr>
          <w:sz w:val="28"/>
          <w:szCs w:val="28"/>
        </w:rPr>
        <w:t xml:space="preserve"> в отставку, обжалует данные правовой акт или решение в судебном порядке, Совет не вправе принимать решение об избрании главы </w:t>
      </w:r>
      <w:r w:rsidRPr="00BD13C3">
        <w:rPr>
          <w:sz w:val="28"/>
          <w:szCs w:val="28"/>
        </w:rPr>
        <w:t>поселения</w:t>
      </w:r>
      <w:r w:rsidRPr="00EF6E10">
        <w:rPr>
          <w:sz w:val="28"/>
          <w:szCs w:val="28"/>
        </w:rPr>
        <w:t xml:space="preserve"> до вступления решения суда в законную силу.</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 xml:space="preserve">19. В случае досрочного прекращения полномочий главы </w:t>
      </w:r>
      <w:r w:rsidRPr="00BD13C3">
        <w:rPr>
          <w:sz w:val="28"/>
          <w:szCs w:val="28"/>
        </w:rPr>
        <w:t>поселения</w:t>
      </w:r>
      <w:r w:rsidRPr="00EF6E10">
        <w:rPr>
          <w:sz w:val="28"/>
          <w:szCs w:val="28"/>
        </w:rPr>
        <w:t>, возглавляющего местную администрацию, одновременно прекращаются его полномочия как главы местной администрации.</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 xml:space="preserve">20. Губернатор Краснодарского края издает правовой акт об отрешении от должности главы </w:t>
      </w:r>
      <w:r w:rsidRPr="00BD13C3">
        <w:rPr>
          <w:sz w:val="28"/>
          <w:szCs w:val="28"/>
        </w:rPr>
        <w:t>поселения</w:t>
      </w:r>
      <w:r w:rsidRPr="00EF6E10">
        <w:rPr>
          <w:sz w:val="28"/>
          <w:szCs w:val="28"/>
        </w:rPr>
        <w:t xml:space="preserve"> в случае:</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 xml:space="preserve">1) издания главой </w:t>
      </w:r>
      <w:r w:rsidRPr="00BD13C3">
        <w:rPr>
          <w:sz w:val="28"/>
          <w:szCs w:val="28"/>
        </w:rPr>
        <w:t>поселения</w:t>
      </w:r>
      <w:r w:rsidRPr="00EF6E10">
        <w:rPr>
          <w:sz w:val="28"/>
          <w:szCs w:val="28"/>
        </w:rPr>
        <w:t xml:space="preserve"> нормативного правового акта, </w:t>
      </w:r>
      <w:r w:rsidRPr="00EF6E10">
        <w:rPr>
          <w:color w:val="000000"/>
          <w:sz w:val="28"/>
          <w:szCs w:val="28"/>
        </w:rPr>
        <w:t xml:space="preserve">противоречащего Конституции Российской Федерации, федеральным </w:t>
      </w:r>
      <w:r w:rsidRPr="00EF6E10">
        <w:rPr>
          <w:sz w:val="28"/>
          <w:szCs w:val="28"/>
        </w:rPr>
        <w:t xml:space="preserve">конституционным законам, федеральным законам, Уставу Краснодарского края, законам Краснодарского края, настоящему Уставу, если такие противоречия установлены соответствующим судом, а глава </w:t>
      </w:r>
      <w:r w:rsidRPr="00BD13C3">
        <w:rPr>
          <w:sz w:val="28"/>
          <w:szCs w:val="28"/>
        </w:rPr>
        <w:t>поселения</w:t>
      </w:r>
      <w:r w:rsidRPr="00EF6E10">
        <w:rPr>
          <w:sz w:val="28"/>
          <w:szCs w:val="28"/>
        </w:rPr>
        <w:t xml:space="preserve">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 xml:space="preserve">2) совершения главой </w:t>
      </w:r>
      <w:r w:rsidRPr="00BD13C3">
        <w:rPr>
          <w:sz w:val="28"/>
          <w:szCs w:val="28"/>
        </w:rPr>
        <w:t>поселения</w:t>
      </w:r>
      <w:r w:rsidRPr="00EF6E10">
        <w:rPr>
          <w:sz w:val="28"/>
          <w:szCs w:val="28"/>
        </w:rPr>
        <w:t xml:space="preserve">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w:t>
      </w:r>
      <w:r w:rsidRPr="00BD13C3">
        <w:rPr>
          <w:sz w:val="28"/>
          <w:szCs w:val="28"/>
        </w:rPr>
        <w:t>поселения</w:t>
      </w:r>
      <w:r w:rsidRPr="00EF6E10">
        <w:rPr>
          <w:sz w:val="28"/>
          <w:szCs w:val="28"/>
        </w:rPr>
        <w:t xml:space="preserve"> не принял в пределах своих полномочий мер по исполнению решения суда.</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 xml:space="preserve">21. Срок, в течение которого Губернатор Краснодарского края издает правовой акт об отрешении от должности главы </w:t>
      </w:r>
      <w:r w:rsidRPr="00BD13C3">
        <w:rPr>
          <w:sz w:val="28"/>
          <w:szCs w:val="28"/>
        </w:rPr>
        <w:t>поселения</w:t>
      </w:r>
      <w:r w:rsidRPr="00EF6E10">
        <w:rPr>
          <w:sz w:val="28"/>
          <w:szCs w:val="28"/>
        </w:rPr>
        <w:t xml:space="preserve"> в соответствии с </w:t>
      </w:r>
      <w:r w:rsidRPr="00EF6E10">
        <w:rPr>
          <w:color w:val="000000"/>
          <w:sz w:val="28"/>
          <w:szCs w:val="28"/>
        </w:rPr>
        <w:t>частью 20</w:t>
      </w:r>
      <w:r w:rsidRPr="00EF6E10">
        <w:rPr>
          <w:sz w:val="28"/>
          <w:szCs w:val="28"/>
        </w:rPr>
        <w:t xml:space="preserve">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 xml:space="preserve">22. Губернатор Краснодарского края вправе отрешить от должности </w:t>
      </w:r>
      <w:r w:rsidRPr="00EF6E10">
        <w:rPr>
          <w:sz w:val="28"/>
          <w:szCs w:val="28"/>
        </w:rPr>
        <w:lastRenderedPageBreak/>
        <w:t xml:space="preserve">главу </w:t>
      </w:r>
      <w:r w:rsidRPr="00BD13C3">
        <w:rPr>
          <w:sz w:val="28"/>
          <w:szCs w:val="28"/>
        </w:rPr>
        <w:t>поселения</w:t>
      </w:r>
      <w:r w:rsidRPr="00EF6E10">
        <w:rPr>
          <w:sz w:val="28"/>
          <w:szCs w:val="28"/>
        </w:rPr>
        <w:t>:</w:t>
      </w:r>
    </w:p>
    <w:p w:rsidR="008D353F" w:rsidRPr="00EF6E10" w:rsidRDefault="008D353F" w:rsidP="008D353F">
      <w:pPr>
        <w:widowControl w:val="0"/>
        <w:spacing w:line="240" w:lineRule="auto"/>
        <w:ind w:firstLine="851"/>
        <w:jc w:val="both"/>
        <w:rPr>
          <w:sz w:val="28"/>
          <w:szCs w:val="28"/>
        </w:rPr>
      </w:pPr>
      <w:r w:rsidRPr="00EF6E10">
        <w:rPr>
          <w:sz w:val="28"/>
          <w:szCs w:val="28"/>
        </w:rPr>
        <w:t xml:space="preserve">1) в случае, если в течение одного месяца со дня вынесения Губернатором Краснодарского края предупреждения, объявления выговора главе </w:t>
      </w:r>
      <w:r w:rsidRPr="00BD13C3">
        <w:rPr>
          <w:sz w:val="28"/>
          <w:szCs w:val="28"/>
        </w:rPr>
        <w:t>поселения</w:t>
      </w:r>
      <w:r w:rsidRPr="00EF6E10">
        <w:rPr>
          <w:sz w:val="28"/>
          <w:szCs w:val="28"/>
        </w:rPr>
        <w:t xml:space="preserve"> в соответствии с </w:t>
      </w:r>
      <w:r w:rsidRPr="00EF6E10">
        <w:rPr>
          <w:color w:val="000000"/>
          <w:sz w:val="28"/>
          <w:szCs w:val="28"/>
        </w:rPr>
        <w:t xml:space="preserve">частью 7 статьи 29 Федерального </w:t>
      </w:r>
      <w:r w:rsidRPr="00EF6E10">
        <w:rPr>
          <w:sz w:val="28"/>
          <w:szCs w:val="28"/>
        </w:rPr>
        <w:t xml:space="preserve">закона </w:t>
      </w:r>
      <w:r>
        <w:rPr>
          <w:color w:val="000000"/>
          <w:sz w:val="28"/>
          <w:szCs w:val="28"/>
        </w:rPr>
        <w:t xml:space="preserve">от 20 марта </w:t>
      </w:r>
      <w:r w:rsidRPr="00EF6E10">
        <w:rPr>
          <w:color w:val="000000"/>
          <w:sz w:val="28"/>
          <w:szCs w:val="28"/>
        </w:rPr>
        <w:t>2025</w:t>
      </w:r>
      <w:r>
        <w:rPr>
          <w:color w:val="000000"/>
          <w:sz w:val="28"/>
          <w:szCs w:val="28"/>
        </w:rPr>
        <w:t xml:space="preserve"> года № 33-ФЗ «</w:t>
      </w:r>
      <w:r w:rsidRPr="00EF6E10">
        <w:rPr>
          <w:rFonts w:eastAsia="Calibri"/>
          <w:color w:val="000000"/>
          <w:sz w:val="28"/>
          <w:szCs w:val="28"/>
          <w:lang w:eastAsia="ru-RU"/>
        </w:rPr>
        <w:t xml:space="preserve">Об общих принципах организации местного самоуправления в </w:t>
      </w:r>
      <w:r>
        <w:rPr>
          <w:rFonts w:eastAsia="Calibri"/>
          <w:color w:val="000000"/>
          <w:sz w:val="28"/>
          <w:szCs w:val="28"/>
          <w:lang w:eastAsia="ru-RU"/>
        </w:rPr>
        <w:t>единой системе публичной власти»</w:t>
      </w:r>
      <w:r w:rsidRPr="00EF6E10">
        <w:rPr>
          <w:rFonts w:eastAsia="Calibri"/>
          <w:color w:val="000000"/>
          <w:sz w:val="28"/>
          <w:szCs w:val="28"/>
          <w:lang w:eastAsia="ru-RU"/>
        </w:rPr>
        <w:t xml:space="preserve"> </w:t>
      </w:r>
      <w:r w:rsidRPr="00EF6E10">
        <w:rPr>
          <w:sz w:val="28"/>
          <w:szCs w:val="28"/>
        </w:rPr>
        <w:t xml:space="preserve">главой </w:t>
      </w:r>
      <w:r w:rsidRPr="00BD13C3">
        <w:rPr>
          <w:sz w:val="28"/>
          <w:szCs w:val="28"/>
        </w:rPr>
        <w:t>поселения</w:t>
      </w:r>
      <w:r w:rsidRPr="00EF6E10">
        <w:rPr>
          <w:sz w:val="28"/>
          <w:szCs w:val="28"/>
        </w:rPr>
        <w:t xml:space="preserve"> не были приняты в пределах своих полномочий меры по устранению причин, послуживших основанием для вынесения предупреждения, объявления выговора;</w:t>
      </w:r>
    </w:p>
    <w:p w:rsidR="008D353F" w:rsidRPr="00EF6E10" w:rsidRDefault="008D353F" w:rsidP="008D353F">
      <w:pPr>
        <w:widowControl w:val="0"/>
        <w:spacing w:line="240" w:lineRule="auto"/>
        <w:ind w:firstLine="709"/>
        <w:jc w:val="both"/>
        <w:rPr>
          <w:color w:val="000000"/>
          <w:sz w:val="28"/>
          <w:szCs w:val="28"/>
        </w:rPr>
      </w:pPr>
      <w:r w:rsidRPr="00EF6E10">
        <w:rPr>
          <w:sz w:val="28"/>
          <w:szCs w:val="28"/>
        </w:rPr>
        <w:t xml:space="preserve">2) за ненадлежащее исполнение или неисполнение обязанностей по обеспечению осуществления органами местного самоуправления полномочий по </w:t>
      </w:r>
      <w:r w:rsidRPr="00EF6E10">
        <w:rPr>
          <w:color w:val="000000"/>
          <w:sz w:val="28"/>
          <w:szCs w:val="28"/>
        </w:rPr>
        <w:t xml:space="preserve">решению вопросов непосредственного обеспечения жизнедеятельности населения, предусмотренных частями 2 и 3 статьи </w:t>
      </w:r>
      <w:r>
        <w:rPr>
          <w:color w:val="000000"/>
          <w:sz w:val="28"/>
          <w:szCs w:val="28"/>
        </w:rPr>
        <w:t xml:space="preserve">32 Федерального закона от 20 марта </w:t>
      </w:r>
      <w:r w:rsidRPr="00EF6E10">
        <w:rPr>
          <w:color w:val="000000"/>
          <w:sz w:val="28"/>
          <w:szCs w:val="28"/>
        </w:rPr>
        <w:t>2025</w:t>
      </w:r>
      <w:r>
        <w:rPr>
          <w:color w:val="000000"/>
          <w:sz w:val="28"/>
          <w:szCs w:val="28"/>
        </w:rPr>
        <w:t xml:space="preserve"> года № 33-ФЗ «</w:t>
      </w:r>
      <w:r w:rsidRPr="00EF6E10">
        <w:rPr>
          <w:rFonts w:eastAsia="Calibri"/>
          <w:color w:val="000000"/>
          <w:sz w:val="28"/>
          <w:szCs w:val="28"/>
          <w:lang w:eastAsia="ru-RU"/>
        </w:rPr>
        <w:t xml:space="preserve">Об общих принципах организации местного самоуправления в </w:t>
      </w:r>
      <w:r>
        <w:rPr>
          <w:rFonts w:eastAsia="Calibri"/>
          <w:color w:val="000000"/>
          <w:sz w:val="28"/>
          <w:szCs w:val="28"/>
          <w:lang w:eastAsia="ru-RU"/>
        </w:rPr>
        <w:t>единой системе публичной власти»</w:t>
      </w:r>
      <w:r w:rsidRPr="00EF6E10">
        <w:rPr>
          <w:color w:val="000000"/>
          <w:sz w:val="28"/>
          <w:szCs w:val="28"/>
        </w:rPr>
        <w:t xml:space="preserve">, а также по основанию, предусмотренному пунктом 6 части 3 статьи </w:t>
      </w:r>
      <w:r>
        <w:rPr>
          <w:color w:val="000000"/>
          <w:sz w:val="28"/>
          <w:szCs w:val="28"/>
        </w:rPr>
        <w:t xml:space="preserve">21 Федерального закона от 20 марта </w:t>
      </w:r>
      <w:r w:rsidRPr="00EF6E10">
        <w:rPr>
          <w:color w:val="000000"/>
          <w:sz w:val="28"/>
          <w:szCs w:val="28"/>
        </w:rPr>
        <w:t>2025</w:t>
      </w:r>
      <w:r>
        <w:rPr>
          <w:color w:val="000000"/>
          <w:sz w:val="28"/>
          <w:szCs w:val="28"/>
        </w:rPr>
        <w:t xml:space="preserve"> года № 33-ФЗ «</w:t>
      </w:r>
      <w:r w:rsidRPr="00EF6E10">
        <w:rPr>
          <w:rFonts w:eastAsia="Calibri"/>
          <w:color w:val="000000"/>
          <w:sz w:val="28"/>
          <w:szCs w:val="28"/>
          <w:lang w:eastAsia="ru-RU"/>
        </w:rPr>
        <w:t xml:space="preserve">Об общих принципах организации местного самоуправления в </w:t>
      </w:r>
      <w:r>
        <w:rPr>
          <w:rFonts w:eastAsia="Calibri"/>
          <w:color w:val="000000"/>
          <w:sz w:val="28"/>
          <w:szCs w:val="28"/>
          <w:lang w:eastAsia="ru-RU"/>
        </w:rPr>
        <w:t>единой системе публичной власти»</w:t>
      </w:r>
      <w:r w:rsidRPr="00EF6E10">
        <w:rPr>
          <w:color w:val="000000"/>
          <w:sz w:val="28"/>
          <w:szCs w:val="28"/>
        </w:rPr>
        <w:t xml:space="preserve">, с учетом мнения Совета не ранее чем через один год со дня вступления в должность главы </w:t>
      </w:r>
      <w:r w:rsidRPr="00BD13C3">
        <w:rPr>
          <w:sz w:val="28"/>
          <w:szCs w:val="28"/>
        </w:rPr>
        <w:t>поселения</w:t>
      </w:r>
      <w:r w:rsidRPr="00EF6E10">
        <w:rPr>
          <w:color w:val="000000"/>
          <w:sz w:val="28"/>
          <w:szCs w:val="28"/>
        </w:rPr>
        <w:t>;</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color w:val="000000"/>
          <w:sz w:val="28"/>
          <w:szCs w:val="28"/>
        </w:rPr>
        <w:t xml:space="preserve">3) по одному из оснований, предусмотренных частью 3 статьи </w:t>
      </w:r>
      <w:r>
        <w:rPr>
          <w:color w:val="000000"/>
          <w:sz w:val="28"/>
          <w:szCs w:val="28"/>
        </w:rPr>
        <w:t xml:space="preserve">21 Федерального закона от 20 марта </w:t>
      </w:r>
      <w:r w:rsidRPr="00EF6E10">
        <w:rPr>
          <w:color w:val="000000"/>
          <w:sz w:val="28"/>
          <w:szCs w:val="28"/>
        </w:rPr>
        <w:t>2025</w:t>
      </w:r>
      <w:r>
        <w:rPr>
          <w:color w:val="000000"/>
          <w:sz w:val="28"/>
          <w:szCs w:val="28"/>
        </w:rPr>
        <w:t xml:space="preserve"> года № 33-ФЗ «</w:t>
      </w:r>
      <w:r w:rsidRPr="00EF6E10">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rFonts w:eastAsia="Calibri"/>
          <w:color w:val="000000"/>
          <w:sz w:val="28"/>
          <w:szCs w:val="28"/>
          <w:lang w:eastAsia="ru-RU"/>
        </w:rPr>
        <w:t>»</w:t>
      </w:r>
      <w:r w:rsidRPr="00EF6E10">
        <w:rPr>
          <w:sz w:val="28"/>
          <w:szCs w:val="28"/>
        </w:rPr>
        <w:t xml:space="preserve">, с учетом мнения Совета муниципальных образований Краснодарского края не ранее чем через два года со дня вступления в должность главы </w:t>
      </w:r>
      <w:r w:rsidRPr="00BD13C3">
        <w:rPr>
          <w:sz w:val="28"/>
          <w:szCs w:val="28"/>
        </w:rPr>
        <w:t>поселения</w:t>
      </w:r>
      <w:r w:rsidRPr="00EF6E10">
        <w:rPr>
          <w:sz w:val="28"/>
          <w:szCs w:val="28"/>
        </w:rPr>
        <w:t xml:space="preserve"> в случае, если Губернатором Краснодарского края два и более раза вносились в Совет и были отклонены Советом инициативы об удалении главы </w:t>
      </w:r>
      <w:r w:rsidRPr="00BD13C3">
        <w:rPr>
          <w:sz w:val="28"/>
          <w:szCs w:val="28"/>
        </w:rPr>
        <w:t>поселения</w:t>
      </w:r>
      <w:r w:rsidRPr="00EF6E10">
        <w:rPr>
          <w:sz w:val="28"/>
          <w:szCs w:val="28"/>
        </w:rPr>
        <w:t xml:space="preserve"> в отставку.</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 xml:space="preserve">23. Глава </w:t>
      </w:r>
      <w:r w:rsidRPr="00BD13C3">
        <w:rPr>
          <w:sz w:val="28"/>
          <w:szCs w:val="28"/>
        </w:rPr>
        <w:t>поселения</w:t>
      </w:r>
      <w:r w:rsidRPr="00EF6E10">
        <w:rPr>
          <w:sz w:val="28"/>
          <w:szCs w:val="28"/>
        </w:rPr>
        <w:t>, в отношении которого Губернатором Краснодарского края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8D353F" w:rsidRPr="00EF6E10" w:rsidRDefault="008D353F" w:rsidP="008D353F">
      <w:pPr>
        <w:widowControl w:val="0"/>
        <w:autoSpaceDE w:val="0"/>
        <w:autoSpaceDN w:val="0"/>
        <w:adjustRightInd w:val="0"/>
        <w:spacing w:line="240" w:lineRule="auto"/>
        <w:ind w:firstLine="851"/>
        <w:jc w:val="both"/>
        <w:outlineLvl w:val="0"/>
        <w:rPr>
          <w:rFonts w:eastAsia="Calibri"/>
          <w:b/>
          <w:sz w:val="28"/>
          <w:szCs w:val="28"/>
        </w:rPr>
      </w:pPr>
    </w:p>
    <w:p w:rsidR="008D353F" w:rsidRPr="00EF6E10" w:rsidRDefault="008D353F" w:rsidP="008D353F">
      <w:pPr>
        <w:widowControl w:val="0"/>
        <w:autoSpaceDE w:val="0"/>
        <w:autoSpaceDN w:val="0"/>
        <w:adjustRightInd w:val="0"/>
        <w:spacing w:line="240" w:lineRule="auto"/>
        <w:ind w:firstLine="851"/>
        <w:jc w:val="both"/>
        <w:outlineLvl w:val="0"/>
        <w:rPr>
          <w:rFonts w:eastAsia="Calibri"/>
          <w:b/>
          <w:sz w:val="28"/>
          <w:szCs w:val="28"/>
        </w:rPr>
      </w:pPr>
      <w:r>
        <w:rPr>
          <w:rFonts w:eastAsia="Calibri"/>
          <w:b/>
          <w:sz w:val="28"/>
          <w:szCs w:val="28"/>
        </w:rPr>
        <w:t>Статья 21</w:t>
      </w:r>
      <w:r w:rsidRPr="00EF6E10">
        <w:rPr>
          <w:rFonts w:eastAsia="Calibri"/>
          <w:b/>
          <w:sz w:val="28"/>
          <w:szCs w:val="28"/>
        </w:rPr>
        <w:t xml:space="preserve">. Временное исполнение полномочий главы </w:t>
      </w:r>
      <w:r w:rsidRPr="00475AC5">
        <w:rPr>
          <w:b/>
          <w:sz w:val="28"/>
          <w:szCs w:val="28"/>
        </w:rPr>
        <w:t>поселения</w:t>
      </w:r>
    </w:p>
    <w:p w:rsidR="008D353F" w:rsidRPr="00EF6E10" w:rsidRDefault="008D353F" w:rsidP="008D353F">
      <w:pPr>
        <w:pStyle w:val="a0"/>
        <w:tabs>
          <w:tab w:val="left" w:pos="0"/>
        </w:tabs>
        <w:suppressAutoHyphens w:val="0"/>
        <w:spacing w:after="0" w:line="240" w:lineRule="auto"/>
        <w:ind w:firstLine="851"/>
        <w:jc w:val="both"/>
        <w:rPr>
          <w:sz w:val="28"/>
          <w:szCs w:val="28"/>
        </w:rPr>
      </w:pPr>
      <w:r w:rsidRPr="00EF6E10">
        <w:rPr>
          <w:sz w:val="28"/>
          <w:szCs w:val="28"/>
        </w:rPr>
        <w:t xml:space="preserve">1. В случае, если глава </w:t>
      </w:r>
      <w:r w:rsidRPr="00BD13C3">
        <w:rPr>
          <w:sz w:val="28"/>
          <w:szCs w:val="28"/>
        </w:rPr>
        <w:t>поселения</w:t>
      </w:r>
      <w:r w:rsidRPr="00EF6E10">
        <w:rPr>
          <w:sz w:val="28"/>
          <w:szCs w:val="28"/>
        </w:rPr>
        <w:t xml:space="preserve">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Pr="00EF6E10">
        <w:rPr>
          <w:rFonts w:eastAsia="Times New Roman"/>
          <w:bCs/>
          <w:kern w:val="0"/>
          <w:sz w:val="28"/>
          <w:szCs w:val="28"/>
          <w:lang w:eastAsia="ru-RU"/>
        </w:rPr>
        <w:t xml:space="preserve"> </w:t>
      </w:r>
      <w:r w:rsidRPr="00EF6E10">
        <w:rPr>
          <w:sz w:val="28"/>
          <w:szCs w:val="28"/>
        </w:rPr>
        <w:t xml:space="preserve">его полномочия в полном объеме осуществляет </w:t>
      </w:r>
      <w:r>
        <w:rPr>
          <w:sz w:val="28"/>
          <w:szCs w:val="28"/>
        </w:rPr>
        <w:t>один из его</w:t>
      </w:r>
      <w:r w:rsidRPr="00EF6E10">
        <w:rPr>
          <w:sz w:val="28"/>
          <w:szCs w:val="28"/>
        </w:rPr>
        <w:t xml:space="preserve"> заместителей в соответствии с правовым актом администрации о распределении обязанностей </w:t>
      </w:r>
      <w:r w:rsidRPr="00EE528E">
        <w:rPr>
          <w:sz w:val="28"/>
          <w:szCs w:val="28"/>
        </w:rPr>
        <w:t>либо со специально изданным по данному вопросу правовым актом администрации</w:t>
      </w:r>
      <w:r w:rsidRPr="00EE528E">
        <w:rPr>
          <w:b/>
          <w:sz w:val="28"/>
          <w:szCs w:val="28"/>
        </w:rPr>
        <w:t xml:space="preserve"> </w:t>
      </w:r>
      <w:r w:rsidRPr="00EE528E">
        <w:rPr>
          <w:sz w:val="28"/>
          <w:szCs w:val="28"/>
        </w:rPr>
        <w:t>или должностное лицо местного самоуправления в соответствии со</w:t>
      </w:r>
      <w:r w:rsidRPr="00EE528E">
        <w:rPr>
          <w:b/>
          <w:sz w:val="28"/>
          <w:szCs w:val="28"/>
        </w:rPr>
        <w:t xml:space="preserve"> </w:t>
      </w:r>
      <w:r w:rsidRPr="00EE528E">
        <w:rPr>
          <w:sz w:val="28"/>
          <w:szCs w:val="28"/>
        </w:rPr>
        <w:t>специально изданным по данному вопросу правовым актом администрации</w:t>
      </w:r>
      <w:r w:rsidRPr="00EF6E10">
        <w:rPr>
          <w:sz w:val="28"/>
          <w:szCs w:val="28"/>
        </w:rPr>
        <w:t>.</w:t>
      </w:r>
    </w:p>
    <w:p w:rsidR="008D353F" w:rsidRPr="00EF6E10" w:rsidRDefault="008D353F" w:rsidP="008D353F">
      <w:pPr>
        <w:widowControl w:val="0"/>
        <w:autoSpaceDE w:val="0"/>
        <w:autoSpaceDN w:val="0"/>
        <w:adjustRightInd w:val="0"/>
        <w:spacing w:line="240" w:lineRule="auto"/>
        <w:ind w:firstLine="851"/>
        <w:jc w:val="both"/>
        <w:rPr>
          <w:bCs/>
          <w:sz w:val="28"/>
          <w:szCs w:val="28"/>
        </w:rPr>
      </w:pPr>
      <w:r w:rsidRPr="00EF6E10">
        <w:rPr>
          <w:bCs/>
          <w:sz w:val="28"/>
          <w:szCs w:val="28"/>
        </w:rPr>
        <w:t xml:space="preserve">2. В случае досрочного прекращения полномочий главы </w:t>
      </w:r>
      <w:r w:rsidRPr="00BD13C3">
        <w:rPr>
          <w:sz w:val="28"/>
          <w:szCs w:val="28"/>
        </w:rPr>
        <w:t>поселения</w:t>
      </w:r>
      <w:r w:rsidRPr="00EF6E10">
        <w:rPr>
          <w:bCs/>
          <w:sz w:val="28"/>
          <w:szCs w:val="28"/>
        </w:rPr>
        <w:t xml:space="preserve"> </w:t>
      </w:r>
      <w:r w:rsidRPr="00EF6E10">
        <w:rPr>
          <w:bCs/>
          <w:sz w:val="28"/>
          <w:szCs w:val="28"/>
        </w:rPr>
        <w:lastRenderedPageBreak/>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Краснодарского края в течение 10 дней назначает временно исполняющего полномочия главы </w:t>
      </w:r>
      <w:r w:rsidRPr="00BD13C3">
        <w:rPr>
          <w:sz w:val="28"/>
          <w:szCs w:val="28"/>
        </w:rPr>
        <w:t>поселения</w:t>
      </w:r>
      <w:r w:rsidRPr="00EF6E10">
        <w:rPr>
          <w:bCs/>
          <w:sz w:val="28"/>
          <w:szCs w:val="28"/>
        </w:rPr>
        <w:t xml:space="preserve">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 xml:space="preserve">3. До назначения Губернатором Краснодарского края временно исполняющего полномочия главы </w:t>
      </w:r>
      <w:r w:rsidRPr="00BD13C3">
        <w:rPr>
          <w:sz w:val="28"/>
          <w:szCs w:val="28"/>
        </w:rPr>
        <w:t>поселения</w:t>
      </w:r>
      <w:r w:rsidRPr="00EF6E10">
        <w:rPr>
          <w:sz w:val="28"/>
          <w:szCs w:val="28"/>
        </w:rPr>
        <w:t xml:space="preserve"> в соответствии с частью 2 настоящей статьи, полномочия главы осуществляются в порядке, установленном частью 1 настоящей статьи.</w:t>
      </w:r>
    </w:p>
    <w:p w:rsidR="008D353F" w:rsidRPr="00EF6E10" w:rsidRDefault="008D353F" w:rsidP="008D353F">
      <w:pPr>
        <w:widowControl w:val="0"/>
        <w:autoSpaceDE w:val="0"/>
        <w:autoSpaceDN w:val="0"/>
        <w:adjustRightInd w:val="0"/>
        <w:spacing w:line="240" w:lineRule="auto"/>
        <w:ind w:firstLine="851"/>
        <w:jc w:val="both"/>
        <w:rPr>
          <w:sz w:val="28"/>
          <w:szCs w:val="28"/>
        </w:rPr>
      </w:pPr>
      <w:r>
        <w:rPr>
          <w:sz w:val="28"/>
          <w:szCs w:val="28"/>
        </w:rPr>
        <w:t>4</w:t>
      </w:r>
      <w:r w:rsidRPr="00EF6E10">
        <w:rPr>
          <w:sz w:val="28"/>
          <w:szCs w:val="28"/>
        </w:rPr>
        <w:t xml:space="preserve">. Временно исполняющий полномочия главы </w:t>
      </w:r>
      <w:r w:rsidRPr="00BD13C3">
        <w:rPr>
          <w:sz w:val="28"/>
          <w:szCs w:val="28"/>
        </w:rPr>
        <w:t>поселения</w:t>
      </w:r>
      <w:r w:rsidRPr="00EF6E10">
        <w:rPr>
          <w:sz w:val="28"/>
          <w:szCs w:val="28"/>
        </w:rPr>
        <w:t xml:space="preserve"> обладает правами и обязанностями главы </w:t>
      </w:r>
      <w:r w:rsidRPr="00BD13C3">
        <w:rPr>
          <w:sz w:val="28"/>
          <w:szCs w:val="28"/>
        </w:rPr>
        <w:t>поселения</w:t>
      </w:r>
      <w:r w:rsidRPr="00EF6E10">
        <w:rPr>
          <w:sz w:val="28"/>
          <w:szCs w:val="28"/>
        </w:rPr>
        <w:t>.</w:t>
      </w:r>
    </w:p>
    <w:p w:rsidR="008D353F" w:rsidRPr="00EF6E10" w:rsidRDefault="008D353F" w:rsidP="008D353F">
      <w:pPr>
        <w:widowControl w:val="0"/>
        <w:autoSpaceDE w:val="0"/>
        <w:autoSpaceDN w:val="0"/>
        <w:adjustRightInd w:val="0"/>
        <w:spacing w:line="240" w:lineRule="auto"/>
        <w:ind w:firstLine="851"/>
        <w:jc w:val="both"/>
        <w:rPr>
          <w:sz w:val="28"/>
          <w:szCs w:val="28"/>
        </w:rPr>
      </w:pPr>
      <w:r w:rsidRPr="00EF6E10">
        <w:rPr>
          <w:sz w:val="28"/>
          <w:szCs w:val="28"/>
        </w:rPr>
        <w:t xml:space="preserve">Объем полномочий временно исполняющего полномочия главы </w:t>
      </w:r>
      <w:r w:rsidRPr="00BD13C3">
        <w:rPr>
          <w:sz w:val="28"/>
          <w:szCs w:val="28"/>
        </w:rPr>
        <w:t>поселения</w:t>
      </w:r>
      <w:r w:rsidRPr="00EF6E10">
        <w:rPr>
          <w:bCs/>
          <w:sz w:val="28"/>
          <w:szCs w:val="28"/>
        </w:rPr>
        <w:t xml:space="preserve"> </w:t>
      </w:r>
      <w:r w:rsidRPr="00EF6E10">
        <w:rPr>
          <w:sz w:val="28"/>
          <w:szCs w:val="28"/>
        </w:rPr>
        <w:t>может быть ограничен нормативным правовым актом Губернатора Краснодарского края о назначении временно исполняющего полномочия главы</w:t>
      </w:r>
      <w:r w:rsidRPr="00EF6E10">
        <w:rPr>
          <w:bCs/>
          <w:sz w:val="28"/>
          <w:szCs w:val="28"/>
        </w:rPr>
        <w:t xml:space="preserve"> </w:t>
      </w:r>
      <w:r w:rsidRPr="00BD13C3">
        <w:rPr>
          <w:sz w:val="28"/>
          <w:szCs w:val="28"/>
        </w:rPr>
        <w:t>поселения</w:t>
      </w:r>
      <w:r w:rsidRPr="00EF6E10">
        <w:rPr>
          <w:sz w:val="28"/>
          <w:szCs w:val="28"/>
        </w:rPr>
        <w:t>.</w:t>
      </w:r>
    </w:p>
    <w:p w:rsidR="008D353F" w:rsidRPr="00EF6E10" w:rsidRDefault="008D353F" w:rsidP="008D353F">
      <w:pPr>
        <w:pStyle w:val="a0"/>
        <w:tabs>
          <w:tab w:val="left" w:pos="0"/>
        </w:tabs>
        <w:suppressAutoHyphens w:val="0"/>
        <w:spacing w:after="0" w:line="240" w:lineRule="auto"/>
        <w:ind w:firstLine="851"/>
        <w:jc w:val="both"/>
        <w:rPr>
          <w:sz w:val="28"/>
          <w:szCs w:val="28"/>
        </w:rPr>
      </w:pPr>
      <w:r>
        <w:rPr>
          <w:sz w:val="28"/>
          <w:szCs w:val="28"/>
        </w:rPr>
        <w:t>5</w:t>
      </w:r>
      <w:r w:rsidRPr="00EF6E10">
        <w:rPr>
          <w:sz w:val="28"/>
          <w:szCs w:val="28"/>
        </w:rPr>
        <w:t xml:space="preserve">. В случае, если временно исполняющий полномочия главы </w:t>
      </w:r>
      <w:r w:rsidRPr="00BD13C3">
        <w:rPr>
          <w:sz w:val="28"/>
          <w:szCs w:val="28"/>
        </w:rPr>
        <w:t>поселения</w:t>
      </w:r>
      <w:r w:rsidRPr="00EF6E10">
        <w:rPr>
          <w:sz w:val="28"/>
          <w:szCs w:val="28"/>
        </w:rPr>
        <w:t xml:space="preserve">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Pr="00EF6E10">
        <w:rPr>
          <w:rFonts w:eastAsia="Times New Roman"/>
          <w:bCs/>
          <w:kern w:val="0"/>
          <w:sz w:val="28"/>
          <w:szCs w:val="28"/>
          <w:lang w:eastAsia="ru-RU"/>
        </w:rPr>
        <w:t xml:space="preserve"> </w:t>
      </w:r>
      <w:r w:rsidRPr="00EF6E10">
        <w:rPr>
          <w:sz w:val="28"/>
          <w:szCs w:val="28"/>
        </w:rPr>
        <w:t>его полномочия осуществляются в порядке, предусмотренном частью 1 настоящей статьи.</w:t>
      </w:r>
    </w:p>
    <w:p w:rsidR="008D353F" w:rsidRPr="00EF6E10" w:rsidRDefault="008D353F" w:rsidP="008D353F">
      <w:pPr>
        <w:widowControl w:val="0"/>
        <w:spacing w:line="240" w:lineRule="auto"/>
        <w:ind w:firstLine="851"/>
        <w:jc w:val="both"/>
        <w:rPr>
          <w:sz w:val="28"/>
          <w:szCs w:val="28"/>
        </w:rPr>
      </w:pPr>
      <w:bookmarkStart w:id="13" w:name="Par3"/>
      <w:bookmarkEnd w:id="13"/>
      <w:r>
        <w:rPr>
          <w:sz w:val="28"/>
          <w:szCs w:val="28"/>
        </w:rPr>
        <w:t>6</w:t>
      </w:r>
      <w:r w:rsidRPr="00EF6E10">
        <w:rPr>
          <w:sz w:val="28"/>
          <w:szCs w:val="28"/>
        </w:rPr>
        <w:t xml:space="preserve">. На временно исполняющего полномочия главы </w:t>
      </w:r>
      <w:r w:rsidRPr="00BD13C3">
        <w:rPr>
          <w:sz w:val="28"/>
          <w:szCs w:val="28"/>
        </w:rPr>
        <w:t>поселения</w:t>
      </w:r>
      <w:r w:rsidRPr="00EF6E10">
        <w:rPr>
          <w:sz w:val="28"/>
          <w:szCs w:val="28"/>
        </w:rPr>
        <w:t>, назначаемого Губернатором Краснодарского края, распространяются обязанности, ограничения и запреты, установленные Федеральным законом</w:t>
      </w:r>
      <w:r>
        <w:rPr>
          <w:color w:val="000000"/>
          <w:sz w:val="28"/>
          <w:szCs w:val="28"/>
        </w:rPr>
        <w:t xml:space="preserve"> от 20 марта </w:t>
      </w:r>
      <w:r w:rsidRPr="00EF6E10">
        <w:rPr>
          <w:color w:val="000000"/>
          <w:sz w:val="28"/>
          <w:szCs w:val="28"/>
        </w:rPr>
        <w:t>2025</w:t>
      </w:r>
      <w:r>
        <w:rPr>
          <w:color w:val="000000"/>
          <w:sz w:val="28"/>
          <w:szCs w:val="28"/>
        </w:rPr>
        <w:t xml:space="preserve"> года № 33-ФЗ «</w:t>
      </w:r>
      <w:r w:rsidRPr="00EF6E10">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rFonts w:eastAsia="Calibri"/>
          <w:color w:val="000000"/>
          <w:sz w:val="28"/>
          <w:szCs w:val="28"/>
          <w:lang w:eastAsia="ru-RU"/>
        </w:rPr>
        <w:t>»</w:t>
      </w:r>
      <w:r w:rsidRPr="00EF6E10">
        <w:rPr>
          <w:sz w:val="28"/>
          <w:szCs w:val="28"/>
        </w:rPr>
        <w:t xml:space="preserve">, другими федеральными законами и иными нормативными правовыми актами Российской Федерации для главы </w:t>
      </w:r>
      <w:r w:rsidRPr="00BD13C3">
        <w:rPr>
          <w:sz w:val="28"/>
          <w:szCs w:val="28"/>
        </w:rPr>
        <w:t>поселения</w:t>
      </w:r>
      <w:r w:rsidRPr="00EF6E10">
        <w:rPr>
          <w:sz w:val="28"/>
          <w:szCs w:val="28"/>
        </w:rPr>
        <w:t>.</w:t>
      </w:r>
    </w:p>
    <w:p w:rsidR="008D353F" w:rsidRPr="00EF6E10" w:rsidRDefault="008D353F" w:rsidP="008D353F">
      <w:pPr>
        <w:widowControl w:val="0"/>
        <w:autoSpaceDE w:val="0"/>
        <w:autoSpaceDN w:val="0"/>
        <w:adjustRightInd w:val="0"/>
        <w:spacing w:line="240" w:lineRule="auto"/>
        <w:ind w:firstLine="851"/>
        <w:jc w:val="both"/>
        <w:rPr>
          <w:sz w:val="28"/>
          <w:szCs w:val="28"/>
        </w:rPr>
      </w:pPr>
      <w:r>
        <w:rPr>
          <w:sz w:val="28"/>
          <w:szCs w:val="28"/>
        </w:rPr>
        <w:t>7</w:t>
      </w:r>
      <w:r w:rsidRPr="00EF6E10">
        <w:rPr>
          <w:sz w:val="28"/>
          <w:szCs w:val="28"/>
        </w:rPr>
        <w:t xml:space="preserve">. Временно исполняющий полномочия главы </w:t>
      </w:r>
      <w:r w:rsidRPr="00BD13C3">
        <w:rPr>
          <w:sz w:val="28"/>
          <w:szCs w:val="28"/>
        </w:rPr>
        <w:t>поселения</w:t>
      </w:r>
      <w:r w:rsidRPr="00EF6E10">
        <w:rPr>
          <w:sz w:val="28"/>
          <w:szCs w:val="28"/>
        </w:rPr>
        <w:t>, назначаемый Губернатором Краснодарского края, представляет в порядке, установленном для главы муниципального образования,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8D353F" w:rsidRPr="00EF6E10" w:rsidRDefault="008D353F" w:rsidP="008D353F">
      <w:pPr>
        <w:widowControl w:val="0"/>
        <w:autoSpaceDE w:val="0"/>
        <w:autoSpaceDN w:val="0"/>
        <w:adjustRightInd w:val="0"/>
        <w:spacing w:line="240" w:lineRule="auto"/>
        <w:ind w:firstLine="851"/>
        <w:jc w:val="both"/>
        <w:rPr>
          <w:sz w:val="28"/>
          <w:szCs w:val="28"/>
        </w:rPr>
      </w:pPr>
      <w:bookmarkStart w:id="14" w:name="Par5"/>
      <w:bookmarkEnd w:id="14"/>
      <w:r>
        <w:rPr>
          <w:sz w:val="28"/>
          <w:szCs w:val="28"/>
        </w:rPr>
        <w:t>8</w:t>
      </w:r>
      <w:r w:rsidRPr="00EF6E10">
        <w:rPr>
          <w:sz w:val="28"/>
          <w:szCs w:val="28"/>
        </w:rPr>
        <w:t xml:space="preserve">. Временно исполняющий полномочия главы </w:t>
      </w:r>
      <w:r w:rsidRPr="00BD13C3">
        <w:rPr>
          <w:sz w:val="28"/>
          <w:szCs w:val="28"/>
        </w:rPr>
        <w:t>поселения</w:t>
      </w:r>
      <w:r w:rsidRPr="00EF6E10">
        <w:rPr>
          <w:sz w:val="28"/>
          <w:szCs w:val="28"/>
        </w:rPr>
        <w:t xml:space="preserve">, назначаемый Губернатором Краснодарского края, дополнительно представляет сведения, указанные в части </w:t>
      </w:r>
      <w:r>
        <w:rPr>
          <w:sz w:val="28"/>
          <w:szCs w:val="28"/>
        </w:rPr>
        <w:t>7</w:t>
      </w:r>
      <w:r w:rsidRPr="00EF6E10">
        <w:rPr>
          <w:sz w:val="28"/>
          <w:szCs w:val="28"/>
        </w:rPr>
        <w:t xml:space="preserve">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8D353F" w:rsidRPr="00EF6E10" w:rsidRDefault="008D353F" w:rsidP="008D353F">
      <w:pPr>
        <w:widowControl w:val="0"/>
        <w:autoSpaceDE w:val="0"/>
        <w:autoSpaceDN w:val="0"/>
        <w:adjustRightInd w:val="0"/>
        <w:spacing w:line="240" w:lineRule="auto"/>
        <w:ind w:firstLine="851"/>
        <w:jc w:val="both"/>
        <w:rPr>
          <w:sz w:val="28"/>
          <w:szCs w:val="28"/>
        </w:rPr>
      </w:pPr>
      <w:r>
        <w:rPr>
          <w:sz w:val="28"/>
          <w:szCs w:val="28"/>
        </w:rPr>
        <w:lastRenderedPageBreak/>
        <w:t>9</w:t>
      </w:r>
      <w:r w:rsidRPr="00EF6E10">
        <w:rPr>
          <w:sz w:val="28"/>
          <w:szCs w:val="28"/>
        </w:rPr>
        <w:t xml:space="preserve">. Нарушение требований, установленных частями </w:t>
      </w:r>
      <w:r>
        <w:rPr>
          <w:sz w:val="28"/>
          <w:szCs w:val="28"/>
        </w:rPr>
        <w:t>6-8</w:t>
      </w:r>
      <w:r w:rsidRPr="00EF6E10">
        <w:rPr>
          <w:sz w:val="28"/>
          <w:szCs w:val="28"/>
        </w:rPr>
        <w:t xml:space="preserve"> настоящей статьи, </w:t>
      </w:r>
      <w:r w:rsidRPr="00EF6E10">
        <w:rPr>
          <w:rFonts w:eastAsia="Times New Roman"/>
          <w:sz w:val="28"/>
          <w:szCs w:val="28"/>
          <w:lang w:eastAsia="ru-RU"/>
        </w:rPr>
        <w:t xml:space="preserve">а также наступления иных обстоятельств, препятствующих осуществлению полномочий временно исполняющим полномочия главы </w:t>
      </w:r>
      <w:r w:rsidRPr="00BD13C3">
        <w:rPr>
          <w:sz w:val="28"/>
          <w:szCs w:val="28"/>
        </w:rPr>
        <w:t>поселения</w:t>
      </w:r>
      <w:r w:rsidRPr="00EF6E10">
        <w:rPr>
          <w:rFonts w:eastAsia="Times New Roman"/>
          <w:sz w:val="28"/>
          <w:szCs w:val="28"/>
          <w:lang w:eastAsia="ru-RU"/>
        </w:rPr>
        <w:t>,</w:t>
      </w:r>
      <w:r w:rsidRPr="00EF6E10">
        <w:rPr>
          <w:sz w:val="28"/>
          <w:szCs w:val="28"/>
        </w:rPr>
        <w:t xml:space="preserve"> является основанием для досрочного прекращения полномочий временно исполняющего полномочия главы </w:t>
      </w:r>
      <w:r w:rsidRPr="00BD13C3">
        <w:rPr>
          <w:sz w:val="28"/>
          <w:szCs w:val="28"/>
        </w:rPr>
        <w:t>поселения</w:t>
      </w:r>
      <w:r w:rsidRPr="00EF6E10">
        <w:rPr>
          <w:sz w:val="28"/>
          <w:szCs w:val="28"/>
        </w:rPr>
        <w:t>, назначенного Губернатором Краснодарского края.</w:t>
      </w:r>
    </w:p>
    <w:p w:rsidR="008D353F" w:rsidRPr="00D93C32" w:rsidRDefault="008D353F" w:rsidP="008D353F">
      <w:pPr>
        <w:widowControl w:val="0"/>
        <w:autoSpaceDE w:val="0"/>
        <w:autoSpaceDN w:val="0"/>
        <w:adjustRightInd w:val="0"/>
        <w:spacing w:line="240" w:lineRule="auto"/>
        <w:ind w:firstLine="851"/>
        <w:jc w:val="both"/>
        <w:rPr>
          <w:sz w:val="28"/>
          <w:szCs w:val="28"/>
        </w:rPr>
      </w:pPr>
      <w:r w:rsidRPr="00D93C32">
        <w:rPr>
          <w:sz w:val="28"/>
          <w:szCs w:val="28"/>
        </w:rPr>
        <w:t>10. Досрочное прекращение полномочий временно исполняющего полномочия главы поселения, назначенного Губернатором Краснодарского края, оформляется решением Совета на ближайшем заседании Совета либо на заседании Совета, организованного в порядке, установленном для проведения чрезвычайных заседаний Совета.</w:t>
      </w:r>
    </w:p>
    <w:p w:rsidR="008D353F" w:rsidRPr="00D93C32" w:rsidRDefault="008D353F" w:rsidP="008D353F">
      <w:pPr>
        <w:widowControl w:val="0"/>
        <w:autoSpaceDE w:val="0"/>
        <w:autoSpaceDN w:val="0"/>
        <w:adjustRightInd w:val="0"/>
        <w:spacing w:line="240" w:lineRule="auto"/>
        <w:ind w:firstLine="851"/>
        <w:jc w:val="both"/>
        <w:rPr>
          <w:sz w:val="28"/>
          <w:szCs w:val="28"/>
        </w:rPr>
      </w:pPr>
      <w:r w:rsidRPr="00D93C32">
        <w:rPr>
          <w:sz w:val="28"/>
          <w:szCs w:val="28"/>
        </w:rPr>
        <w:t>Полномочия временно исполняющего полномочия главы поселения, назначенного Губернатором Краснодарского края, прекращаются досрочно со дня вступления в силу решения Совета или в срок, указанный в нем.</w:t>
      </w:r>
    </w:p>
    <w:p w:rsidR="008D353F" w:rsidRDefault="008D353F" w:rsidP="008D353F">
      <w:pPr>
        <w:widowControl w:val="0"/>
        <w:tabs>
          <w:tab w:val="left" w:pos="-1276"/>
        </w:tabs>
        <w:suppressAutoHyphens w:val="0"/>
        <w:spacing w:line="240" w:lineRule="auto"/>
        <w:ind w:firstLine="851"/>
        <w:jc w:val="center"/>
        <w:rPr>
          <w:caps/>
          <w:sz w:val="28"/>
          <w:szCs w:val="28"/>
        </w:rPr>
      </w:pPr>
    </w:p>
    <w:p w:rsidR="008D353F" w:rsidRPr="00F37DAF" w:rsidRDefault="008D353F" w:rsidP="008D353F">
      <w:pPr>
        <w:widowControl w:val="0"/>
        <w:spacing w:line="240" w:lineRule="auto"/>
        <w:ind w:firstLine="851"/>
        <w:jc w:val="both"/>
        <w:rPr>
          <w:b/>
          <w:sz w:val="28"/>
          <w:szCs w:val="28"/>
        </w:rPr>
      </w:pPr>
      <w:r>
        <w:rPr>
          <w:b/>
          <w:sz w:val="28"/>
          <w:szCs w:val="28"/>
        </w:rPr>
        <w:t>Статья 22</w:t>
      </w:r>
      <w:r w:rsidRPr="00F37DAF">
        <w:rPr>
          <w:b/>
          <w:sz w:val="28"/>
          <w:szCs w:val="28"/>
        </w:rPr>
        <w:t xml:space="preserve">. Гарантии осуществления полномочий главы </w:t>
      </w:r>
      <w:r w:rsidRPr="00475AC5">
        <w:rPr>
          <w:b/>
          <w:sz w:val="28"/>
          <w:szCs w:val="28"/>
        </w:rPr>
        <w:t>поселения</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1. Гарантии прав главы </w:t>
      </w:r>
      <w:r w:rsidRPr="00BD13C3">
        <w:rPr>
          <w:sz w:val="28"/>
          <w:szCs w:val="28"/>
        </w:rPr>
        <w:t>поселения</w:t>
      </w:r>
      <w:r w:rsidRPr="00F37DAF">
        <w:rPr>
          <w:sz w:val="28"/>
          <w:szCs w:val="28"/>
        </w:rPr>
        <w:t xml:space="preserve">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главы </w:t>
      </w:r>
      <w:r w:rsidRPr="00BD13C3">
        <w:rPr>
          <w:sz w:val="28"/>
          <w:szCs w:val="28"/>
        </w:rPr>
        <w:t>поселения</w:t>
      </w:r>
      <w:r>
        <w:rPr>
          <w:sz w:val="28"/>
          <w:szCs w:val="28"/>
        </w:rPr>
        <w:t>,</w:t>
      </w:r>
      <w:r w:rsidRPr="00F37DAF">
        <w:rPr>
          <w:sz w:val="28"/>
          <w:szCs w:val="28"/>
        </w:rPr>
        <w:t xml:space="preserve">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2. Глава </w:t>
      </w:r>
      <w:r w:rsidRPr="00BD13C3">
        <w:rPr>
          <w:sz w:val="28"/>
          <w:szCs w:val="28"/>
        </w:rPr>
        <w:t>поселения</w:t>
      </w:r>
      <w:r w:rsidRPr="00F37DAF">
        <w:rPr>
          <w:sz w:val="28"/>
          <w:szCs w:val="28"/>
        </w:rPr>
        <w:t xml:space="preserve">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главой </w:t>
      </w:r>
      <w:r w:rsidRPr="00BD13C3">
        <w:rPr>
          <w:sz w:val="28"/>
          <w:szCs w:val="28"/>
        </w:rPr>
        <w:t>поселения</w:t>
      </w:r>
      <w:r>
        <w:rPr>
          <w:sz w:val="28"/>
          <w:szCs w:val="28"/>
        </w:rPr>
        <w:t xml:space="preserve"> </w:t>
      </w:r>
      <w:r w:rsidRPr="00F37DAF">
        <w:rPr>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8D353F" w:rsidRPr="00F37DAF" w:rsidRDefault="008D353F" w:rsidP="008D353F">
      <w:pPr>
        <w:widowControl w:val="0"/>
        <w:autoSpaceDE w:val="0"/>
        <w:spacing w:line="240" w:lineRule="auto"/>
        <w:ind w:firstLine="851"/>
        <w:jc w:val="both"/>
        <w:rPr>
          <w:rFonts w:eastAsia="Arial"/>
          <w:sz w:val="28"/>
          <w:szCs w:val="28"/>
        </w:rPr>
      </w:pPr>
      <w:r w:rsidRPr="00F37DAF">
        <w:rPr>
          <w:rFonts w:eastAsia="Arial"/>
          <w:sz w:val="28"/>
          <w:szCs w:val="28"/>
        </w:rPr>
        <w:t xml:space="preserve">3. Главе </w:t>
      </w:r>
      <w:r w:rsidRPr="00BD13C3">
        <w:rPr>
          <w:sz w:val="28"/>
          <w:szCs w:val="28"/>
        </w:rPr>
        <w:t>поселения</w:t>
      </w:r>
      <w:r w:rsidRPr="00F37DAF">
        <w:rPr>
          <w:rFonts w:eastAsia="Arial"/>
          <w:sz w:val="28"/>
          <w:szCs w:val="28"/>
        </w:rPr>
        <w:t xml:space="preserve"> гарантируются:</w:t>
      </w:r>
    </w:p>
    <w:p w:rsidR="008D353F" w:rsidRPr="00F37DAF" w:rsidRDefault="008D353F" w:rsidP="008D353F">
      <w:pPr>
        <w:pStyle w:val="ConsPlu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условия работы, обеспечивающие исполнение им своих полномочий;</w:t>
      </w:r>
    </w:p>
    <w:p w:rsidR="008D353F" w:rsidRPr="00F37DAF" w:rsidRDefault="008D353F" w:rsidP="008D353F">
      <w:pPr>
        <w:pStyle w:val="ConsPlu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право на своевременное и в полном объеме получение денежного содержания;</w:t>
      </w:r>
    </w:p>
    <w:p w:rsidR="008D353F" w:rsidRPr="00F37DAF" w:rsidRDefault="008D353F" w:rsidP="008D353F">
      <w:pPr>
        <w:pStyle w:val="ConsPlu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8D353F" w:rsidRPr="00F37DAF" w:rsidRDefault="008D353F" w:rsidP="008D353F">
      <w:pPr>
        <w:pStyle w:val="ConsPlu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медицинское обслуживание его и членов семьи, в том числе после выхода на пенсию с муниципальной должности;</w:t>
      </w:r>
    </w:p>
    <w:p w:rsidR="008D353F" w:rsidRPr="00F37DAF" w:rsidRDefault="008D353F" w:rsidP="008D353F">
      <w:pPr>
        <w:pStyle w:val="ConsPlu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пенсионное обеспечение за выслугу лет и в связи с инвалидностью в объеме прав муниципального служащего, установленных федеральными </w:t>
      </w:r>
      <w:r w:rsidRPr="00F37DAF">
        <w:rPr>
          <w:rFonts w:ascii="Times New Roman" w:hAnsi="Times New Roman" w:cs="Times New Roman"/>
          <w:sz w:val="28"/>
          <w:szCs w:val="28"/>
        </w:rPr>
        <w:lastRenderedPageBreak/>
        <w:t xml:space="preserve">законами, законами Краснодарского края, муниципальными правовыми актами, а также пенсионное обеспечение членов семьи главы </w:t>
      </w:r>
      <w:r w:rsidRPr="00BD13C3">
        <w:rPr>
          <w:rFonts w:ascii="Times New Roman" w:eastAsia="Andale Sans UI" w:hAnsi="Times New Roman" w:cs="Times New Roman"/>
          <w:sz w:val="28"/>
          <w:szCs w:val="28"/>
        </w:rPr>
        <w:t>поселения</w:t>
      </w:r>
      <w:r w:rsidRPr="00F37DAF">
        <w:rPr>
          <w:rFonts w:ascii="Times New Roman" w:hAnsi="Times New Roman" w:cs="Times New Roman"/>
          <w:sz w:val="28"/>
          <w:szCs w:val="28"/>
        </w:rPr>
        <w:t xml:space="preserve"> в случае его смерти, наступившей в связи с исполнением им должностных обязанностей;</w:t>
      </w:r>
    </w:p>
    <w:p w:rsidR="008D353F" w:rsidRPr="00F37DAF" w:rsidRDefault="008D353F" w:rsidP="008D353F">
      <w:pPr>
        <w:pStyle w:val="ConsPlu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государственное страхование на случай причинения вреда здоровью и имуществу в связи с исполнением им своих полномочий;</w:t>
      </w:r>
    </w:p>
    <w:p w:rsidR="008D353F" w:rsidRPr="00F37DAF" w:rsidRDefault="008D353F" w:rsidP="008D353F">
      <w:pPr>
        <w:pStyle w:val="ConsPlu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8D353F" w:rsidRPr="00F37DAF" w:rsidRDefault="008D353F" w:rsidP="008D353F">
      <w:pPr>
        <w:pStyle w:val="ConsPlu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8D353F" w:rsidRDefault="008D353F" w:rsidP="008D353F">
      <w:pPr>
        <w:pStyle w:val="ConsPlu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4. Главе </w:t>
      </w:r>
      <w:r w:rsidRPr="00BD13C3">
        <w:rPr>
          <w:rFonts w:ascii="Times New Roman" w:eastAsia="Andale Sans UI" w:hAnsi="Times New Roman" w:cs="Times New Roman"/>
          <w:sz w:val="28"/>
          <w:szCs w:val="28"/>
        </w:rPr>
        <w:t>поселения</w:t>
      </w:r>
      <w:r w:rsidRPr="00F37DAF">
        <w:rPr>
          <w:rFonts w:ascii="Times New Roman" w:hAnsi="Times New Roman" w:cs="Times New Roman"/>
          <w:sz w:val="28"/>
          <w:szCs w:val="28"/>
        </w:rPr>
        <w:t xml:space="preserve">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w:t>
      </w:r>
      <w:r w:rsidRPr="00BD13C3">
        <w:rPr>
          <w:rFonts w:ascii="Times New Roman" w:eastAsia="Andale Sans UI" w:hAnsi="Times New Roman" w:cs="Times New Roman"/>
          <w:sz w:val="28"/>
          <w:szCs w:val="28"/>
        </w:rPr>
        <w:t>поселения</w:t>
      </w:r>
      <w:r w:rsidRPr="00F37DAF">
        <w:rPr>
          <w:rFonts w:ascii="Times New Roman" w:hAnsi="Times New Roman" w:cs="Times New Roman"/>
          <w:sz w:val="28"/>
          <w:szCs w:val="28"/>
        </w:rPr>
        <w:t xml:space="preserve"> состоит из основного оплачиваемого отпуска и дополнительного оплачиваемого отпуска за ненормированный рабочий день.</w:t>
      </w:r>
    </w:p>
    <w:p w:rsidR="008D353F" w:rsidRPr="00F37DAF" w:rsidRDefault="008D353F" w:rsidP="008D353F">
      <w:pPr>
        <w:pStyle w:val="ConsPlu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Ежегодный основной оплачиваемый отпуск предоставляется главе </w:t>
      </w:r>
      <w:r w:rsidRPr="00BD13C3">
        <w:rPr>
          <w:rFonts w:ascii="Times New Roman" w:eastAsia="Andale Sans UI" w:hAnsi="Times New Roman" w:cs="Times New Roman"/>
          <w:sz w:val="28"/>
          <w:szCs w:val="28"/>
        </w:rPr>
        <w:t>поселения</w:t>
      </w:r>
      <w:r w:rsidRPr="00F37DAF">
        <w:rPr>
          <w:rFonts w:ascii="Times New Roman" w:hAnsi="Times New Roman" w:cs="Times New Roman"/>
          <w:sz w:val="28"/>
          <w:szCs w:val="28"/>
        </w:rPr>
        <w:t xml:space="preserve"> </w:t>
      </w:r>
      <w:r w:rsidRPr="00482170">
        <w:rPr>
          <w:rFonts w:ascii="Times New Roman" w:hAnsi="Times New Roman" w:cs="Times New Roman"/>
          <w:sz w:val="28"/>
          <w:szCs w:val="28"/>
        </w:rPr>
        <w:t>продолжительностью 30</w:t>
      </w:r>
      <w:r w:rsidRPr="00F37DAF">
        <w:rPr>
          <w:rFonts w:ascii="Times New Roman" w:hAnsi="Times New Roman" w:cs="Times New Roman"/>
          <w:sz w:val="28"/>
          <w:szCs w:val="28"/>
        </w:rPr>
        <w:t xml:space="preserve"> календарных дней.</w:t>
      </w:r>
    </w:p>
    <w:p w:rsidR="008D353F" w:rsidRPr="00F37DAF" w:rsidRDefault="008D353F" w:rsidP="008D353F">
      <w:pPr>
        <w:pStyle w:val="ConsPlusNormal"/>
        <w:suppressAutoHyphens w:val="0"/>
        <w:spacing w:after="0" w:line="240" w:lineRule="auto"/>
        <w:ind w:firstLine="851"/>
        <w:jc w:val="both"/>
        <w:rPr>
          <w:rFonts w:ascii="Times New Roman" w:hAnsi="Times New Roman" w:cs="Times New Roman"/>
          <w:strike/>
          <w:sz w:val="28"/>
          <w:szCs w:val="28"/>
        </w:rPr>
      </w:pPr>
      <w:r w:rsidRPr="00F37DAF">
        <w:rPr>
          <w:rFonts w:ascii="Times New Roman" w:hAnsi="Times New Roman" w:cs="Times New Roman"/>
          <w:sz w:val="28"/>
          <w:szCs w:val="28"/>
        </w:rPr>
        <w:t xml:space="preserve">Ежегодный дополнительный оплачиваемый отпуск за ненормированный рабочий день предоставляется главе </w:t>
      </w:r>
      <w:r w:rsidRPr="00BD13C3">
        <w:rPr>
          <w:rFonts w:ascii="Times New Roman" w:eastAsia="Andale Sans UI" w:hAnsi="Times New Roman" w:cs="Times New Roman"/>
          <w:sz w:val="28"/>
          <w:szCs w:val="28"/>
        </w:rPr>
        <w:t>поселения</w:t>
      </w:r>
      <w:r w:rsidRPr="00F37DAF">
        <w:rPr>
          <w:rFonts w:ascii="Times New Roman" w:hAnsi="Times New Roman" w:cs="Times New Roman"/>
          <w:sz w:val="28"/>
          <w:szCs w:val="28"/>
        </w:rPr>
        <w:t xml:space="preserve"> продолж</w:t>
      </w:r>
      <w:r>
        <w:rPr>
          <w:rFonts w:ascii="Times New Roman" w:hAnsi="Times New Roman" w:cs="Times New Roman"/>
          <w:sz w:val="28"/>
          <w:szCs w:val="28"/>
        </w:rPr>
        <w:t xml:space="preserve">ительностью </w:t>
      </w:r>
      <w:r w:rsidRPr="00482170">
        <w:rPr>
          <w:rFonts w:ascii="Times New Roman" w:hAnsi="Times New Roman" w:cs="Times New Roman"/>
          <w:sz w:val="28"/>
          <w:szCs w:val="28"/>
        </w:rPr>
        <w:t>15</w:t>
      </w:r>
      <w:r w:rsidRPr="00F37DAF">
        <w:rPr>
          <w:rFonts w:ascii="Times New Roman" w:hAnsi="Times New Roman" w:cs="Times New Roman"/>
          <w:sz w:val="28"/>
          <w:szCs w:val="28"/>
        </w:rPr>
        <w:t xml:space="preserve"> календарных дней. </w:t>
      </w:r>
    </w:p>
    <w:p w:rsidR="008D353F" w:rsidRPr="00F37DAF" w:rsidRDefault="008D353F" w:rsidP="008D353F">
      <w:pPr>
        <w:widowControl w:val="0"/>
        <w:spacing w:line="240" w:lineRule="auto"/>
        <w:rPr>
          <w:sz w:val="28"/>
          <w:szCs w:val="28"/>
          <w:lang w:eastAsia="fa-IR" w:bidi="fa-IR"/>
        </w:rPr>
      </w:pPr>
    </w:p>
    <w:p w:rsidR="008D353F" w:rsidRPr="00F37DAF" w:rsidRDefault="008D353F" w:rsidP="008D353F">
      <w:pPr>
        <w:pStyle w:val="af3"/>
        <w:suppressAutoHyphens w:val="0"/>
        <w:spacing w:line="240" w:lineRule="auto"/>
        <w:ind w:firstLine="851"/>
        <w:jc w:val="both"/>
        <w:rPr>
          <w:b/>
          <w:sz w:val="28"/>
          <w:szCs w:val="28"/>
        </w:rPr>
      </w:pPr>
      <w:r>
        <w:rPr>
          <w:b/>
          <w:sz w:val="28"/>
          <w:szCs w:val="28"/>
        </w:rPr>
        <w:t>Статья 23</w:t>
      </w:r>
      <w:r w:rsidRPr="00F37DAF">
        <w:rPr>
          <w:b/>
          <w:sz w:val="28"/>
          <w:szCs w:val="28"/>
        </w:rPr>
        <w:t>. Администрация</w:t>
      </w:r>
      <w:r w:rsidRPr="00475AC5">
        <w:rPr>
          <w:b/>
          <w:sz w:val="28"/>
          <w:szCs w:val="28"/>
        </w:rPr>
        <w:t xml:space="preserve"> поселения</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1. Администрация является исполнительно-распорядительным органом </w:t>
      </w:r>
      <w:r w:rsidRPr="00BD13C3">
        <w:rPr>
          <w:rFonts w:ascii="Times New Roman" w:eastAsia="Andale Sans UI" w:hAnsi="Times New Roman" w:cs="Times New Roman"/>
          <w:sz w:val="28"/>
          <w:szCs w:val="28"/>
        </w:rPr>
        <w:t>поселения</w:t>
      </w:r>
      <w:r w:rsidRPr="00F37DAF">
        <w:rPr>
          <w:rFonts w:ascii="Times New Roman" w:hAnsi="Times New Roman" w:cs="Times New Roman"/>
          <w:sz w:val="28"/>
          <w:szCs w:val="28"/>
        </w:rPr>
        <w:t xml:space="preserve">, наделенным настоящим Уставом полномочиями по решению вопросов </w:t>
      </w:r>
      <w:r w:rsidRPr="00CB5718">
        <w:rPr>
          <w:rFonts w:ascii="Times New Roman" w:hAnsi="Times New Roman" w:cs="Times New Roman"/>
          <w:sz w:val="28"/>
          <w:szCs w:val="28"/>
        </w:rPr>
        <w:t>непосредственного обеспечения жизнедеятельности населения</w:t>
      </w:r>
      <w:r w:rsidRPr="00F37DAF">
        <w:rPr>
          <w:rFonts w:ascii="Times New Roman" w:hAnsi="Times New Roman" w:cs="Times New Roman"/>
          <w:sz w:val="28"/>
          <w:szCs w:val="28"/>
        </w:rPr>
        <w:t xml:space="preserve"> и полномочиями для осуществления отдельных государственных полномочий, переданных федеральными законами и законами Краснодарского края.</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2. Администрация обладает правами юридического лица. </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3. Администрация осуществляет свою деятельность в соответствии с законодательством, настоящим Уставом, решениями Совета.</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4. Администрацией руководит глава </w:t>
      </w:r>
      <w:r w:rsidRPr="00BD13C3">
        <w:rPr>
          <w:rFonts w:ascii="Times New Roman" w:eastAsia="Andale Sans UI" w:hAnsi="Times New Roman" w:cs="Times New Roman"/>
          <w:sz w:val="28"/>
          <w:szCs w:val="28"/>
        </w:rPr>
        <w:t>поселения</w:t>
      </w:r>
      <w:r w:rsidRPr="00F37DAF">
        <w:rPr>
          <w:rFonts w:ascii="Times New Roman" w:hAnsi="Times New Roman" w:cs="Times New Roman"/>
          <w:sz w:val="28"/>
          <w:szCs w:val="28"/>
        </w:rPr>
        <w:t xml:space="preserve"> на принципах единоначалия.</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5. Структуру администрации составляют глава </w:t>
      </w:r>
      <w:r>
        <w:rPr>
          <w:rFonts w:ascii="Times New Roman" w:hAnsi="Times New Roman" w:cs="Times New Roman"/>
          <w:sz w:val="28"/>
          <w:szCs w:val="28"/>
        </w:rPr>
        <w:t>поселения</w:t>
      </w:r>
      <w:r w:rsidRPr="00F37DAF">
        <w:rPr>
          <w:rFonts w:ascii="Times New Roman" w:hAnsi="Times New Roman" w:cs="Times New Roman"/>
          <w:sz w:val="28"/>
          <w:szCs w:val="28"/>
        </w:rPr>
        <w:t xml:space="preserve">, </w:t>
      </w:r>
      <w:r>
        <w:rPr>
          <w:rFonts w:ascii="Times New Roman" w:hAnsi="Times New Roman" w:cs="Times New Roman"/>
          <w:sz w:val="28"/>
          <w:szCs w:val="28"/>
        </w:rPr>
        <w:t xml:space="preserve">его заместители, </w:t>
      </w:r>
      <w:r w:rsidRPr="00F37DAF">
        <w:rPr>
          <w:rFonts w:ascii="Times New Roman" w:hAnsi="Times New Roman" w:cs="Times New Roman"/>
          <w:sz w:val="28"/>
          <w:szCs w:val="28"/>
        </w:rPr>
        <w:t>а также отраслевые</w:t>
      </w:r>
      <w:r>
        <w:rPr>
          <w:rFonts w:ascii="Times New Roman" w:hAnsi="Times New Roman" w:cs="Times New Roman"/>
          <w:sz w:val="28"/>
          <w:szCs w:val="28"/>
        </w:rPr>
        <w:t xml:space="preserve"> </w:t>
      </w:r>
      <w:r w:rsidRPr="006B4BDA">
        <w:rPr>
          <w:rFonts w:ascii="Times New Roman" w:hAnsi="Times New Roman" w:cs="Times New Roman"/>
          <w:sz w:val="28"/>
          <w:szCs w:val="28"/>
        </w:rPr>
        <w:t>(функциональные) органы</w:t>
      </w:r>
      <w:r w:rsidRPr="00F37DAF">
        <w:rPr>
          <w:rFonts w:ascii="Times New Roman" w:hAnsi="Times New Roman" w:cs="Times New Roman"/>
          <w:sz w:val="28"/>
          <w:szCs w:val="28"/>
        </w:rPr>
        <w:t xml:space="preserve"> администрации.</w:t>
      </w:r>
    </w:p>
    <w:p w:rsidR="008D353F" w:rsidRDefault="008D353F" w:rsidP="008D353F">
      <w:pPr>
        <w:widowControl w:val="0"/>
        <w:tabs>
          <w:tab w:val="left" w:pos="-1276"/>
        </w:tabs>
        <w:suppressAutoHyphens w:val="0"/>
        <w:spacing w:line="240" w:lineRule="auto"/>
        <w:ind w:firstLine="851"/>
        <w:jc w:val="center"/>
        <w:rPr>
          <w:caps/>
          <w:sz w:val="28"/>
          <w:szCs w:val="28"/>
        </w:rPr>
      </w:pPr>
    </w:p>
    <w:p w:rsidR="008D353F" w:rsidRPr="00F37DAF" w:rsidRDefault="008D353F" w:rsidP="008D353F">
      <w:pPr>
        <w:widowControl w:val="0"/>
        <w:spacing w:line="240" w:lineRule="auto"/>
        <w:ind w:firstLine="851"/>
        <w:jc w:val="both"/>
        <w:rPr>
          <w:b/>
          <w:bCs/>
          <w:sz w:val="28"/>
          <w:szCs w:val="28"/>
        </w:rPr>
      </w:pPr>
      <w:r>
        <w:rPr>
          <w:b/>
          <w:sz w:val="28"/>
          <w:szCs w:val="28"/>
        </w:rPr>
        <w:t>Статья 24</w:t>
      </w:r>
      <w:r w:rsidRPr="00F37DAF">
        <w:rPr>
          <w:b/>
          <w:sz w:val="28"/>
          <w:szCs w:val="28"/>
        </w:rPr>
        <w:t xml:space="preserve">. </w:t>
      </w:r>
      <w:r w:rsidRPr="00F37DAF">
        <w:rPr>
          <w:b/>
          <w:bCs/>
          <w:sz w:val="28"/>
          <w:szCs w:val="28"/>
        </w:rPr>
        <w:t xml:space="preserve">Полномочия администрации </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Администрация реализует следующие и</w:t>
      </w:r>
      <w:r w:rsidR="00073B55">
        <w:rPr>
          <w:rFonts w:ascii="Times New Roman" w:hAnsi="Times New Roman" w:cs="Times New Roman"/>
          <w:sz w:val="28"/>
          <w:szCs w:val="28"/>
        </w:rPr>
        <w:t xml:space="preserve">сполнительно-распорядительные </w:t>
      </w:r>
      <w:r w:rsidRPr="00F37DAF">
        <w:rPr>
          <w:rFonts w:ascii="Times New Roman" w:hAnsi="Times New Roman" w:cs="Times New Roman"/>
          <w:sz w:val="28"/>
          <w:szCs w:val="28"/>
        </w:rPr>
        <w:t>полномочия:</w:t>
      </w:r>
    </w:p>
    <w:p w:rsidR="008D353F" w:rsidRPr="00F37DAF" w:rsidRDefault="008D353F" w:rsidP="008D353F">
      <w:pPr>
        <w:widowControl w:val="0"/>
        <w:spacing w:line="240" w:lineRule="auto"/>
        <w:ind w:firstLine="851"/>
        <w:jc w:val="both"/>
        <w:rPr>
          <w:sz w:val="28"/>
          <w:szCs w:val="28"/>
        </w:rPr>
      </w:pPr>
      <w:r w:rsidRPr="00F37DAF">
        <w:rPr>
          <w:sz w:val="28"/>
          <w:szCs w:val="28"/>
        </w:rPr>
        <w:t>1) разрабатывает проект местного бюджета, организует его исполнение;</w:t>
      </w:r>
    </w:p>
    <w:p w:rsidR="008D353F" w:rsidRPr="00F37DAF" w:rsidRDefault="008D353F" w:rsidP="008D353F">
      <w:pPr>
        <w:widowControl w:val="0"/>
        <w:spacing w:line="240" w:lineRule="auto"/>
        <w:ind w:firstLine="851"/>
        <w:jc w:val="both"/>
        <w:rPr>
          <w:sz w:val="28"/>
          <w:szCs w:val="28"/>
        </w:rPr>
      </w:pPr>
      <w:r w:rsidRPr="00F37DAF">
        <w:rPr>
          <w:sz w:val="28"/>
          <w:szCs w:val="28"/>
        </w:rPr>
        <w:lastRenderedPageBreak/>
        <w:t>2) осуществляет муниципальные заимствования, управление муниципальным долгом и муниципальными активами;</w:t>
      </w:r>
    </w:p>
    <w:p w:rsidR="008D353F" w:rsidRPr="00F37DAF" w:rsidRDefault="008D353F" w:rsidP="008D353F">
      <w:pPr>
        <w:widowControl w:val="0"/>
        <w:tabs>
          <w:tab w:val="left" w:pos="360"/>
          <w:tab w:val="left" w:pos="4200"/>
        </w:tabs>
        <w:spacing w:line="240" w:lineRule="auto"/>
        <w:ind w:firstLine="851"/>
        <w:jc w:val="both"/>
        <w:rPr>
          <w:sz w:val="28"/>
          <w:szCs w:val="28"/>
        </w:rPr>
      </w:pPr>
      <w:r w:rsidRPr="00F37DAF">
        <w:rPr>
          <w:sz w:val="28"/>
          <w:szCs w:val="28"/>
        </w:rPr>
        <w:t xml:space="preserve">3) осуществляет права по владению, пользованию и распоряжению муниципальной собственностью; </w:t>
      </w:r>
    </w:p>
    <w:p w:rsidR="008D353F" w:rsidRPr="00D30C6A" w:rsidRDefault="008D353F" w:rsidP="008D353F">
      <w:pPr>
        <w:widowControl w:val="0"/>
        <w:spacing w:line="240" w:lineRule="auto"/>
        <w:ind w:firstLine="851"/>
        <w:jc w:val="both"/>
        <w:rPr>
          <w:sz w:val="28"/>
          <w:szCs w:val="28"/>
        </w:rPr>
      </w:pPr>
      <w:r w:rsidRPr="00D30C6A">
        <w:rPr>
          <w:sz w:val="28"/>
          <w:szCs w:val="28"/>
        </w:rPr>
        <w:t xml:space="preserve">4) осуществляет муниципальный контроль в соответствии с действующим законодательством; </w:t>
      </w:r>
    </w:p>
    <w:p w:rsidR="008D353F" w:rsidRPr="003F29B6" w:rsidRDefault="008D353F" w:rsidP="008D353F">
      <w:pPr>
        <w:widowControl w:val="0"/>
        <w:tabs>
          <w:tab w:val="left" w:pos="105"/>
        </w:tabs>
        <w:suppressAutoHyphens w:val="0"/>
        <w:spacing w:line="240" w:lineRule="auto"/>
        <w:ind w:firstLine="851"/>
        <w:jc w:val="both"/>
        <w:rPr>
          <w:sz w:val="28"/>
          <w:szCs w:val="28"/>
        </w:rPr>
      </w:pPr>
      <w:r w:rsidRPr="00D30C6A">
        <w:rPr>
          <w:sz w:val="28"/>
          <w:szCs w:val="28"/>
        </w:rPr>
        <w:t>5) организует в границах поселения электро-, тепло-, газо-, и водоснабжение</w:t>
      </w:r>
      <w:r w:rsidRPr="003F29B6">
        <w:rPr>
          <w:sz w:val="28"/>
          <w:szCs w:val="28"/>
        </w:rPr>
        <w:t>, а также водоотведение и снабжение населения топливом, в пределах полномочий, установленных законодательством Российской Федерации;</w:t>
      </w:r>
    </w:p>
    <w:p w:rsidR="008D353F" w:rsidRPr="003F29B6" w:rsidRDefault="008D353F" w:rsidP="008D353F">
      <w:pPr>
        <w:widowControl w:val="0"/>
        <w:suppressAutoHyphens w:val="0"/>
        <w:spacing w:line="240" w:lineRule="auto"/>
        <w:ind w:firstLine="851"/>
        <w:jc w:val="both"/>
        <w:rPr>
          <w:rStyle w:val="af8"/>
          <w:i w:val="0"/>
          <w:sz w:val="28"/>
          <w:szCs w:val="28"/>
        </w:rPr>
      </w:pPr>
      <w:r>
        <w:rPr>
          <w:rStyle w:val="af8"/>
          <w:i w:val="0"/>
          <w:sz w:val="28"/>
          <w:szCs w:val="28"/>
        </w:rPr>
        <w:t>6</w:t>
      </w:r>
      <w:r w:rsidRPr="003F29B6">
        <w:rPr>
          <w:rStyle w:val="af8"/>
          <w:i w:val="0"/>
          <w:sz w:val="28"/>
          <w:szCs w:val="28"/>
        </w:rPr>
        <w:t>) организует водоснабжение населения, в том числе принимает меры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водоотведение, своих обязательств либо в случае отказа указанных организаций от исполнения своих обязательств;</w:t>
      </w:r>
    </w:p>
    <w:p w:rsidR="008D353F" w:rsidRPr="003F29B6" w:rsidRDefault="008D353F" w:rsidP="008D353F">
      <w:pPr>
        <w:widowControl w:val="0"/>
        <w:suppressAutoHyphens w:val="0"/>
        <w:spacing w:line="240" w:lineRule="auto"/>
        <w:ind w:firstLine="851"/>
        <w:jc w:val="both"/>
        <w:rPr>
          <w:rStyle w:val="af8"/>
          <w:i w:val="0"/>
          <w:sz w:val="28"/>
          <w:szCs w:val="28"/>
        </w:rPr>
      </w:pPr>
      <w:r>
        <w:rPr>
          <w:rStyle w:val="af8"/>
          <w:i w:val="0"/>
          <w:sz w:val="28"/>
          <w:szCs w:val="28"/>
        </w:rPr>
        <w:t>7</w:t>
      </w:r>
      <w:r w:rsidRPr="003F29B6">
        <w:rPr>
          <w:rStyle w:val="af8"/>
          <w:i w:val="0"/>
          <w:sz w:val="28"/>
          <w:szCs w:val="28"/>
        </w:rPr>
        <w:t>) утверждает схемы водоснабжения и водоотведения п</w:t>
      </w:r>
      <w:r>
        <w:rPr>
          <w:rStyle w:val="af8"/>
          <w:i w:val="0"/>
          <w:sz w:val="28"/>
          <w:szCs w:val="28"/>
        </w:rPr>
        <w:t>оселения</w:t>
      </w:r>
      <w:r w:rsidRPr="003F29B6">
        <w:rPr>
          <w:rStyle w:val="af8"/>
          <w:i w:val="0"/>
          <w:sz w:val="28"/>
          <w:szCs w:val="28"/>
        </w:rPr>
        <w:t>;</w:t>
      </w:r>
    </w:p>
    <w:p w:rsidR="008D353F" w:rsidRPr="003F29B6" w:rsidRDefault="008D353F" w:rsidP="008D353F">
      <w:pPr>
        <w:widowControl w:val="0"/>
        <w:tabs>
          <w:tab w:val="left" w:pos="105"/>
        </w:tabs>
        <w:suppressAutoHyphens w:val="0"/>
        <w:spacing w:line="240" w:lineRule="auto"/>
        <w:ind w:firstLine="851"/>
        <w:jc w:val="both"/>
        <w:rPr>
          <w:sz w:val="28"/>
          <w:szCs w:val="28"/>
        </w:rPr>
      </w:pPr>
      <w:r>
        <w:rPr>
          <w:sz w:val="28"/>
          <w:szCs w:val="28"/>
        </w:rPr>
        <w:t>8</w:t>
      </w:r>
      <w:r w:rsidRPr="003F29B6">
        <w:rPr>
          <w:sz w:val="28"/>
          <w:szCs w:val="28"/>
        </w:rPr>
        <w:t xml:space="preserve">) организует благоустройство территории поселения; </w:t>
      </w:r>
    </w:p>
    <w:p w:rsidR="008D353F" w:rsidRPr="003F29B6" w:rsidRDefault="008D353F" w:rsidP="008D353F">
      <w:pPr>
        <w:widowControl w:val="0"/>
        <w:tabs>
          <w:tab w:val="left" w:pos="105"/>
        </w:tabs>
        <w:suppressAutoHyphens w:val="0"/>
        <w:spacing w:line="240" w:lineRule="auto"/>
        <w:ind w:firstLine="851"/>
        <w:jc w:val="both"/>
        <w:rPr>
          <w:sz w:val="28"/>
          <w:szCs w:val="28"/>
        </w:rPr>
      </w:pPr>
      <w:r>
        <w:rPr>
          <w:sz w:val="28"/>
          <w:szCs w:val="28"/>
        </w:rPr>
        <w:t>9</w:t>
      </w:r>
      <w:r w:rsidRPr="003F29B6">
        <w:rPr>
          <w:sz w:val="28"/>
          <w:szCs w:val="28"/>
        </w:rPr>
        <w:t>) создает условия массового отдыха жителей поселения и организует обустройство мест массового отдыха населения;</w:t>
      </w:r>
    </w:p>
    <w:p w:rsidR="008D353F" w:rsidRPr="003F29B6" w:rsidRDefault="008D353F" w:rsidP="008D353F">
      <w:pPr>
        <w:widowControl w:val="0"/>
        <w:tabs>
          <w:tab w:val="left" w:pos="105"/>
        </w:tabs>
        <w:suppressAutoHyphens w:val="0"/>
        <w:spacing w:line="240" w:lineRule="auto"/>
        <w:ind w:firstLine="851"/>
        <w:jc w:val="both"/>
        <w:rPr>
          <w:sz w:val="28"/>
          <w:szCs w:val="28"/>
        </w:rPr>
      </w:pPr>
      <w:r>
        <w:rPr>
          <w:sz w:val="28"/>
          <w:szCs w:val="28"/>
        </w:rPr>
        <w:t>10</w:t>
      </w:r>
      <w:r w:rsidRPr="003F29B6">
        <w:rPr>
          <w:sz w:val="28"/>
          <w:szCs w:val="28"/>
        </w:rPr>
        <w:t>) создает условия для обеспечения жителей поселения услугами торговли, общественного питания, бытового обслуживания;</w:t>
      </w:r>
    </w:p>
    <w:p w:rsidR="008D353F" w:rsidRPr="003F29B6" w:rsidRDefault="008D353F" w:rsidP="008D353F">
      <w:pPr>
        <w:widowControl w:val="0"/>
        <w:tabs>
          <w:tab w:val="left" w:pos="105"/>
        </w:tabs>
        <w:suppressAutoHyphens w:val="0"/>
        <w:spacing w:line="240" w:lineRule="auto"/>
        <w:ind w:firstLine="851"/>
        <w:jc w:val="both"/>
        <w:rPr>
          <w:sz w:val="28"/>
          <w:szCs w:val="28"/>
        </w:rPr>
      </w:pPr>
      <w:r>
        <w:rPr>
          <w:sz w:val="28"/>
          <w:szCs w:val="28"/>
        </w:rPr>
        <w:t>11</w:t>
      </w:r>
      <w:r w:rsidRPr="003F29B6">
        <w:rPr>
          <w:sz w:val="28"/>
          <w:szCs w:val="28"/>
        </w:rPr>
        <w:t>) организует ритуальные услуги и содержание мест захоронения;</w:t>
      </w:r>
    </w:p>
    <w:p w:rsidR="008D353F" w:rsidRPr="00B90788" w:rsidRDefault="008D353F" w:rsidP="008D353F">
      <w:pPr>
        <w:widowControl w:val="0"/>
        <w:tabs>
          <w:tab w:val="left" w:pos="105"/>
        </w:tabs>
        <w:suppressAutoHyphens w:val="0"/>
        <w:spacing w:line="240" w:lineRule="auto"/>
        <w:ind w:firstLine="851"/>
        <w:jc w:val="both"/>
        <w:rPr>
          <w:sz w:val="28"/>
          <w:szCs w:val="28"/>
        </w:rPr>
      </w:pPr>
      <w:r>
        <w:rPr>
          <w:sz w:val="28"/>
          <w:szCs w:val="28"/>
        </w:rPr>
        <w:t>12</w:t>
      </w:r>
      <w:r w:rsidRPr="00B90788">
        <w:rPr>
          <w:sz w:val="28"/>
          <w:szCs w:val="28"/>
        </w:rPr>
        <w:t>) осуществляет мероприятия по защите прав потребителей, предусмотренных Законо</w:t>
      </w:r>
      <w:r>
        <w:rPr>
          <w:sz w:val="28"/>
          <w:szCs w:val="28"/>
        </w:rPr>
        <w:t xml:space="preserve">м Российской Федерации от 07 февраля </w:t>
      </w:r>
      <w:r w:rsidRPr="00B90788">
        <w:rPr>
          <w:sz w:val="28"/>
          <w:szCs w:val="28"/>
        </w:rPr>
        <w:t>1992</w:t>
      </w:r>
      <w:r>
        <w:rPr>
          <w:sz w:val="28"/>
          <w:szCs w:val="28"/>
        </w:rPr>
        <w:t xml:space="preserve"> года        № 2300-1 «О защите прав потребителей»</w:t>
      </w:r>
      <w:r w:rsidRPr="00B90788">
        <w:rPr>
          <w:sz w:val="28"/>
          <w:szCs w:val="28"/>
        </w:rPr>
        <w:t>;</w:t>
      </w:r>
    </w:p>
    <w:p w:rsidR="008D353F" w:rsidRPr="00D30C6A" w:rsidRDefault="008D353F" w:rsidP="008D353F">
      <w:pPr>
        <w:widowControl w:val="0"/>
        <w:tabs>
          <w:tab w:val="left" w:pos="105"/>
        </w:tabs>
        <w:suppressAutoHyphens w:val="0"/>
        <w:spacing w:line="240" w:lineRule="auto"/>
        <w:ind w:firstLine="851"/>
        <w:jc w:val="both"/>
        <w:rPr>
          <w:sz w:val="28"/>
          <w:szCs w:val="28"/>
        </w:rPr>
      </w:pPr>
      <w:r w:rsidRPr="00D30C6A">
        <w:rPr>
          <w:sz w:val="28"/>
          <w:szCs w:val="28"/>
        </w:rPr>
        <w:t>13) содействует в развитии сельскохозяйственного производства, создает условия для развития малого и среднего предпринимательства;</w:t>
      </w:r>
    </w:p>
    <w:p w:rsidR="008D353F" w:rsidRPr="00FA665B" w:rsidRDefault="008D353F" w:rsidP="008D353F">
      <w:pPr>
        <w:widowControl w:val="0"/>
        <w:tabs>
          <w:tab w:val="left" w:pos="75"/>
        </w:tabs>
        <w:suppressAutoHyphens w:val="0"/>
        <w:spacing w:line="240" w:lineRule="auto"/>
        <w:ind w:firstLine="851"/>
        <w:jc w:val="both"/>
        <w:rPr>
          <w:sz w:val="28"/>
          <w:szCs w:val="28"/>
        </w:rPr>
      </w:pPr>
      <w:r>
        <w:rPr>
          <w:sz w:val="28"/>
          <w:szCs w:val="28"/>
        </w:rPr>
        <w:t>1</w:t>
      </w:r>
      <w:r w:rsidR="00466698">
        <w:rPr>
          <w:sz w:val="28"/>
          <w:szCs w:val="28"/>
        </w:rPr>
        <w:t>4</w:t>
      </w:r>
      <w:r w:rsidRPr="00FA665B">
        <w:rPr>
          <w:sz w:val="28"/>
          <w:szCs w:val="28"/>
        </w:rPr>
        <w:t>) оказывает содействие организациям почтовой связи в размещении на территории поселения объектов почтовой связи, рассматривает предложения данных организаций о выделении нежилых помещений или строительстве зданий для размещения отделений почтовой связи и других объектов почтовой связи;</w:t>
      </w:r>
    </w:p>
    <w:p w:rsidR="008D353F" w:rsidRPr="00FA665B" w:rsidRDefault="008D353F" w:rsidP="008D353F">
      <w:pPr>
        <w:widowControl w:val="0"/>
        <w:tabs>
          <w:tab w:val="left" w:pos="75"/>
        </w:tabs>
        <w:suppressAutoHyphens w:val="0"/>
        <w:spacing w:line="240" w:lineRule="auto"/>
        <w:ind w:firstLine="851"/>
        <w:jc w:val="both"/>
        <w:rPr>
          <w:sz w:val="28"/>
          <w:szCs w:val="28"/>
        </w:rPr>
      </w:pPr>
      <w:r>
        <w:rPr>
          <w:sz w:val="28"/>
          <w:szCs w:val="28"/>
        </w:rPr>
        <w:t>1</w:t>
      </w:r>
      <w:r w:rsidR="00466698">
        <w:rPr>
          <w:sz w:val="28"/>
          <w:szCs w:val="28"/>
        </w:rPr>
        <w:t>5</w:t>
      </w:r>
      <w:r w:rsidRPr="00FA665B">
        <w:rPr>
          <w:sz w:val="28"/>
          <w:szCs w:val="28"/>
        </w:rPr>
        <w:t>) способствует созданию и поддержанию устойчивой работы местных почтовых маршрутов, оказывает содействие операторам почтовой связи в доставке почтовых отправлений в труднодоступные населенные пункты в установленные контрольные сроки;</w:t>
      </w:r>
    </w:p>
    <w:p w:rsidR="008D353F" w:rsidRPr="00FA665B" w:rsidRDefault="008D353F" w:rsidP="008D353F">
      <w:pPr>
        <w:widowControl w:val="0"/>
        <w:tabs>
          <w:tab w:val="left" w:pos="75"/>
        </w:tabs>
        <w:suppressAutoHyphens w:val="0"/>
        <w:spacing w:line="240" w:lineRule="auto"/>
        <w:ind w:firstLine="851"/>
        <w:jc w:val="both"/>
        <w:rPr>
          <w:sz w:val="28"/>
          <w:szCs w:val="28"/>
        </w:rPr>
      </w:pPr>
      <w:r>
        <w:rPr>
          <w:sz w:val="28"/>
          <w:szCs w:val="28"/>
        </w:rPr>
        <w:t>1</w:t>
      </w:r>
      <w:r w:rsidR="00466698">
        <w:rPr>
          <w:sz w:val="28"/>
          <w:szCs w:val="28"/>
        </w:rPr>
        <w:t>6</w:t>
      </w:r>
      <w:r w:rsidRPr="00FA665B">
        <w:rPr>
          <w:sz w:val="28"/>
          <w:szCs w:val="28"/>
        </w:rPr>
        <w:t>) оказывает содействие организациям почтовой связи в размещении почтовых ящиков на территории поселения, контролирует обеспечение организациями, эксплуатирующими жилые дома, собственниками жилых домов сохранности и поддержания в исправном состоянии абонентских почтовых шкафов и почтовых абонентских ящиков;</w:t>
      </w:r>
    </w:p>
    <w:p w:rsidR="008D353F" w:rsidRPr="00C41010" w:rsidRDefault="008D353F" w:rsidP="008D353F">
      <w:pPr>
        <w:pStyle w:val="ConsPlusNormal"/>
        <w:suppressAutoHyphens w:val="0"/>
        <w:spacing w:after="0" w:line="240" w:lineRule="auto"/>
        <w:ind w:firstLine="851"/>
        <w:jc w:val="both"/>
        <w:rPr>
          <w:rFonts w:ascii="Times New Roman" w:hAnsi="Times New Roman" w:cs="Times New Roman"/>
          <w:i/>
          <w:sz w:val="28"/>
          <w:szCs w:val="28"/>
        </w:rPr>
      </w:pPr>
      <w:r>
        <w:rPr>
          <w:rFonts w:ascii="Times New Roman" w:hAnsi="Times New Roman" w:cs="Times New Roman"/>
          <w:sz w:val="28"/>
          <w:szCs w:val="28"/>
        </w:rPr>
        <w:t>1</w:t>
      </w:r>
      <w:r w:rsidR="00466698">
        <w:rPr>
          <w:rFonts w:ascii="Times New Roman" w:hAnsi="Times New Roman" w:cs="Times New Roman"/>
          <w:sz w:val="28"/>
          <w:szCs w:val="28"/>
        </w:rPr>
        <w:t>7</w:t>
      </w:r>
      <w:r w:rsidRPr="00FA665B">
        <w:rPr>
          <w:rFonts w:ascii="Times New Roman" w:hAnsi="Times New Roman" w:cs="Times New Roman"/>
          <w:sz w:val="28"/>
          <w:szCs w:val="28"/>
        </w:rPr>
        <w:t>) осуществляет дорожную деятельность</w:t>
      </w:r>
      <w:r w:rsidRPr="00FA665B">
        <w:rPr>
          <w:rFonts w:ascii="Times New Roman" w:hAnsi="Times New Roman" w:cs="Times New Roman"/>
          <w:b/>
          <w:sz w:val="28"/>
          <w:szCs w:val="28"/>
        </w:rPr>
        <w:t xml:space="preserve"> </w:t>
      </w:r>
      <w:r w:rsidRPr="00FA665B">
        <w:rPr>
          <w:rFonts w:ascii="Times New Roman" w:hAnsi="Times New Roman" w:cs="Times New Roman"/>
          <w:sz w:val="28"/>
          <w:szCs w:val="28"/>
        </w:rPr>
        <w:t xml:space="preserve">в отношении автомобильных дорог местного значения в границах населенных пунктов </w:t>
      </w:r>
      <w:r w:rsidRPr="00FA665B">
        <w:rPr>
          <w:rFonts w:ascii="Times New Roman" w:hAnsi="Times New Roman" w:cs="Times New Roman"/>
          <w:sz w:val="28"/>
          <w:szCs w:val="28"/>
        </w:rPr>
        <w:lastRenderedPageBreak/>
        <w:t xml:space="preserve">поселения и </w:t>
      </w:r>
      <w:r w:rsidRPr="00401D0B">
        <w:rPr>
          <w:rFonts w:ascii="Times New Roman" w:hAnsi="Times New Roman" w:cs="Times New Roman"/>
          <w:sz w:val="28"/>
          <w:szCs w:val="28"/>
        </w:rPr>
        <w:t>обеспечивает безопасность дорожного движения на них, включая создание и обеспечение функционирования парковок (парковочных мест), осуществляет муниципальный контроль</w:t>
      </w:r>
      <w:r>
        <w:rPr>
          <w:rFonts w:ascii="Times New Roman" w:hAnsi="Times New Roman" w:cs="Times New Roman"/>
          <w:sz w:val="28"/>
          <w:szCs w:val="28"/>
        </w:rPr>
        <w:t xml:space="preserve"> </w:t>
      </w:r>
      <w:r w:rsidRPr="001052DD">
        <w:rPr>
          <w:rFonts w:ascii="Times New Roman" w:eastAsia="Times New Roman" w:hAnsi="Times New Roman" w:cs="Times New Roman"/>
          <w:kern w:val="0"/>
          <w:sz w:val="28"/>
          <w:szCs w:val="28"/>
          <w:lang w:eastAsia="ru-RU"/>
        </w:rPr>
        <w:t>на автомобильном транспорте, городском наземном электрическом транспорте и в дорожном хозяйстве</w:t>
      </w:r>
      <w:r w:rsidRPr="00FA665B">
        <w:rPr>
          <w:sz w:val="28"/>
          <w:szCs w:val="28"/>
        </w:rPr>
        <w:t xml:space="preserve"> </w:t>
      </w:r>
      <w:r w:rsidRPr="00FA665B">
        <w:rPr>
          <w:rFonts w:ascii="Times New Roman" w:hAnsi="Times New Roman" w:cs="Times New Roman"/>
          <w:sz w:val="28"/>
          <w:szCs w:val="28"/>
        </w:rPr>
        <w:t>в границ</w:t>
      </w:r>
      <w:r>
        <w:rPr>
          <w:rFonts w:ascii="Times New Roman" w:hAnsi="Times New Roman" w:cs="Times New Roman"/>
          <w:sz w:val="28"/>
          <w:szCs w:val="28"/>
        </w:rPr>
        <w:t xml:space="preserve">ах населенных </w:t>
      </w:r>
      <w:r w:rsidRPr="00C41010">
        <w:rPr>
          <w:rFonts w:ascii="Times New Roman" w:hAnsi="Times New Roman" w:cs="Times New Roman"/>
          <w:sz w:val="28"/>
          <w:szCs w:val="28"/>
        </w:rPr>
        <w:t xml:space="preserve">пунктов поселения, </w:t>
      </w:r>
      <w:r w:rsidRPr="00C41010">
        <w:rPr>
          <w:rFonts w:ascii="Times New Roman" w:eastAsia="Times New Roman" w:hAnsi="Times New Roman" w:cs="Times New Roman"/>
          <w:kern w:val="0"/>
          <w:sz w:val="28"/>
          <w:szCs w:val="28"/>
          <w:lang w:eastAsia="ru-RU"/>
        </w:rPr>
        <w:t>организует дорожное движение</w:t>
      </w:r>
      <w:r w:rsidRPr="00C41010">
        <w:rPr>
          <w:rFonts w:ascii="Times New Roman" w:hAnsi="Times New Roman" w:cs="Times New Roman"/>
          <w:sz w:val="28"/>
          <w:szCs w:val="28"/>
        </w:rPr>
        <w:t xml:space="preserve">; </w:t>
      </w:r>
    </w:p>
    <w:p w:rsidR="008D353F" w:rsidRPr="00FA665B" w:rsidRDefault="008D353F" w:rsidP="008D353F">
      <w:pPr>
        <w:pStyle w:val="ConsTitle"/>
        <w:tabs>
          <w:tab w:val="left" w:pos="105"/>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w:t>
      </w:r>
      <w:r w:rsidR="00466698">
        <w:rPr>
          <w:rFonts w:ascii="Times New Roman" w:hAnsi="Times New Roman" w:cs="Times New Roman"/>
          <w:sz w:val="28"/>
          <w:szCs w:val="28"/>
        </w:rPr>
        <w:t>8</w:t>
      </w:r>
      <w:r w:rsidRPr="00FA665B">
        <w:rPr>
          <w:rFonts w:ascii="Times New Roman" w:hAnsi="Times New Roman" w:cs="Times New Roman"/>
          <w:sz w:val="28"/>
          <w:szCs w:val="28"/>
        </w:rPr>
        <w:t>) принимает меры к обустройству дорог поселения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8D353F" w:rsidRPr="00FA665B" w:rsidRDefault="00466698" w:rsidP="008D353F">
      <w:pPr>
        <w:pStyle w:val="ConsTitle"/>
        <w:tabs>
          <w:tab w:val="left" w:pos="105"/>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19</w:t>
      </w:r>
      <w:r w:rsidR="008D353F" w:rsidRPr="00FA665B">
        <w:rPr>
          <w:rFonts w:ascii="Times New Roman" w:hAnsi="Times New Roman" w:cs="Times New Roman"/>
          <w:sz w:val="28"/>
          <w:szCs w:val="28"/>
        </w:rPr>
        <w:t>) организует работу объектов сервиса в целях максимального удовлетворения потребностей участников дорожного движения и обеспечения их безопасности;</w:t>
      </w:r>
    </w:p>
    <w:p w:rsidR="008D353F" w:rsidRPr="00466698" w:rsidRDefault="008D353F" w:rsidP="008D353F">
      <w:pPr>
        <w:widowControl w:val="0"/>
        <w:suppressAutoHyphens w:val="0"/>
        <w:autoSpaceDE w:val="0"/>
        <w:autoSpaceDN w:val="0"/>
        <w:adjustRightInd w:val="0"/>
        <w:spacing w:line="240" w:lineRule="auto"/>
        <w:ind w:firstLine="851"/>
        <w:jc w:val="both"/>
        <w:rPr>
          <w:sz w:val="28"/>
          <w:szCs w:val="28"/>
        </w:rPr>
      </w:pPr>
      <w:r>
        <w:rPr>
          <w:sz w:val="28"/>
          <w:szCs w:val="28"/>
        </w:rPr>
        <w:t>2</w:t>
      </w:r>
      <w:r w:rsidR="00466698">
        <w:rPr>
          <w:sz w:val="28"/>
          <w:szCs w:val="28"/>
        </w:rPr>
        <w:t>0</w:t>
      </w:r>
      <w:r w:rsidRPr="00FA665B">
        <w:rPr>
          <w:sz w:val="28"/>
          <w:szCs w:val="28"/>
        </w:rPr>
        <w:t xml:space="preserve">) представляет информацию участникам дорожного движения о наличии </w:t>
      </w:r>
      <w:r w:rsidRPr="00FA665B">
        <w:rPr>
          <w:sz w:val="28"/>
        </w:rPr>
        <w:t>объектов</w:t>
      </w:r>
      <w:r w:rsidRPr="00FA665B">
        <w:rPr>
          <w:b/>
          <w:sz w:val="28"/>
        </w:rPr>
        <w:t xml:space="preserve"> </w:t>
      </w:r>
      <w:r w:rsidRPr="00FA665B">
        <w:rPr>
          <w:sz w:val="28"/>
        </w:rPr>
        <w:t>сервиса</w:t>
      </w:r>
      <w:r w:rsidRPr="00FA665B">
        <w:rPr>
          <w:b/>
          <w:sz w:val="28"/>
        </w:rPr>
        <w:t xml:space="preserve"> </w:t>
      </w:r>
      <w:r w:rsidRPr="00FA665B">
        <w:rPr>
          <w:sz w:val="28"/>
          <w:szCs w:val="28"/>
        </w:rPr>
        <w:t xml:space="preserve">и расположении ближайших </w:t>
      </w:r>
      <w:r w:rsidRPr="00FA665B">
        <w:rPr>
          <w:rFonts w:eastAsia="Times New Roman"/>
          <w:kern w:val="0"/>
          <w:sz w:val="28"/>
          <w:szCs w:val="28"/>
          <w:lang w:eastAsia="ru-RU"/>
        </w:rPr>
        <w:t>медицинских организаций, организаций</w:t>
      </w:r>
      <w:r w:rsidRPr="00FA665B">
        <w:rPr>
          <w:sz w:val="28"/>
          <w:szCs w:val="28"/>
        </w:rPr>
        <w:t xml:space="preserve"> связи, а равно информацию о безопасных условиях </w:t>
      </w:r>
      <w:r w:rsidRPr="00466698">
        <w:rPr>
          <w:sz w:val="28"/>
          <w:szCs w:val="28"/>
        </w:rPr>
        <w:t>движения на соответствующих участках дорог;</w:t>
      </w:r>
    </w:p>
    <w:p w:rsidR="008D353F" w:rsidRPr="00466698" w:rsidRDefault="006E2B7A" w:rsidP="008D353F">
      <w:pPr>
        <w:pStyle w:val="WW-2"/>
        <w:widowControl w:val="0"/>
        <w:tabs>
          <w:tab w:val="left" w:pos="500"/>
        </w:tabs>
        <w:suppressAutoHyphens w:val="0"/>
        <w:spacing w:line="240" w:lineRule="auto"/>
        <w:ind w:firstLine="851"/>
        <w:jc w:val="both"/>
        <w:rPr>
          <w:sz w:val="28"/>
          <w:szCs w:val="28"/>
        </w:rPr>
      </w:pPr>
      <w:r w:rsidRPr="00466698">
        <w:rPr>
          <w:sz w:val="28"/>
          <w:szCs w:val="28"/>
        </w:rPr>
        <w:t>2</w:t>
      </w:r>
      <w:r w:rsidR="00466698">
        <w:rPr>
          <w:sz w:val="28"/>
          <w:szCs w:val="28"/>
        </w:rPr>
        <w:t>1</w:t>
      </w:r>
      <w:r w:rsidR="008D353F" w:rsidRPr="00466698">
        <w:rPr>
          <w:sz w:val="28"/>
          <w:szCs w:val="28"/>
        </w:rPr>
        <w:t>) предоставляет земельные участки, находящиеся в муниципальной собственности, в случаях, предусмотренных Земельным кодексом Российской Федерации;</w:t>
      </w:r>
    </w:p>
    <w:p w:rsidR="008D353F" w:rsidRPr="00466698" w:rsidRDefault="006E2B7A" w:rsidP="008D353F">
      <w:pPr>
        <w:widowControl w:val="0"/>
        <w:suppressAutoHyphens w:val="0"/>
        <w:spacing w:line="240" w:lineRule="auto"/>
        <w:ind w:firstLine="851"/>
        <w:jc w:val="both"/>
        <w:rPr>
          <w:sz w:val="28"/>
          <w:szCs w:val="28"/>
        </w:rPr>
      </w:pPr>
      <w:r w:rsidRPr="00466698">
        <w:rPr>
          <w:sz w:val="28"/>
          <w:szCs w:val="28"/>
        </w:rPr>
        <w:t>2</w:t>
      </w:r>
      <w:r w:rsidR="00466698">
        <w:rPr>
          <w:sz w:val="28"/>
          <w:szCs w:val="28"/>
        </w:rPr>
        <w:t>2</w:t>
      </w:r>
      <w:r w:rsidR="008D353F" w:rsidRPr="00466698">
        <w:rPr>
          <w:sz w:val="28"/>
          <w:szCs w:val="28"/>
        </w:rPr>
        <w:t>) осуществляет</w:t>
      </w:r>
      <w:r w:rsidR="008D353F" w:rsidRPr="00466698">
        <w:rPr>
          <w:b/>
          <w:sz w:val="28"/>
          <w:szCs w:val="28"/>
        </w:rPr>
        <w:t xml:space="preserve"> </w:t>
      </w:r>
      <w:r w:rsidR="008D353F" w:rsidRPr="00466698">
        <w:rPr>
          <w:sz w:val="28"/>
          <w:szCs w:val="28"/>
        </w:rPr>
        <w:t>мероприятия по обеспечению безопасности людей на водных объектах, охране их жизни и здоровья;</w:t>
      </w:r>
    </w:p>
    <w:p w:rsidR="008D353F" w:rsidRPr="00466698" w:rsidRDefault="006E2B7A" w:rsidP="008D353F">
      <w:pPr>
        <w:pStyle w:val="ConsNormal"/>
        <w:suppressAutoHyphens w:val="0"/>
        <w:spacing w:after="0" w:line="240" w:lineRule="auto"/>
        <w:ind w:firstLine="851"/>
        <w:jc w:val="both"/>
        <w:rPr>
          <w:rFonts w:ascii="Times New Roman" w:hAnsi="Times New Roman" w:cs="Times New Roman"/>
          <w:sz w:val="28"/>
          <w:szCs w:val="28"/>
        </w:rPr>
      </w:pPr>
      <w:r w:rsidRPr="00466698">
        <w:rPr>
          <w:rFonts w:ascii="Times New Roman" w:hAnsi="Times New Roman" w:cs="Times New Roman"/>
          <w:sz w:val="28"/>
          <w:szCs w:val="28"/>
        </w:rPr>
        <w:t>2</w:t>
      </w:r>
      <w:r w:rsidR="00466698">
        <w:rPr>
          <w:rFonts w:ascii="Times New Roman" w:hAnsi="Times New Roman" w:cs="Times New Roman"/>
          <w:sz w:val="28"/>
          <w:szCs w:val="28"/>
        </w:rPr>
        <w:t>3</w:t>
      </w:r>
      <w:r w:rsidR="008D353F" w:rsidRPr="00466698">
        <w:rPr>
          <w:rFonts w:ascii="Times New Roman" w:hAnsi="Times New Roman" w:cs="Times New Roman"/>
          <w:sz w:val="28"/>
          <w:szCs w:val="28"/>
        </w:rPr>
        <w:t>) организует библиотечное обслуживание населения, комплектование и обеспечение сохранности библиотечных фондов библиотек поселения;</w:t>
      </w:r>
    </w:p>
    <w:p w:rsidR="008D353F" w:rsidRPr="00466698" w:rsidRDefault="006E2B7A" w:rsidP="008D353F">
      <w:pPr>
        <w:pStyle w:val="ConsNormal"/>
        <w:suppressAutoHyphens w:val="0"/>
        <w:spacing w:after="0" w:line="240" w:lineRule="auto"/>
        <w:ind w:firstLine="851"/>
        <w:jc w:val="both"/>
        <w:rPr>
          <w:rFonts w:ascii="Times New Roman" w:hAnsi="Times New Roman" w:cs="Times New Roman"/>
          <w:sz w:val="28"/>
          <w:szCs w:val="28"/>
        </w:rPr>
      </w:pPr>
      <w:r w:rsidRPr="00466698">
        <w:rPr>
          <w:rFonts w:ascii="Times New Roman" w:hAnsi="Times New Roman" w:cs="Times New Roman"/>
          <w:sz w:val="28"/>
          <w:szCs w:val="28"/>
        </w:rPr>
        <w:t>2</w:t>
      </w:r>
      <w:r w:rsidR="00466698">
        <w:rPr>
          <w:rFonts w:ascii="Times New Roman" w:hAnsi="Times New Roman" w:cs="Times New Roman"/>
          <w:sz w:val="28"/>
          <w:szCs w:val="28"/>
        </w:rPr>
        <w:t>4</w:t>
      </w:r>
      <w:r w:rsidR="008D353F" w:rsidRPr="00466698">
        <w:rPr>
          <w:rFonts w:ascii="Times New Roman" w:hAnsi="Times New Roman" w:cs="Times New Roman"/>
          <w:sz w:val="28"/>
          <w:szCs w:val="28"/>
        </w:rPr>
        <w:t>) создает условия для организации досуга и обеспечения жителей поселения услугами организаций культуры;</w:t>
      </w:r>
    </w:p>
    <w:p w:rsidR="008D353F" w:rsidRPr="00466698" w:rsidRDefault="006E2B7A" w:rsidP="008D353F">
      <w:pPr>
        <w:pStyle w:val="ConsNormal"/>
        <w:suppressAutoHyphens w:val="0"/>
        <w:spacing w:after="0" w:line="240" w:lineRule="auto"/>
        <w:ind w:firstLine="851"/>
        <w:jc w:val="both"/>
        <w:rPr>
          <w:rFonts w:ascii="Times New Roman" w:hAnsi="Times New Roman" w:cs="Times New Roman"/>
          <w:sz w:val="28"/>
          <w:szCs w:val="28"/>
        </w:rPr>
      </w:pPr>
      <w:r w:rsidRPr="00466698">
        <w:rPr>
          <w:rFonts w:ascii="Times New Roman" w:hAnsi="Times New Roman" w:cs="Times New Roman"/>
          <w:sz w:val="28"/>
          <w:szCs w:val="28"/>
        </w:rPr>
        <w:t>2</w:t>
      </w:r>
      <w:r w:rsidR="00466698">
        <w:rPr>
          <w:rFonts w:ascii="Times New Roman" w:hAnsi="Times New Roman" w:cs="Times New Roman"/>
          <w:sz w:val="28"/>
          <w:szCs w:val="28"/>
        </w:rPr>
        <w:t>5</w:t>
      </w:r>
      <w:r w:rsidR="008D353F" w:rsidRPr="00466698">
        <w:rPr>
          <w:rFonts w:ascii="Times New Roman" w:hAnsi="Times New Roman" w:cs="Times New Roman"/>
          <w:sz w:val="28"/>
          <w:szCs w:val="28"/>
        </w:rPr>
        <w:t>) осуществляет сохранение, использование и популяризацию объектов культурного наследия, находящихся в собственности поселения;</w:t>
      </w:r>
    </w:p>
    <w:p w:rsidR="008D353F" w:rsidRPr="00466698" w:rsidRDefault="006E2B7A" w:rsidP="008D353F">
      <w:pPr>
        <w:pStyle w:val="ConsNormal"/>
        <w:suppressAutoHyphens w:val="0"/>
        <w:spacing w:after="0" w:line="240" w:lineRule="auto"/>
        <w:ind w:firstLine="851"/>
        <w:jc w:val="both"/>
        <w:rPr>
          <w:rFonts w:ascii="Times New Roman" w:hAnsi="Times New Roman" w:cs="Times New Roman"/>
          <w:sz w:val="28"/>
          <w:szCs w:val="28"/>
        </w:rPr>
      </w:pPr>
      <w:r w:rsidRPr="00466698">
        <w:rPr>
          <w:rFonts w:ascii="Times New Roman" w:hAnsi="Times New Roman" w:cs="Times New Roman"/>
          <w:sz w:val="28"/>
          <w:szCs w:val="28"/>
        </w:rPr>
        <w:t>2</w:t>
      </w:r>
      <w:r w:rsidR="00466698">
        <w:rPr>
          <w:rFonts w:ascii="Times New Roman" w:hAnsi="Times New Roman" w:cs="Times New Roman"/>
          <w:sz w:val="28"/>
          <w:szCs w:val="28"/>
        </w:rPr>
        <w:t>6</w:t>
      </w:r>
      <w:r w:rsidR="008D353F" w:rsidRPr="00466698">
        <w:rPr>
          <w:rFonts w:ascii="Times New Roman" w:hAnsi="Times New Roman" w:cs="Times New Roman"/>
          <w:sz w:val="28"/>
          <w:szCs w:val="28"/>
        </w:rPr>
        <w:t>) определяет порядок организации историко-культурного заповедника местного (муниципального) значения;</w:t>
      </w:r>
    </w:p>
    <w:p w:rsidR="008D353F" w:rsidRPr="00466698" w:rsidRDefault="006E2B7A" w:rsidP="008D353F">
      <w:pPr>
        <w:pStyle w:val="ConsNormal"/>
        <w:suppressAutoHyphens w:val="0"/>
        <w:spacing w:after="0" w:line="240" w:lineRule="auto"/>
        <w:ind w:firstLine="851"/>
        <w:jc w:val="both"/>
        <w:rPr>
          <w:rFonts w:ascii="Times New Roman" w:hAnsi="Times New Roman" w:cs="Times New Roman"/>
          <w:sz w:val="28"/>
          <w:szCs w:val="28"/>
        </w:rPr>
      </w:pPr>
      <w:r w:rsidRPr="00466698">
        <w:rPr>
          <w:rFonts w:ascii="Times New Roman" w:hAnsi="Times New Roman" w:cs="Times New Roman"/>
          <w:sz w:val="28"/>
          <w:szCs w:val="28"/>
        </w:rPr>
        <w:t>2</w:t>
      </w:r>
      <w:r w:rsidR="00466698">
        <w:rPr>
          <w:rFonts w:ascii="Times New Roman" w:hAnsi="Times New Roman" w:cs="Times New Roman"/>
          <w:sz w:val="28"/>
          <w:szCs w:val="28"/>
        </w:rPr>
        <w:t>7</w:t>
      </w:r>
      <w:r w:rsidR="008D353F" w:rsidRPr="00466698">
        <w:rPr>
          <w:rFonts w:ascii="Times New Roman" w:hAnsi="Times New Roman" w:cs="Times New Roman"/>
          <w:sz w:val="28"/>
          <w:szCs w:val="28"/>
        </w:rPr>
        <w:t>)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поселении;</w:t>
      </w:r>
    </w:p>
    <w:p w:rsidR="008D353F" w:rsidRPr="00466698" w:rsidRDefault="006E2B7A" w:rsidP="008D353F">
      <w:pPr>
        <w:widowControl w:val="0"/>
        <w:tabs>
          <w:tab w:val="left" w:pos="-2127"/>
        </w:tabs>
        <w:suppressAutoHyphens w:val="0"/>
        <w:spacing w:line="240" w:lineRule="auto"/>
        <w:ind w:firstLine="851"/>
        <w:jc w:val="both"/>
        <w:rPr>
          <w:sz w:val="28"/>
          <w:szCs w:val="28"/>
        </w:rPr>
      </w:pPr>
      <w:r w:rsidRPr="00466698">
        <w:rPr>
          <w:sz w:val="28"/>
          <w:szCs w:val="28"/>
        </w:rPr>
        <w:t>2</w:t>
      </w:r>
      <w:r w:rsidR="00466698">
        <w:rPr>
          <w:sz w:val="28"/>
          <w:szCs w:val="28"/>
        </w:rPr>
        <w:t>8</w:t>
      </w:r>
      <w:r w:rsidR="008D353F" w:rsidRPr="00466698">
        <w:rPr>
          <w:sz w:val="28"/>
          <w:szCs w:val="28"/>
        </w:rPr>
        <w:t>)</w:t>
      </w:r>
      <w:r w:rsidR="008D353F" w:rsidRPr="00466698">
        <w:rPr>
          <w:b/>
          <w:sz w:val="28"/>
          <w:szCs w:val="28"/>
        </w:rPr>
        <w:t xml:space="preserve"> </w:t>
      </w:r>
      <w:r w:rsidR="008D353F" w:rsidRPr="00466698">
        <w:rPr>
          <w:sz w:val="28"/>
          <w:szCs w:val="28"/>
        </w:rPr>
        <w:t>обеспечивает условия для развития на территории поселения физической культуры, школьного спорта и массового</w:t>
      </w:r>
      <w:r w:rsidR="008D353F" w:rsidRPr="00466698">
        <w:rPr>
          <w:b/>
          <w:sz w:val="28"/>
          <w:szCs w:val="28"/>
        </w:rPr>
        <w:t xml:space="preserve"> </w:t>
      </w:r>
      <w:r w:rsidR="008D353F" w:rsidRPr="00466698">
        <w:rPr>
          <w:sz w:val="28"/>
          <w:szCs w:val="28"/>
        </w:rPr>
        <w:t>спорта, организует проведение официальных физкультурно-оздоровительных и спортивных мероприятий поселения;</w:t>
      </w:r>
    </w:p>
    <w:p w:rsidR="008D353F" w:rsidRPr="00466698" w:rsidRDefault="00466698" w:rsidP="008D353F">
      <w:pPr>
        <w:widowControl w:val="0"/>
        <w:suppressAutoHyphens w:val="0"/>
        <w:spacing w:line="240" w:lineRule="auto"/>
        <w:ind w:firstLine="851"/>
        <w:jc w:val="both"/>
        <w:rPr>
          <w:sz w:val="28"/>
          <w:szCs w:val="28"/>
        </w:rPr>
      </w:pPr>
      <w:r>
        <w:rPr>
          <w:sz w:val="28"/>
          <w:szCs w:val="28"/>
        </w:rPr>
        <w:t>29</w:t>
      </w:r>
      <w:r w:rsidR="008D353F" w:rsidRPr="00466698">
        <w:rPr>
          <w:sz w:val="28"/>
          <w:szCs w:val="28"/>
        </w:rPr>
        <w:t>) организует и осуществляет мероприятия по работе с детьми и молодежью в поселении;</w:t>
      </w:r>
    </w:p>
    <w:p w:rsidR="008D353F" w:rsidRPr="00466698" w:rsidRDefault="006E2B7A" w:rsidP="008D353F">
      <w:pPr>
        <w:widowControl w:val="0"/>
        <w:suppressAutoHyphens w:val="0"/>
        <w:spacing w:line="240" w:lineRule="auto"/>
        <w:ind w:firstLine="851"/>
        <w:jc w:val="both"/>
        <w:rPr>
          <w:sz w:val="28"/>
          <w:szCs w:val="28"/>
        </w:rPr>
      </w:pPr>
      <w:r w:rsidRPr="00466698">
        <w:rPr>
          <w:sz w:val="28"/>
          <w:szCs w:val="28"/>
        </w:rPr>
        <w:t>3</w:t>
      </w:r>
      <w:r w:rsidR="00466698">
        <w:rPr>
          <w:sz w:val="28"/>
          <w:szCs w:val="28"/>
        </w:rPr>
        <w:t>0</w:t>
      </w:r>
      <w:r w:rsidR="008D353F" w:rsidRPr="00466698">
        <w:rPr>
          <w:sz w:val="28"/>
          <w:szCs w:val="28"/>
        </w:rPr>
        <w:t xml:space="preserve">) осуществляет </w:t>
      </w:r>
      <w:r w:rsidR="008D353F" w:rsidRPr="00466698">
        <w:rPr>
          <w:rFonts w:eastAsia="Calibri"/>
          <w:kern w:val="0"/>
          <w:sz w:val="28"/>
          <w:szCs w:val="28"/>
          <w:lang w:eastAsia="ru-RU"/>
        </w:rPr>
        <w:t>хранение, комплектование (формирование), учет и использование соответствующих архивных документов и архивных фондов;</w:t>
      </w:r>
    </w:p>
    <w:p w:rsidR="008D353F" w:rsidRPr="00466698" w:rsidRDefault="006E2B7A" w:rsidP="008D353F">
      <w:pPr>
        <w:pStyle w:val="ConsNormal"/>
        <w:tabs>
          <w:tab w:val="left" w:pos="70"/>
        </w:tabs>
        <w:suppressAutoHyphens w:val="0"/>
        <w:spacing w:after="0" w:line="240" w:lineRule="auto"/>
        <w:ind w:firstLine="851"/>
        <w:jc w:val="both"/>
        <w:rPr>
          <w:rFonts w:ascii="Times New Roman" w:hAnsi="Times New Roman" w:cs="Times New Roman"/>
          <w:sz w:val="28"/>
          <w:szCs w:val="28"/>
        </w:rPr>
      </w:pPr>
      <w:r w:rsidRPr="00466698">
        <w:rPr>
          <w:rFonts w:ascii="Times New Roman" w:hAnsi="Times New Roman" w:cs="Times New Roman"/>
          <w:sz w:val="28"/>
          <w:szCs w:val="28"/>
        </w:rPr>
        <w:t>3</w:t>
      </w:r>
      <w:r w:rsidR="00466698">
        <w:rPr>
          <w:rFonts w:ascii="Times New Roman" w:hAnsi="Times New Roman" w:cs="Times New Roman"/>
          <w:sz w:val="28"/>
          <w:szCs w:val="28"/>
        </w:rPr>
        <w:t>1</w:t>
      </w:r>
      <w:r w:rsidR="008D353F" w:rsidRPr="00466698">
        <w:rPr>
          <w:rFonts w:ascii="Times New Roman" w:hAnsi="Times New Roman" w:cs="Times New Roman"/>
          <w:sz w:val="28"/>
          <w:szCs w:val="28"/>
        </w:rPr>
        <w:t>) обеспечивает первичные меры пожарной безопасности в границах населенных пунктов поселения;</w:t>
      </w:r>
    </w:p>
    <w:p w:rsidR="008D353F" w:rsidRPr="00466698" w:rsidRDefault="006E2B7A" w:rsidP="008D353F">
      <w:pPr>
        <w:widowControl w:val="0"/>
        <w:suppressAutoHyphens w:val="0"/>
        <w:spacing w:line="240" w:lineRule="auto"/>
        <w:ind w:firstLine="851"/>
        <w:jc w:val="both"/>
        <w:rPr>
          <w:sz w:val="28"/>
          <w:szCs w:val="28"/>
        </w:rPr>
      </w:pPr>
      <w:r w:rsidRPr="00466698">
        <w:rPr>
          <w:sz w:val="28"/>
          <w:szCs w:val="28"/>
        </w:rPr>
        <w:lastRenderedPageBreak/>
        <w:t>3</w:t>
      </w:r>
      <w:r w:rsidR="00466698">
        <w:rPr>
          <w:sz w:val="28"/>
          <w:szCs w:val="28"/>
        </w:rPr>
        <w:t>2</w:t>
      </w:r>
      <w:r w:rsidR="008D353F" w:rsidRPr="00466698">
        <w:rPr>
          <w:sz w:val="28"/>
          <w:szCs w:val="28"/>
        </w:rPr>
        <w:t>) создает условия для организации добровольной пожарной охраны, а также для участия граждан в обеспечении первичных мер пожарной безопасности в иных формах;</w:t>
      </w:r>
    </w:p>
    <w:p w:rsidR="008D353F" w:rsidRPr="00466698" w:rsidRDefault="006E2B7A" w:rsidP="008D353F">
      <w:pPr>
        <w:widowControl w:val="0"/>
        <w:suppressAutoHyphens w:val="0"/>
        <w:spacing w:line="240" w:lineRule="auto"/>
        <w:ind w:firstLine="851"/>
        <w:jc w:val="both"/>
        <w:rPr>
          <w:sz w:val="28"/>
          <w:szCs w:val="28"/>
        </w:rPr>
      </w:pPr>
      <w:r w:rsidRPr="00466698">
        <w:rPr>
          <w:sz w:val="28"/>
          <w:szCs w:val="28"/>
        </w:rPr>
        <w:t>3</w:t>
      </w:r>
      <w:r w:rsidR="00466698">
        <w:rPr>
          <w:sz w:val="28"/>
          <w:szCs w:val="28"/>
        </w:rPr>
        <w:t>3</w:t>
      </w:r>
      <w:r w:rsidR="008D353F" w:rsidRPr="00466698">
        <w:rPr>
          <w:sz w:val="28"/>
          <w:szCs w:val="28"/>
        </w:rPr>
        <w:t>) включает мероприятия по обеспечению пожарной безопасности в планы, схемы и программы развития территории поселения;</w:t>
      </w:r>
    </w:p>
    <w:p w:rsidR="008D353F" w:rsidRPr="00466698" w:rsidRDefault="006E2B7A" w:rsidP="008D353F">
      <w:pPr>
        <w:pStyle w:val="210"/>
        <w:widowControl w:val="0"/>
        <w:tabs>
          <w:tab w:val="left" w:pos="70"/>
        </w:tabs>
        <w:suppressAutoHyphens w:val="0"/>
        <w:spacing w:line="240" w:lineRule="auto"/>
        <w:ind w:firstLine="851"/>
        <w:jc w:val="both"/>
        <w:rPr>
          <w:sz w:val="28"/>
          <w:szCs w:val="28"/>
        </w:rPr>
      </w:pPr>
      <w:r w:rsidRPr="00466698">
        <w:rPr>
          <w:sz w:val="28"/>
          <w:szCs w:val="28"/>
        </w:rPr>
        <w:t>3</w:t>
      </w:r>
      <w:r w:rsidR="00466698">
        <w:rPr>
          <w:sz w:val="28"/>
          <w:szCs w:val="28"/>
        </w:rPr>
        <w:t>4</w:t>
      </w:r>
      <w:r w:rsidR="008D353F" w:rsidRPr="00466698">
        <w:rPr>
          <w:sz w:val="28"/>
          <w:szCs w:val="28"/>
        </w:rPr>
        <w:t>) оказывает содействие органам государственной власти Краснодарского края в информировании населения о мерах пожарной безопасности, в том числе посредством организации и проведения собраний населения;</w:t>
      </w:r>
    </w:p>
    <w:p w:rsidR="008D353F" w:rsidRPr="00F37DAF" w:rsidRDefault="006E2B7A" w:rsidP="008D353F">
      <w:pPr>
        <w:widowControl w:val="0"/>
        <w:autoSpaceDE w:val="0"/>
        <w:autoSpaceDN w:val="0"/>
        <w:adjustRightInd w:val="0"/>
        <w:spacing w:line="240" w:lineRule="auto"/>
        <w:ind w:firstLine="851"/>
        <w:jc w:val="both"/>
        <w:rPr>
          <w:sz w:val="28"/>
          <w:szCs w:val="28"/>
        </w:rPr>
      </w:pPr>
      <w:r w:rsidRPr="00466698">
        <w:rPr>
          <w:sz w:val="28"/>
          <w:szCs w:val="28"/>
        </w:rPr>
        <w:t>3</w:t>
      </w:r>
      <w:r w:rsidR="00466698">
        <w:rPr>
          <w:sz w:val="28"/>
          <w:szCs w:val="28"/>
        </w:rPr>
        <w:t>5</w:t>
      </w:r>
      <w:r w:rsidR="008D353F" w:rsidRPr="00466698">
        <w:rPr>
          <w:sz w:val="28"/>
          <w:szCs w:val="28"/>
        </w:rPr>
        <w:t>) осуществляе</w:t>
      </w:r>
      <w:r w:rsidR="008D353F" w:rsidRPr="00F37DAF">
        <w:rPr>
          <w:sz w:val="28"/>
          <w:szCs w:val="28"/>
        </w:rPr>
        <w:t>т иные полномочия в соответствии с действующим законодательством и настоящим Уставом.</w:t>
      </w:r>
    </w:p>
    <w:p w:rsidR="008D353F" w:rsidRPr="00FA665B" w:rsidRDefault="008D353F" w:rsidP="008D353F">
      <w:pPr>
        <w:pStyle w:val="210"/>
        <w:widowControl w:val="0"/>
        <w:tabs>
          <w:tab w:val="left" w:pos="70"/>
        </w:tabs>
        <w:suppressAutoHyphens w:val="0"/>
        <w:spacing w:line="240" w:lineRule="auto"/>
        <w:ind w:firstLine="851"/>
        <w:jc w:val="both"/>
        <w:rPr>
          <w:sz w:val="28"/>
          <w:szCs w:val="28"/>
        </w:rPr>
      </w:pPr>
    </w:p>
    <w:p w:rsidR="008D353F" w:rsidRPr="003E2409" w:rsidRDefault="008D353F" w:rsidP="008D353F">
      <w:pPr>
        <w:widowControl w:val="0"/>
        <w:tabs>
          <w:tab w:val="left" w:pos="0"/>
        </w:tabs>
        <w:spacing w:line="240" w:lineRule="auto"/>
        <w:ind w:firstLine="851"/>
        <w:jc w:val="both"/>
        <w:rPr>
          <w:rFonts w:eastAsia="Calibri"/>
          <w:b/>
          <w:kern w:val="0"/>
          <w:sz w:val="28"/>
          <w:szCs w:val="28"/>
          <w:lang w:eastAsia="en-US"/>
        </w:rPr>
      </w:pPr>
      <w:r>
        <w:rPr>
          <w:b/>
          <w:sz w:val="28"/>
          <w:szCs w:val="28"/>
        </w:rPr>
        <w:t>Статья 25</w:t>
      </w:r>
      <w:r w:rsidRPr="003E2409">
        <w:rPr>
          <w:b/>
          <w:sz w:val="28"/>
          <w:szCs w:val="28"/>
        </w:rPr>
        <w:t>. Должностные лица местного самоуправления, лица, замещающие муниципальные должности</w:t>
      </w:r>
      <w:r>
        <w:rPr>
          <w:b/>
          <w:sz w:val="28"/>
          <w:szCs w:val="28"/>
        </w:rPr>
        <w:t xml:space="preserve"> </w:t>
      </w:r>
    </w:p>
    <w:p w:rsidR="008D353F" w:rsidRPr="003E2409" w:rsidRDefault="008D353F" w:rsidP="008D353F">
      <w:pPr>
        <w:pStyle w:val="afc"/>
        <w:spacing w:before="0" w:beforeAutospacing="0" w:after="0" w:afterAutospacing="0"/>
        <w:ind w:firstLine="851"/>
        <w:jc w:val="both"/>
        <w:rPr>
          <w:rFonts w:eastAsia="Calibri"/>
          <w:sz w:val="28"/>
          <w:szCs w:val="28"/>
          <w:lang w:eastAsia="en-US"/>
        </w:rPr>
      </w:pPr>
      <w:r w:rsidRPr="003E2409">
        <w:rPr>
          <w:rFonts w:eastAsia="Calibri"/>
          <w:sz w:val="28"/>
          <w:szCs w:val="28"/>
          <w:lang w:eastAsia="en-US"/>
        </w:rPr>
        <w:t>1. Под должностным лицом местного самоуправления понимается лицо, замещающее муниципальную должность или заключившее контракт (трудовой договор), наделенное в соответствии с настоящим Уставом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8D353F" w:rsidRDefault="008D353F" w:rsidP="008D353F">
      <w:pPr>
        <w:pStyle w:val="s1"/>
        <w:shd w:val="clear" w:color="auto" w:fill="FFFFFF"/>
        <w:spacing w:before="0" w:beforeAutospacing="0" w:after="0" w:afterAutospacing="0"/>
        <w:ind w:firstLine="851"/>
        <w:jc w:val="both"/>
        <w:rPr>
          <w:sz w:val="28"/>
          <w:szCs w:val="28"/>
        </w:rPr>
      </w:pPr>
      <w:r>
        <w:rPr>
          <w:sz w:val="28"/>
          <w:szCs w:val="28"/>
        </w:rPr>
        <w:t xml:space="preserve">2. Председатель Совета, заместитель председателя Совета, председатель комиссии (комитета) Совета, заместитель председателя комиссии (комитета) Совета, депутат Совета являются должностными лицами местного самоуправления, наделенными в соответствии с настоящим Уставом </w:t>
      </w:r>
      <w:r w:rsidRPr="003E2409">
        <w:rPr>
          <w:rFonts w:eastAsia="Calibri"/>
          <w:sz w:val="28"/>
          <w:szCs w:val="28"/>
          <w:lang w:eastAsia="en-US"/>
        </w:rPr>
        <w:t>исполнительно-распорядительными полномочиями</w:t>
      </w:r>
      <w:r>
        <w:rPr>
          <w:sz w:val="28"/>
          <w:szCs w:val="28"/>
        </w:rPr>
        <w:t xml:space="preserve"> по организации деятельности Совета.</w:t>
      </w:r>
    </w:p>
    <w:p w:rsidR="008D353F" w:rsidRDefault="008D353F" w:rsidP="008D353F">
      <w:pPr>
        <w:pStyle w:val="s1"/>
        <w:shd w:val="clear" w:color="auto" w:fill="FFFFFF"/>
        <w:spacing w:before="0" w:beforeAutospacing="0" w:after="0" w:afterAutospacing="0"/>
        <w:ind w:firstLine="851"/>
        <w:jc w:val="both"/>
        <w:rPr>
          <w:sz w:val="28"/>
          <w:szCs w:val="28"/>
          <w:shd w:val="clear" w:color="auto" w:fill="FFFFFF"/>
        </w:rPr>
      </w:pPr>
      <w:r>
        <w:rPr>
          <w:sz w:val="28"/>
          <w:szCs w:val="28"/>
        </w:rPr>
        <w:t xml:space="preserve">3. </w:t>
      </w:r>
      <w:r>
        <w:rPr>
          <w:sz w:val="28"/>
          <w:szCs w:val="28"/>
          <w:shd w:val="clear" w:color="auto" w:fill="FFFFFF"/>
        </w:rPr>
        <w:t>Заместитель главы, руководитель отраслевого (</w:t>
      </w:r>
      <w:r w:rsidRPr="006B4BDA">
        <w:rPr>
          <w:sz w:val="28"/>
          <w:szCs w:val="28"/>
          <w:shd w:val="clear" w:color="auto" w:fill="FFFFFF"/>
        </w:rPr>
        <w:t>функционального)</w:t>
      </w:r>
      <w:r>
        <w:rPr>
          <w:sz w:val="28"/>
          <w:szCs w:val="28"/>
          <w:shd w:val="clear" w:color="auto" w:fill="FFFFFF"/>
        </w:rPr>
        <w:t xml:space="preserve"> органа администрации являются должностными лицами</w:t>
      </w:r>
      <w:r>
        <w:rPr>
          <w:sz w:val="28"/>
          <w:szCs w:val="28"/>
        </w:rPr>
        <w:t xml:space="preserve"> местного самоуправления, наделенными в соответствии с настоящим Уставом </w:t>
      </w:r>
      <w:r w:rsidRPr="003E2409">
        <w:rPr>
          <w:rFonts w:eastAsia="Calibri"/>
          <w:sz w:val="28"/>
          <w:szCs w:val="28"/>
          <w:lang w:eastAsia="en-US"/>
        </w:rPr>
        <w:t>исполнительно-распорядительными полномочиями</w:t>
      </w:r>
      <w:r>
        <w:rPr>
          <w:sz w:val="28"/>
          <w:szCs w:val="28"/>
        </w:rPr>
        <w:t xml:space="preserve"> по организации деятельности администрации.</w:t>
      </w:r>
    </w:p>
    <w:p w:rsidR="008D353F" w:rsidRDefault="008D353F" w:rsidP="008D353F">
      <w:pPr>
        <w:pStyle w:val="s1"/>
        <w:shd w:val="clear" w:color="auto" w:fill="FFFFFF"/>
        <w:spacing w:before="0" w:beforeAutospacing="0" w:after="0" w:afterAutospacing="0"/>
        <w:ind w:firstLine="851"/>
        <w:jc w:val="both"/>
        <w:rPr>
          <w:sz w:val="28"/>
          <w:szCs w:val="28"/>
        </w:rPr>
      </w:pPr>
      <w:r>
        <w:rPr>
          <w:color w:val="22272F"/>
          <w:sz w:val="28"/>
          <w:szCs w:val="28"/>
          <w:shd w:val="clear" w:color="auto" w:fill="FFFFFF"/>
        </w:rPr>
        <w:t xml:space="preserve">4. Полномочия должностных лиц, указанных в частях 2, 3 настоящей статьи, установлены действующим законодательством, настоящим Уставом, иными </w:t>
      </w:r>
      <w:r>
        <w:rPr>
          <w:sz w:val="28"/>
          <w:szCs w:val="28"/>
          <w:shd w:val="clear" w:color="auto" w:fill="FFFFFF"/>
        </w:rPr>
        <w:t>муниципальными правовыми актами</w:t>
      </w:r>
      <w:r>
        <w:rPr>
          <w:sz w:val="28"/>
          <w:szCs w:val="28"/>
        </w:rPr>
        <w:t>.</w:t>
      </w:r>
    </w:p>
    <w:p w:rsidR="008D353F" w:rsidRPr="00B719DF" w:rsidRDefault="008D353F" w:rsidP="008D353F">
      <w:pPr>
        <w:suppressAutoHyphens w:val="0"/>
        <w:autoSpaceDE w:val="0"/>
        <w:autoSpaceDN w:val="0"/>
        <w:adjustRightInd w:val="0"/>
        <w:ind w:firstLine="851"/>
        <w:jc w:val="both"/>
        <w:rPr>
          <w:rFonts w:eastAsia="Calibri"/>
          <w:color w:val="000000"/>
          <w:kern w:val="0"/>
          <w:sz w:val="28"/>
          <w:szCs w:val="28"/>
        </w:rPr>
      </w:pPr>
      <w:r>
        <w:rPr>
          <w:sz w:val="28"/>
          <w:szCs w:val="28"/>
        </w:rPr>
        <w:t xml:space="preserve">5. В случае, если исполнение </w:t>
      </w:r>
      <w:r w:rsidRPr="00B719DF">
        <w:rPr>
          <w:rFonts w:eastAsia="Calibri"/>
          <w:color w:val="000000"/>
          <w:kern w:val="0"/>
          <w:sz w:val="28"/>
          <w:szCs w:val="28"/>
        </w:rPr>
        <w:t>полномочия главы поселения</w:t>
      </w:r>
      <w:r>
        <w:rPr>
          <w:rFonts w:eastAsia="Calibri"/>
          <w:color w:val="000000"/>
          <w:kern w:val="0"/>
          <w:sz w:val="28"/>
          <w:szCs w:val="28"/>
        </w:rPr>
        <w:t xml:space="preserve"> в соответствии с частью 1 статьи 21 настоящего Устава, </w:t>
      </w:r>
      <w:r>
        <w:rPr>
          <w:sz w:val="28"/>
          <w:szCs w:val="28"/>
        </w:rPr>
        <w:t>возложено</w:t>
      </w:r>
      <w:r>
        <w:rPr>
          <w:rFonts w:eastAsia="Calibri"/>
          <w:color w:val="000000"/>
          <w:kern w:val="0"/>
          <w:sz w:val="28"/>
          <w:szCs w:val="28"/>
        </w:rPr>
        <w:t xml:space="preserve"> на основании акта администрации </w:t>
      </w:r>
      <w:r>
        <w:rPr>
          <w:sz w:val="28"/>
          <w:szCs w:val="28"/>
        </w:rPr>
        <w:t xml:space="preserve">на муниципального служащего, он </w:t>
      </w:r>
      <w:r>
        <w:rPr>
          <w:rFonts w:eastAsia="Calibri"/>
          <w:color w:val="000000"/>
          <w:kern w:val="0"/>
          <w:sz w:val="28"/>
          <w:szCs w:val="28"/>
        </w:rPr>
        <w:t xml:space="preserve">наделяется в соответствии с настоящим Уставом исполнительно-распорядительными полномочиями </w:t>
      </w:r>
      <w:r w:rsidRPr="00B132EB">
        <w:rPr>
          <w:sz w:val="28"/>
          <w:szCs w:val="28"/>
        </w:rPr>
        <w:t>по решению вопросов непосредственного обеспечения жизнедеятельности населения</w:t>
      </w:r>
      <w:r w:rsidRPr="00E92D0D">
        <w:rPr>
          <w:sz w:val="28"/>
          <w:szCs w:val="28"/>
        </w:rPr>
        <w:t xml:space="preserve"> </w:t>
      </w:r>
      <w:r>
        <w:rPr>
          <w:sz w:val="28"/>
          <w:szCs w:val="28"/>
        </w:rPr>
        <w:t>и по организации деятельности администрации</w:t>
      </w:r>
      <w:r w:rsidRPr="00B719DF">
        <w:rPr>
          <w:rFonts w:eastAsia="Calibri"/>
          <w:color w:val="000000"/>
          <w:kern w:val="0"/>
          <w:sz w:val="28"/>
          <w:szCs w:val="28"/>
        </w:rPr>
        <w:t>.</w:t>
      </w:r>
    </w:p>
    <w:p w:rsidR="008D353F" w:rsidRPr="003E2409" w:rsidRDefault="008D353F" w:rsidP="008D353F">
      <w:pPr>
        <w:pStyle w:val="afc"/>
        <w:spacing w:before="0" w:beforeAutospacing="0" w:after="0" w:afterAutospacing="0"/>
        <w:ind w:firstLine="851"/>
        <w:jc w:val="both"/>
        <w:rPr>
          <w:rFonts w:eastAsia="Calibri"/>
          <w:sz w:val="28"/>
          <w:szCs w:val="28"/>
          <w:lang w:eastAsia="en-US"/>
        </w:rPr>
      </w:pPr>
      <w:r>
        <w:rPr>
          <w:rFonts w:eastAsia="Calibri"/>
          <w:sz w:val="28"/>
          <w:szCs w:val="28"/>
          <w:lang w:eastAsia="en-US"/>
        </w:rPr>
        <w:t>6</w:t>
      </w:r>
      <w:r w:rsidRPr="003E2409">
        <w:rPr>
          <w:rFonts w:eastAsia="Calibri"/>
          <w:sz w:val="28"/>
          <w:szCs w:val="28"/>
          <w:lang w:eastAsia="en-US"/>
        </w:rPr>
        <w:t xml:space="preserve">. К лицам, замещающим муниципальные должности, относятся: </w:t>
      </w:r>
    </w:p>
    <w:p w:rsidR="008D353F" w:rsidRPr="00CA613E" w:rsidRDefault="008D353F" w:rsidP="008D353F">
      <w:pPr>
        <w:pStyle w:val="afc"/>
        <w:spacing w:before="0" w:beforeAutospacing="0" w:after="0" w:afterAutospacing="0"/>
        <w:ind w:firstLine="851"/>
        <w:jc w:val="both"/>
        <w:rPr>
          <w:rFonts w:eastAsia="Calibri"/>
          <w:sz w:val="28"/>
          <w:szCs w:val="28"/>
          <w:lang w:eastAsia="en-US"/>
        </w:rPr>
      </w:pPr>
      <w:r w:rsidRPr="00CA613E">
        <w:rPr>
          <w:rFonts w:eastAsia="Calibri"/>
          <w:sz w:val="28"/>
          <w:szCs w:val="28"/>
          <w:lang w:eastAsia="en-US"/>
        </w:rPr>
        <w:t xml:space="preserve">1) депутат </w:t>
      </w:r>
      <w:r>
        <w:rPr>
          <w:sz w:val="28"/>
          <w:szCs w:val="28"/>
        </w:rPr>
        <w:t>Совета</w:t>
      </w:r>
      <w:r w:rsidRPr="00CA613E">
        <w:rPr>
          <w:rFonts w:eastAsia="Calibri"/>
          <w:sz w:val="28"/>
          <w:szCs w:val="28"/>
          <w:lang w:eastAsia="en-US"/>
        </w:rPr>
        <w:t xml:space="preserve">; </w:t>
      </w:r>
    </w:p>
    <w:p w:rsidR="008D353F" w:rsidRPr="00CA613E" w:rsidRDefault="008D353F" w:rsidP="008D353F">
      <w:pPr>
        <w:pStyle w:val="afc"/>
        <w:spacing w:before="0" w:beforeAutospacing="0" w:after="0" w:afterAutospacing="0"/>
        <w:ind w:firstLine="851"/>
        <w:jc w:val="both"/>
        <w:rPr>
          <w:rFonts w:eastAsia="Calibri"/>
          <w:sz w:val="28"/>
          <w:szCs w:val="28"/>
          <w:lang w:eastAsia="en-US"/>
        </w:rPr>
      </w:pPr>
      <w:r w:rsidRPr="00CA613E">
        <w:rPr>
          <w:rFonts w:eastAsia="Calibri"/>
          <w:sz w:val="28"/>
          <w:szCs w:val="28"/>
          <w:lang w:eastAsia="en-US"/>
        </w:rPr>
        <w:t xml:space="preserve">2) глава </w:t>
      </w:r>
      <w:r>
        <w:rPr>
          <w:sz w:val="28"/>
          <w:szCs w:val="28"/>
        </w:rPr>
        <w:t>поселения</w:t>
      </w:r>
      <w:r w:rsidRPr="00CA613E">
        <w:rPr>
          <w:rFonts w:eastAsia="Calibri"/>
          <w:sz w:val="28"/>
          <w:szCs w:val="28"/>
          <w:lang w:eastAsia="en-US"/>
        </w:rPr>
        <w:t>.</w:t>
      </w:r>
    </w:p>
    <w:p w:rsidR="008D353F" w:rsidRDefault="008D353F" w:rsidP="008D353F">
      <w:pPr>
        <w:pStyle w:val="s1"/>
        <w:shd w:val="clear" w:color="auto" w:fill="FFFFFF"/>
        <w:spacing w:before="0" w:beforeAutospacing="0" w:after="0" w:afterAutospacing="0"/>
        <w:ind w:firstLine="851"/>
        <w:jc w:val="both"/>
        <w:rPr>
          <w:sz w:val="28"/>
          <w:szCs w:val="28"/>
          <w:shd w:val="clear" w:color="auto" w:fill="FFFFFF"/>
        </w:rPr>
      </w:pPr>
    </w:p>
    <w:p w:rsidR="008D353F" w:rsidRDefault="008D353F" w:rsidP="008D353F">
      <w:pPr>
        <w:pStyle w:val="s1"/>
        <w:shd w:val="clear" w:color="auto" w:fill="FFFFFF"/>
        <w:spacing w:before="0" w:beforeAutospacing="0" w:after="0" w:afterAutospacing="0"/>
        <w:ind w:firstLine="851"/>
        <w:jc w:val="both"/>
        <w:rPr>
          <w:b/>
          <w:sz w:val="28"/>
          <w:szCs w:val="28"/>
        </w:rPr>
      </w:pPr>
      <w:r>
        <w:rPr>
          <w:b/>
          <w:sz w:val="28"/>
          <w:szCs w:val="28"/>
        </w:rPr>
        <w:t>Статья 26</w:t>
      </w:r>
      <w:r w:rsidRPr="001114F7">
        <w:rPr>
          <w:b/>
          <w:sz w:val="28"/>
          <w:szCs w:val="28"/>
        </w:rPr>
        <w:t xml:space="preserve">. </w:t>
      </w:r>
      <w:r>
        <w:rPr>
          <w:b/>
          <w:sz w:val="28"/>
          <w:szCs w:val="28"/>
        </w:rPr>
        <w:t>Дополнительные гарантии осуществления полномочий лица, замещающего муниципальную должность</w:t>
      </w:r>
    </w:p>
    <w:p w:rsidR="008D353F" w:rsidRPr="00E2336C" w:rsidRDefault="008D353F" w:rsidP="008D353F">
      <w:pPr>
        <w:autoSpaceDE w:val="0"/>
        <w:autoSpaceDN w:val="0"/>
        <w:adjustRightInd w:val="0"/>
        <w:spacing w:line="240" w:lineRule="auto"/>
        <w:ind w:firstLine="851"/>
        <w:jc w:val="both"/>
        <w:rPr>
          <w:sz w:val="28"/>
          <w:szCs w:val="28"/>
        </w:rPr>
      </w:pPr>
      <w:r>
        <w:rPr>
          <w:sz w:val="28"/>
          <w:szCs w:val="28"/>
        </w:rPr>
        <w:t xml:space="preserve">1. </w:t>
      </w:r>
      <w:r w:rsidRPr="00E2336C">
        <w:rPr>
          <w:sz w:val="28"/>
          <w:szCs w:val="28"/>
        </w:rPr>
        <w:t xml:space="preserve">Дополнительные социальные и иные гарантии, установленные настоящим Уставом, в связи с прекращением полномочий (в том числе досрочно), предоставляемые лицам, замещающим муниципальные должности, распространяются только на лиц,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 и не могут предусматривать предоставление указанных гарантий лицам, которые замещали муниципальные должности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частью 3 статьи 26 </w:t>
      </w:r>
      <w:r w:rsidRPr="00E2336C">
        <w:rPr>
          <w:sz w:val="28"/>
          <w:szCs w:val="28"/>
          <w:shd w:val="clear" w:color="auto" w:fill="FFFFFF"/>
        </w:rPr>
        <w:t>Федерального закона</w:t>
      </w:r>
      <w:r>
        <w:rPr>
          <w:sz w:val="28"/>
          <w:szCs w:val="28"/>
        </w:rPr>
        <w:t xml:space="preserve"> от 20 марта </w:t>
      </w:r>
      <w:r w:rsidRPr="00E2336C">
        <w:rPr>
          <w:sz w:val="28"/>
          <w:szCs w:val="28"/>
        </w:rPr>
        <w:t>2025</w:t>
      </w:r>
      <w:r>
        <w:rPr>
          <w:sz w:val="28"/>
          <w:szCs w:val="28"/>
        </w:rPr>
        <w:t xml:space="preserve"> года № 33-ФЗ «</w:t>
      </w:r>
      <w:r w:rsidRPr="00E2336C">
        <w:rPr>
          <w:sz w:val="28"/>
          <w:szCs w:val="28"/>
        </w:rPr>
        <w:t xml:space="preserve">Об общих принципах организации местного самоуправления в </w:t>
      </w:r>
      <w:r>
        <w:rPr>
          <w:sz w:val="28"/>
          <w:szCs w:val="28"/>
        </w:rPr>
        <w:t>единой системе публичной власти»</w:t>
      </w:r>
      <w:r w:rsidRPr="00E2336C">
        <w:rPr>
          <w:sz w:val="28"/>
          <w:szCs w:val="28"/>
        </w:rPr>
        <w:t>.</w:t>
      </w:r>
    </w:p>
    <w:p w:rsidR="008D353F" w:rsidRPr="00CA613E" w:rsidRDefault="008D353F" w:rsidP="008D353F">
      <w:pPr>
        <w:widowControl w:val="0"/>
        <w:tabs>
          <w:tab w:val="left" w:pos="0"/>
        </w:tabs>
        <w:spacing w:line="240" w:lineRule="auto"/>
        <w:ind w:firstLine="851"/>
        <w:jc w:val="both"/>
        <w:rPr>
          <w:color w:val="000000"/>
          <w:sz w:val="28"/>
          <w:szCs w:val="28"/>
        </w:rPr>
      </w:pPr>
      <w:r w:rsidRPr="00CA613E">
        <w:rPr>
          <w:color w:val="000000"/>
          <w:sz w:val="28"/>
          <w:szCs w:val="28"/>
        </w:rPr>
        <w:t>2. Финансирование расходов, связанных с установ</w:t>
      </w:r>
      <w:r>
        <w:rPr>
          <w:color w:val="000000"/>
          <w:sz w:val="28"/>
          <w:szCs w:val="28"/>
        </w:rPr>
        <w:t>лением дополнительных социальн</w:t>
      </w:r>
      <w:r w:rsidRPr="006B4BDA">
        <w:rPr>
          <w:color w:val="000000"/>
          <w:sz w:val="28"/>
          <w:szCs w:val="28"/>
        </w:rPr>
        <w:t>ых</w:t>
      </w:r>
      <w:r>
        <w:rPr>
          <w:color w:val="000000"/>
          <w:sz w:val="28"/>
          <w:szCs w:val="28"/>
        </w:rPr>
        <w:t xml:space="preserve"> </w:t>
      </w:r>
      <w:r w:rsidRPr="006B4BDA">
        <w:rPr>
          <w:color w:val="000000"/>
          <w:sz w:val="28"/>
          <w:szCs w:val="28"/>
        </w:rPr>
        <w:t>гарантий</w:t>
      </w:r>
      <w:r w:rsidRPr="00CA613E">
        <w:rPr>
          <w:color w:val="000000"/>
          <w:sz w:val="28"/>
          <w:szCs w:val="28"/>
        </w:rPr>
        <w:t>, осуществляется за счет средств местного бюджета.</w:t>
      </w:r>
    </w:p>
    <w:p w:rsidR="008D353F" w:rsidRPr="002A4191" w:rsidRDefault="008D353F" w:rsidP="008D353F">
      <w:pPr>
        <w:widowControl w:val="0"/>
        <w:tabs>
          <w:tab w:val="left" w:pos="0"/>
        </w:tabs>
        <w:spacing w:line="240" w:lineRule="auto"/>
        <w:ind w:firstLine="851"/>
        <w:jc w:val="both"/>
        <w:rPr>
          <w:i/>
          <w:color w:val="FF0000"/>
          <w:sz w:val="28"/>
          <w:szCs w:val="28"/>
        </w:rPr>
      </w:pPr>
      <w:r w:rsidRPr="00CA613E">
        <w:rPr>
          <w:color w:val="000000"/>
          <w:sz w:val="28"/>
          <w:szCs w:val="28"/>
        </w:rPr>
        <w:t xml:space="preserve">3. Лицам, замещающим муниципальные должности, осуществляющим полномочия на постоянной основе и достигшим пенсионного возраста или потерявшим трудоспособность в период замещения муниципальной должности, предоставляется дополнительная социальная гарантия в связи с прекращением полномочий (в том числе досрочно) в виде выплаты компенсации в размере, не превышающем трехмесячное денежное содержание по замещаемой должности, при наличии стажа по замещаемой муниципальной должности </w:t>
      </w:r>
      <w:r w:rsidRPr="006B4BDA">
        <w:rPr>
          <w:color w:val="000000"/>
          <w:sz w:val="28"/>
          <w:szCs w:val="28"/>
        </w:rPr>
        <w:t>не менее пяти лет.</w:t>
      </w:r>
    </w:p>
    <w:p w:rsidR="008D353F" w:rsidRPr="00CA613E" w:rsidRDefault="008D353F" w:rsidP="008D353F">
      <w:pPr>
        <w:widowControl w:val="0"/>
        <w:tabs>
          <w:tab w:val="left" w:pos="0"/>
        </w:tabs>
        <w:spacing w:line="240" w:lineRule="auto"/>
        <w:ind w:firstLine="851"/>
        <w:jc w:val="both"/>
        <w:rPr>
          <w:color w:val="000000"/>
          <w:sz w:val="28"/>
          <w:szCs w:val="28"/>
        </w:rPr>
      </w:pPr>
      <w:r w:rsidRPr="00CA613E">
        <w:rPr>
          <w:color w:val="000000"/>
          <w:sz w:val="28"/>
          <w:szCs w:val="28"/>
        </w:rPr>
        <w:t>Порядок предоставления гарантии, установленной настоящей частью, определяется правовым актом Совета.</w:t>
      </w:r>
    </w:p>
    <w:p w:rsidR="008D353F" w:rsidRPr="00CA613E" w:rsidRDefault="008D353F" w:rsidP="008D353F">
      <w:pPr>
        <w:pStyle w:val="afc"/>
        <w:spacing w:before="0" w:beforeAutospacing="0" w:after="0" w:afterAutospacing="0"/>
        <w:ind w:firstLine="540"/>
        <w:jc w:val="both"/>
        <w:rPr>
          <w:rFonts w:eastAsia="Calibri"/>
          <w:color w:val="FF0000"/>
          <w:sz w:val="28"/>
          <w:szCs w:val="28"/>
          <w:lang w:eastAsia="en-US"/>
        </w:rPr>
      </w:pPr>
      <w:r>
        <w:rPr>
          <w:sz w:val="28"/>
          <w:szCs w:val="28"/>
        </w:rPr>
        <w:t xml:space="preserve">4. </w:t>
      </w:r>
      <w:r w:rsidRPr="00132564">
        <w:rPr>
          <w:sz w:val="28"/>
          <w:szCs w:val="28"/>
        </w:rPr>
        <w:t xml:space="preserve">Лица, замещавшие муниципальные должности на постоянной основе </w:t>
      </w:r>
      <w:r w:rsidRPr="006B4BDA">
        <w:rPr>
          <w:sz w:val="28"/>
          <w:szCs w:val="28"/>
        </w:rPr>
        <w:t>не менее пяти лет и получавшие денежное вознаграждение за счет средст</w:t>
      </w:r>
      <w:r w:rsidRPr="00132564">
        <w:rPr>
          <w:sz w:val="28"/>
          <w:szCs w:val="28"/>
        </w:rPr>
        <w:t xml:space="preserve">в местного бюджета, прекратившие исполнение полномочий (в том числе досрочно), </w:t>
      </w:r>
      <w:r w:rsidRPr="005173F9">
        <w:rPr>
          <w:sz w:val="28"/>
          <w:szCs w:val="28"/>
        </w:rPr>
        <w:t>имеют право на пенсию за выслугу лет, устанавливаемую к страховой пенсии по старости (инвалидности), назначенной в соответствии</w:t>
      </w:r>
      <w:r>
        <w:rPr>
          <w:sz w:val="28"/>
          <w:szCs w:val="28"/>
        </w:rPr>
        <w:t xml:space="preserve"> с Федеральным законом от 28 декабря </w:t>
      </w:r>
      <w:r w:rsidRPr="005173F9">
        <w:rPr>
          <w:sz w:val="28"/>
          <w:szCs w:val="28"/>
        </w:rPr>
        <w:t>2013</w:t>
      </w:r>
      <w:r>
        <w:rPr>
          <w:sz w:val="28"/>
          <w:szCs w:val="28"/>
        </w:rPr>
        <w:t xml:space="preserve"> года № 400-ФЗ «О страховых пенсиях»</w:t>
      </w:r>
      <w:r w:rsidRPr="005173F9">
        <w:rPr>
          <w:sz w:val="28"/>
          <w:szCs w:val="28"/>
        </w:rPr>
        <w:t>, или к пенсии, досрочно назначенной в соответст</w:t>
      </w:r>
      <w:r>
        <w:rPr>
          <w:sz w:val="28"/>
          <w:szCs w:val="28"/>
        </w:rPr>
        <w:t xml:space="preserve">вии с Федеральным законом 12 декабря </w:t>
      </w:r>
      <w:r w:rsidRPr="005173F9">
        <w:rPr>
          <w:sz w:val="28"/>
          <w:szCs w:val="28"/>
        </w:rPr>
        <w:t>2023</w:t>
      </w:r>
      <w:r>
        <w:rPr>
          <w:sz w:val="28"/>
          <w:szCs w:val="28"/>
        </w:rPr>
        <w:t xml:space="preserve"> года  № 565-ФЗ «</w:t>
      </w:r>
      <w:r w:rsidRPr="005173F9">
        <w:rPr>
          <w:sz w:val="28"/>
          <w:szCs w:val="28"/>
        </w:rPr>
        <w:t>О занятости населения в Р</w:t>
      </w:r>
      <w:r>
        <w:rPr>
          <w:sz w:val="28"/>
          <w:szCs w:val="28"/>
        </w:rPr>
        <w:t>оссийской Федерации»</w:t>
      </w:r>
      <w:r w:rsidRPr="005173F9">
        <w:rPr>
          <w:sz w:val="28"/>
          <w:szCs w:val="28"/>
        </w:rPr>
        <w:t>.</w:t>
      </w:r>
      <w:r w:rsidRPr="00CA613E">
        <w:rPr>
          <w:rFonts w:eastAsia="Calibri"/>
          <w:color w:val="FF0000"/>
          <w:sz w:val="28"/>
          <w:szCs w:val="28"/>
          <w:lang w:eastAsia="en-US"/>
        </w:rPr>
        <w:t xml:space="preserve"> </w:t>
      </w:r>
    </w:p>
    <w:p w:rsidR="008D353F" w:rsidRDefault="008D353F" w:rsidP="008D353F">
      <w:pPr>
        <w:pStyle w:val="afc"/>
        <w:spacing w:before="0" w:beforeAutospacing="0" w:after="0" w:afterAutospacing="0"/>
        <w:ind w:firstLine="709"/>
        <w:jc w:val="both"/>
        <w:rPr>
          <w:sz w:val="28"/>
          <w:szCs w:val="28"/>
        </w:rPr>
      </w:pPr>
      <w:r w:rsidRPr="00CA613E">
        <w:rPr>
          <w:rFonts w:eastAsia="Calibri"/>
          <w:color w:val="000000"/>
          <w:sz w:val="28"/>
          <w:szCs w:val="28"/>
          <w:lang w:eastAsia="en-US"/>
        </w:rPr>
        <w:t xml:space="preserve">5. </w:t>
      </w:r>
      <w:r w:rsidRPr="00132564">
        <w:rPr>
          <w:sz w:val="28"/>
          <w:szCs w:val="28"/>
        </w:rPr>
        <w:t>В случае вступления в законную силу в отношении лица, ранее замещавшего муниципальную должность</w:t>
      </w:r>
      <w:r w:rsidRPr="009873E0">
        <w:rPr>
          <w:sz w:val="28"/>
          <w:szCs w:val="28"/>
        </w:rPr>
        <w:t xml:space="preserve"> </w:t>
      </w:r>
      <w:r>
        <w:rPr>
          <w:sz w:val="28"/>
          <w:szCs w:val="28"/>
        </w:rPr>
        <w:t>на постоянной основе</w:t>
      </w:r>
      <w:r w:rsidRPr="00132564">
        <w:rPr>
          <w:sz w:val="28"/>
          <w:szCs w:val="28"/>
        </w:rPr>
        <w:t xml:space="preserve">, обвинительного приговора суда за совершение преступления с использованием должностных полномочий в период замещения муниципальной должности право на получение пенсии за выслугу лет не </w:t>
      </w:r>
      <w:r w:rsidRPr="00132564">
        <w:rPr>
          <w:sz w:val="28"/>
          <w:szCs w:val="28"/>
        </w:rPr>
        <w:lastRenderedPageBreak/>
        <w:t>возникает, а выплата назначенной пенсии за выслугу лет указанному лицу прекращается со дня вступления в силу обвинительного приговора суда.</w:t>
      </w:r>
    </w:p>
    <w:p w:rsidR="008D353F" w:rsidRPr="00D26564" w:rsidRDefault="008D353F" w:rsidP="008D353F">
      <w:pPr>
        <w:pStyle w:val="afc"/>
        <w:spacing w:before="0" w:beforeAutospacing="0" w:after="0" w:afterAutospacing="0"/>
        <w:ind w:firstLine="709"/>
        <w:jc w:val="both"/>
        <w:rPr>
          <w:rFonts w:eastAsia="Calibri"/>
          <w:sz w:val="28"/>
          <w:szCs w:val="28"/>
          <w:lang w:eastAsia="en-US"/>
        </w:rPr>
      </w:pPr>
      <w:r w:rsidRPr="00D26564">
        <w:rPr>
          <w:rFonts w:eastAsia="Calibri"/>
          <w:sz w:val="28"/>
          <w:szCs w:val="28"/>
          <w:lang w:eastAsia="en-US"/>
        </w:rPr>
        <w:t xml:space="preserve">6. Пенсия за выслугу лет назначается гражданам Российской Федерации, проживающим на территории Краснодарского края, и замещавшим муниципальные должности, при условии прекращения ими трудовых отношений с органами местного самоуправления </w:t>
      </w:r>
      <w:r w:rsidR="00F9076F" w:rsidRPr="00D26564">
        <w:rPr>
          <w:rFonts w:eastAsia="Calibri"/>
          <w:sz w:val="28"/>
          <w:szCs w:val="28"/>
          <w:lang w:eastAsia="en-US"/>
        </w:rPr>
        <w:t>Ковалевского сельского поселения Новокубанского района</w:t>
      </w:r>
      <w:r w:rsidRPr="00D26564">
        <w:rPr>
          <w:rFonts w:eastAsia="Calibri"/>
          <w:sz w:val="28"/>
          <w:szCs w:val="28"/>
          <w:lang w:eastAsia="en-US"/>
        </w:rPr>
        <w:t xml:space="preserve"> после 1 января 1997 года, по следующим основаниям:</w:t>
      </w:r>
    </w:p>
    <w:p w:rsidR="00110F80" w:rsidRPr="00D26564" w:rsidRDefault="00110F80" w:rsidP="00110F80">
      <w:pPr>
        <w:pStyle w:val="docdata"/>
        <w:spacing w:before="0" w:beforeAutospacing="0" w:after="0" w:afterAutospacing="0"/>
        <w:ind w:firstLine="709"/>
        <w:jc w:val="both"/>
      </w:pPr>
      <w:r w:rsidRPr="00D26564">
        <w:rPr>
          <w:sz w:val="28"/>
          <w:szCs w:val="28"/>
        </w:rPr>
        <w:t>1) прекращение (в том числе досрочно) полномочий лица, замещавшего муниципальную должность;</w:t>
      </w:r>
    </w:p>
    <w:p w:rsidR="00110F80" w:rsidRPr="00D26564" w:rsidRDefault="00110F80" w:rsidP="00110F80">
      <w:pPr>
        <w:pStyle w:val="afc"/>
        <w:spacing w:before="0" w:beforeAutospacing="0" w:after="0" w:afterAutospacing="0"/>
        <w:ind w:firstLine="709"/>
        <w:jc w:val="both"/>
        <w:rPr>
          <w:sz w:val="28"/>
          <w:szCs w:val="28"/>
        </w:rPr>
      </w:pPr>
      <w:r w:rsidRPr="00D26564">
        <w:rPr>
          <w:sz w:val="28"/>
          <w:szCs w:val="28"/>
        </w:rPr>
        <w:t>2) обнаружившееся несоответствие замещаемой муниципальной</w:t>
      </w:r>
      <w:r w:rsidRPr="00D26564">
        <w:t xml:space="preserve"> </w:t>
      </w:r>
      <w:r w:rsidRPr="00D26564">
        <w:rPr>
          <w:sz w:val="28"/>
          <w:szCs w:val="28"/>
        </w:rPr>
        <w:t>должности вследствие заболевания, препятствующего продолжению замещения муниципальной должности или должности муниципальной службы, и повлекшего назначение трудовой пенсии по инвалидности.</w:t>
      </w:r>
    </w:p>
    <w:p w:rsidR="008D353F" w:rsidRPr="00D26564" w:rsidRDefault="008D353F" w:rsidP="00110F80">
      <w:pPr>
        <w:pStyle w:val="afc"/>
        <w:spacing w:before="0" w:beforeAutospacing="0" w:after="0" w:afterAutospacing="0"/>
        <w:ind w:firstLine="709"/>
        <w:jc w:val="both"/>
      </w:pPr>
      <w:r w:rsidRPr="00D26564">
        <w:rPr>
          <w:rFonts w:eastAsia="Calibri"/>
          <w:sz w:val="28"/>
          <w:szCs w:val="28"/>
          <w:lang w:eastAsia="en-US"/>
        </w:rPr>
        <w:t>Пенсия за выслугу лет устанавливается к страховой пенсии по старости, к страховой пенсии по инвалидности, назначаемым в соответствии с Федеральным законом от 28 декабря 2013 года № 400-ФЗ «О страховых пенсиях», к пенсии по инвалидности, назначаемой в соответствии  с Федеральным законом от  15 декабря 2001 года № 166-ФЗ «О государственном пенсионном обеспечении в Российской Федерации», либо к страховой пенсии по старости, назначенной на период до наступления возраста, дающего право на страховую пенсию по старости, в том числе досрочно назначенной в соответствии с Федеральным законом от 12 декабря 2013 года № 565-ФЗ «О занятости населения в Российской Федерации».</w:t>
      </w:r>
    </w:p>
    <w:p w:rsidR="008D353F" w:rsidRPr="00D26564" w:rsidRDefault="008D353F" w:rsidP="008D353F">
      <w:pPr>
        <w:pStyle w:val="afc"/>
        <w:spacing w:before="0" w:beforeAutospacing="0" w:after="0" w:afterAutospacing="0"/>
        <w:ind w:firstLine="709"/>
        <w:jc w:val="both"/>
        <w:rPr>
          <w:rFonts w:eastAsia="Calibri"/>
          <w:sz w:val="28"/>
          <w:szCs w:val="28"/>
          <w:lang w:eastAsia="en-US"/>
        </w:rPr>
      </w:pPr>
      <w:r w:rsidRPr="00D26564">
        <w:rPr>
          <w:rFonts w:eastAsia="Calibri"/>
          <w:sz w:val="28"/>
          <w:szCs w:val="28"/>
          <w:lang w:eastAsia="en-US"/>
        </w:rPr>
        <w:t>Пенсия за выслугу лет не устанавливается лицам, замещавшим муниципальные должности,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пунктами 1-3 части 1 статьи 21, пунктами 6,7 и 10 части 1  и частью 2 статьи 30 Федерального закона от 20 марта 2025 года № 33-ФЗ «Об общих принципах организации местного самоуправления в единой системе публичной власти».</w:t>
      </w:r>
    </w:p>
    <w:p w:rsidR="008D353F" w:rsidRPr="00D26564" w:rsidRDefault="008D353F" w:rsidP="008D353F">
      <w:pPr>
        <w:pStyle w:val="afc"/>
        <w:spacing w:before="0" w:beforeAutospacing="0" w:after="0" w:afterAutospacing="0"/>
        <w:ind w:firstLine="709"/>
        <w:jc w:val="both"/>
        <w:rPr>
          <w:rFonts w:eastAsia="Calibri"/>
          <w:sz w:val="28"/>
          <w:szCs w:val="28"/>
          <w:lang w:eastAsia="en-US"/>
        </w:rPr>
      </w:pPr>
      <w:r w:rsidRPr="00D26564">
        <w:rPr>
          <w:rFonts w:eastAsia="Calibri"/>
          <w:sz w:val="28"/>
          <w:szCs w:val="28"/>
          <w:lang w:eastAsia="en-US"/>
        </w:rPr>
        <w:t>Лица, замещавшие муниципальные должности в администрации поселения на постоянной профессиональной основе, имеют право на пенсию за выслугу лет, если они исполняли полномочия в указанной должности в течение одного полного срока избрания, без учета стажа муниципальной службы.</w:t>
      </w:r>
    </w:p>
    <w:p w:rsidR="008D353F" w:rsidRPr="00D26564" w:rsidRDefault="008D353F" w:rsidP="008D353F">
      <w:pPr>
        <w:pStyle w:val="afc"/>
        <w:spacing w:before="0" w:beforeAutospacing="0" w:after="0" w:afterAutospacing="0"/>
        <w:ind w:firstLine="709"/>
        <w:jc w:val="both"/>
        <w:rPr>
          <w:rFonts w:eastAsia="Calibri"/>
          <w:sz w:val="28"/>
          <w:szCs w:val="28"/>
          <w:lang w:eastAsia="en-US"/>
        </w:rPr>
      </w:pPr>
      <w:r w:rsidRPr="00D26564">
        <w:rPr>
          <w:rFonts w:eastAsia="Calibri"/>
          <w:sz w:val="28"/>
          <w:szCs w:val="28"/>
          <w:lang w:eastAsia="en-US"/>
        </w:rPr>
        <w:t>Порядок назначения выплаты пенсии за выслугу лет определяется нормативным правовым актом Совета.</w:t>
      </w:r>
    </w:p>
    <w:p w:rsidR="008D353F" w:rsidRDefault="008D353F" w:rsidP="008D353F">
      <w:pPr>
        <w:pStyle w:val="afc"/>
        <w:spacing w:before="0" w:beforeAutospacing="0" w:after="0" w:afterAutospacing="0"/>
        <w:ind w:firstLine="709"/>
        <w:jc w:val="both"/>
        <w:rPr>
          <w:rFonts w:eastAsia="Calibri"/>
          <w:color w:val="FF0000"/>
          <w:sz w:val="28"/>
          <w:szCs w:val="28"/>
          <w:lang w:eastAsia="en-US"/>
        </w:rPr>
      </w:pPr>
    </w:p>
    <w:p w:rsidR="00B7244A" w:rsidRDefault="00B7244A" w:rsidP="008D353F">
      <w:pPr>
        <w:pStyle w:val="afc"/>
        <w:spacing w:before="0" w:beforeAutospacing="0" w:after="0" w:afterAutospacing="0"/>
        <w:ind w:firstLine="709"/>
        <w:jc w:val="both"/>
        <w:rPr>
          <w:rFonts w:eastAsia="Calibri"/>
          <w:color w:val="FF0000"/>
          <w:sz w:val="28"/>
          <w:szCs w:val="28"/>
          <w:lang w:eastAsia="en-US"/>
        </w:rPr>
      </w:pPr>
    </w:p>
    <w:p w:rsidR="00B7244A" w:rsidRDefault="00B7244A" w:rsidP="008D353F">
      <w:pPr>
        <w:pStyle w:val="afc"/>
        <w:spacing w:before="0" w:beforeAutospacing="0" w:after="0" w:afterAutospacing="0"/>
        <w:ind w:firstLine="709"/>
        <w:jc w:val="both"/>
        <w:rPr>
          <w:rFonts w:eastAsia="Calibri"/>
          <w:color w:val="FF0000"/>
          <w:sz w:val="28"/>
          <w:szCs w:val="28"/>
          <w:lang w:eastAsia="en-US"/>
        </w:rPr>
      </w:pPr>
    </w:p>
    <w:p w:rsidR="00B7244A" w:rsidRPr="00E7772E" w:rsidRDefault="00B7244A" w:rsidP="008D353F">
      <w:pPr>
        <w:pStyle w:val="afc"/>
        <w:spacing w:before="0" w:beforeAutospacing="0" w:after="0" w:afterAutospacing="0"/>
        <w:ind w:firstLine="709"/>
        <w:jc w:val="both"/>
        <w:rPr>
          <w:rFonts w:eastAsia="Calibri"/>
          <w:color w:val="FF0000"/>
          <w:sz w:val="28"/>
          <w:szCs w:val="28"/>
          <w:lang w:eastAsia="en-US"/>
        </w:rPr>
      </w:pPr>
    </w:p>
    <w:p w:rsidR="008D353F" w:rsidRPr="00F37DAF" w:rsidRDefault="008D353F" w:rsidP="008D353F">
      <w:pPr>
        <w:pStyle w:val="1"/>
        <w:keepNext w:val="0"/>
        <w:numPr>
          <w:ilvl w:val="0"/>
          <w:numId w:val="0"/>
        </w:numPr>
        <w:suppressAutoHyphens w:val="0"/>
        <w:spacing w:before="0" w:after="0" w:line="240" w:lineRule="auto"/>
        <w:jc w:val="center"/>
        <w:rPr>
          <w:rFonts w:ascii="Times New Roman" w:hAnsi="Times New Roman" w:cs="Times New Roman"/>
          <w:sz w:val="28"/>
          <w:szCs w:val="28"/>
        </w:rPr>
      </w:pPr>
      <w:r w:rsidRPr="00F37DAF">
        <w:rPr>
          <w:rFonts w:ascii="Times New Roman" w:hAnsi="Times New Roman" w:cs="Times New Roman"/>
          <w:sz w:val="28"/>
          <w:szCs w:val="28"/>
        </w:rPr>
        <w:lastRenderedPageBreak/>
        <w:t>ГЛАВА 3. МУНИЦИПАЛЬНАЯ СЛУЖБА</w:t>
      </w:r>
    </w:p>
    <w:p w:rsidR="008D353F" w:rsidRPr="00F37DAF" w:rsidRDefault="008D353F" w:rsidP="008D353F">
      <w:pPr>
        <w:widowControl w:val="0"/>
        <w:spacing w:line="240" w:lineRule="auto"/>
        <w:ind w:firstLine="851"/>
        <w:rPr>
          <w:sz w:val="28"/>
          <w:szCs w:val="28"/>
        </w:rPr>
      </w:pPr>
    </w:p>
    <w:p w:rsidR="008D353F" w:rsidRPr="00F37DAF" w:rsidRDefault="008D353F" w:rsidP="008D353F">
      <w:pPr>
        <w:pStyle w:val="2"/>
        <w:keepNext w:val="0"/>
        <w:numPr>
          <w:ilvl w:val="0"/>
          <w:numId w:val="0"/>
        </w:numPr>
        <w:suppressAutoHyphens w:val="0"/>
        <w:spacing w:before="0" w:after="0" w:line="240" w:lineRule="auto"/>
        <w:ind w:left="851"/>
        <w:rPr>
          <w:rFonts w:ascii="Times New Roman" w:hAnsi="Times New Roman" w:cs="Times New Roman"/>
          <w:i w:val="0"/>
        </w:rPr>
      </w:pPr>
      <w:r>
        <w:rPr>
          <w:rFonts w:ascii="Times New Roman" w:hAnsi="Times New Roman" w:cs="Times New Roman"/>
          <w:i w:val="0"/>
        </w:rPr>
        <w:t>Статья 27</w:t>
      </w:r>
      <w:r w:rsidRPr="00F37DAF">
        <w:rPr>
          <w:rFonts w:ascii="Times New Roman" w:hAnsi="Times New Roman" w:cs="Times New Roman"/>
          <w:i w:val="0"/>
        </w:rPr>
        <w:t>.</w:t>
      </w:r>
      <w:r w:rsidRPr="00F37DAF">
        <w:rPr>
          <w:rFonts w:ascii="Times New Roman" w:hAnsi="Times New Roman" w:cs="Times New Roman"/>
          <w:b w:val="0"/>
        </w:rPr>
        <w:t xml:space="preserve"> </w:t>
      </w:r>
      <w:r w:rsidRPr="00F37DAF">
        <w:rPr>
          <w:rFonts w:ascii="Times New Roman" w:hAnsi="Times New Roman" w:cs="Times New Roman"/>
          <w:i w:val="0"/>
        </w:rPr>
        <w:t>Муниципальная служба</w:t>
      </w:r>
    </w:p>
    <w:p w:rsidR="008D353F" w:rsidRPr="00F37DAF" w:rsidRDefault="008D353F" w:rsidP="008D353F">
      <w:pPr>
        <w:widowControl w:val="0"/>
        <w:spacing w:line="240" w:lineRule="auto"/>
        <w:ind w:firstLine="851"/>
        <w:jc w:val="both"/>
        <w:rPr>
          <w:sz w:val="28"/>
          <w:szCs w:val="28"/>
        </w:rPr>
      </w:pPr>
      <w:r w:rsidRPr="00F37DAF">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8D353F" w:rsidRPr="00F37DAF" w:rsidRDefault="008D353F" w:rsidP="008D353F">
      <w:pPr>
        <w:widowControl w:val="0"/>
        <w:spacing w:line="240" w:lineRule="auto"/>
        <w:ind w:firstLine="851"/>
        <w:jc w:val="both"/>
        <w:rPr>
          <w:sz w:val="28"/>
          <w:szCs w:val="28"/>
        </w:rPr>
      </w:pPr>
      <w:r w:rsidRPr="00F37DAF">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8D353F" w:rsidRPr="00F37DAF" w:rsidRDefault="008D353F" w:rsidP="008D353F">
      <w:pPr>
        <w:widowControl w:val="0"/>
        <w:spacing w:line="240" w:lineRule="auto"/>
        <w:ind w:firstLine="851"/>
        <w:jc w:val="both"/>
        <w:rPr>
          <w:sz w:val="28"/>
          <w:szCs w:val="28"/>
        </w:rPr>
      </w:pPr>
      <w:r w:rsidRPr="00F37DAF">
        <w:rPr>
          <w:sz w:val="28"/>
          <w:szCs w:val="28"/>
        </w:rPr>
        <w:t xml:space="preserve">Представителем нанимателя (работодателем) для муниципального служащего является глава </w:t>
      </w:r>
      <w:r w:rsidRPr="00BD13C3">
        <w:rPr>
          <w:sz w:val="28"/>
          <w:szCs w:val="28"/>
        </w:rPr>
        <w:t>поселения</w:t>
      </w:r>
      <w:r w:rsidRPr="00F37DAF">
        <w:rPr>
          <w:sz w:val="28"/>
          <w:szCs w:val="28"/>
        </w:rPr>
        <w:t xml:space="preserve"> либо иное лицо, уполномоченное исполнять обязанности представителя нанимателя (работодателя).</w:t>
      </w:r>
    </w:p>
    <w:p w:rsidR="008D353F" w:rsidRPr="00F37DAF" w:rsidRDefault="008D353F" w:rsidP="008D353F">
      <w:pPr>
        <w:widowControl w:val="0"/>
        <w:spacing w:line="240" w:lineRule="auto"/>
        <w:ind w:firstLine="851"/>
        <w:jc w:val="both"/>
        <w:rPr>
          <w:sz w:val="28"/>
          <w:szCs w:val="28"/>
        </w:rPr>
      </w:pPr>
      <w:r w:rsidRPr="00F37DAF">
        <w:rPr>
          <w:sz w:val="28"/>
          <w:szCs w:val="28"/>
        </w:rPr>
        <w:t xml:space="preserve">3. Правовые основы муниципальной службы в </w:t>
      </w:r>
      <w:r>
        <w:rPr>
          <w:sz w:val="28"/>
          <w:szCs w:val="28"/>
        </w:rPr>
        <w:t>поселении</w:t>
      </w:r>
      <w:r w:rsidRPr="00F37DAF">
        <w:rPr>
          <w:sz w:val="28"/>
          <w:szCs w:val="28"/>
        </w:rPr>
        <w:t xml:space="preserve"> составляют Конституция Российской Федерации</w:t>
      </w:r>
      <w:r>
        <w:rPr>
          <w:sz w:val="28"/>
          <w:szCs w:val="28"/>
        </w:rPr>
        <w:t xml:space="preserve">, Федеральный закон от 02 марта </w:t>
      </w:r>
      <w:r w:rsidRPr="00F37DAF">
        <w:rPr>
          <w:sz w:val="28"/>
          <w:szCs w:val="28"/>
        </w:rPr>
        <w:t>2007</w:t>
      </w:r>
      <w:r>
        <w:rPr>
          <w:sz w:val="28"/>
          <w:szCs w:val="28"/>
        </w:rPr>
        <w:t xml:space="preserve"> года № 25-ФЗ «</w:t>
      </w:r>
      <w:r w:rsidRPr="00F37DAF">
        <w:rPr>
          <w:sz w:val="28"/>
          <w:szCs w:val="28"/>
        </w:rPr>
        <w:t>О муниципально</w:t>
      </w:r>
      <w:r>
        <w:rPr>
          <w:sz w:val="28"/>
          <w:szCs w:val="28"/>
        </w:rPr>
        <w:t>й службе в Российской Федерации»</w:t>
      </w:r>
      <w:r w:rsidRPr="00F37DAF">
        <w:rPr>
          <w:sz w:val="28"/>
          <w:szCs w:val="28"/>
        </w:rPr>
        <w:t>, другие федеральные законы, иные нормативные правовые акты Российской Федерации, Устав Краснодарского края, Зак</w:t>
      </w:r>
      <w:r>
        <w:rPr>
          <w:sz w:val="28"/>
          <w:szCs w:val="28"/>
        </w:rPr>
        <w:t xml:space="preserve">он Краснодарского края от 08 июня </w:t>
      </w:r>
      <w:r w:rsidRPr="00F37DAF">
        <w:rPr>
          <w:sz w:val="28"/>
          <w:szCs w:val="28"/>
        </w:rPr>
        <w:t>2007</w:t>
      </w:r>
      <w:r>
        <w:rPr>
          <w:sz w:val="28"/>
          <w:szCs w:val="28"/>
        </w:rPr>
        <w:t xml:space="preserve"> года    № 1244-КЗ «</w:t>
      </w:r>
      <w:r w:rsidRPr="00F37DAF">
        <w:rPr>
          <w:sz w:val="28"/>
          <w:szCs w:val="28"/>
        </w:rPr>
        <w:t>О муниципаль</w:t>
      </w:r>
      <w:r>
        <w:rPr>
          <w:sz w:val="28"/>
          <w:szCs w:val="28"/>
        </w:rPr>
        <w:t>ной службе в Краснодарском крае»</w:t>
      </w:r>
      <w:r w:rsidRPr="00F37DAF">
        <w:rPr>
          <w:sz w:val="28"/>
          <w:szCs w:val="28"/>
        </w:rPr>
        <w:t>, законы и иные нормативные правовые акты Краснодарского края, настоящий</w:t>
      </w:r>
      <w:r w:rsidRPr="00F37DAF">
        <w:rPr>
          <w:b/>
          <w:sz w:val="28"/>
          <w:szCs w:val="28"/>
        </w:rPr>
        <w:t xml:space="preserve"> </w:t>
      </w:r>
      <w:r w:rsidRPr="00F37DAF">
        <w:rPr>
          <w:sz w:val="28"/>
          <w:szCs w:val="28"/>
        </w:rPr>
        <w:t xml:space="preserve">Устав, правовые акты органов местного самоуправления </w:t>
      </w:r>
      <w:r w:rsidRPr="00BD13C3">
        <w:rPr>
          <w:sz w:val="28"/>
          <w:szCs w:val="28"/>
        </w:rPr>
        <w:t>поселения</w:t>
      </w:r>
      <w:r w:rsidRPr="00F37DAF">
        <w:rPr>
          <w:sz w:val="28"/>
          <w:szCs w:val="28"/>
        </w:rPr>
        <w:t>.</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sz w:val="28"/>
          <w:szCs w:val="28"/>
        </w:rPr>
      </w:pPr>
    </w:p>
    <w:p w:rsidR="008D353F" w:rsidRPr="00F37DAF" w:rsidRDefault="008D353F" w:rsidP="008D353F">
      <w:pPr>
        <w:widowControl w:val="0"/>
        <w:spacing w:line="240" w:lineRule="auto"/>
        <w:ind w:firstLine="851"/>
        <w:jc w:val="both"/>
        <w:rPr>
          <w:b/>
          <w:sz w:val="28"/>
          <w:szCs w:val="28"/>
        </w:rPr>
      </w:pPr>
      <w:r>
        <w:rPr>
          <w:b/>
          <w:sz w:val="28"/>
          <w:szCs w:val="28"/>
        </w:rPr>
        <w:t>Статья 28</w:t>
      </w:r>
      <w:r w:rsidRPr="00F37DAF">
        <w:rPr>
          <w:b/>
          <w:sz w:val="28"/>
          <w:szCs w:val="28"/>
        </w:rPr>
        <w:t>.</w:t>
      </w:r>
      <w:r w:rsidRPr="00F37DAF">
        <w:rPr>
          <w:i/>
          <w:sz w:val="28"/>
          <w:szCs w:val="28"/>
        </w:rPr>
        <w:t xml:space="preserve"> </w:t>
      </w:r>
      <w:r w:rsidRPr="00F37DAF">
        <w:rPr>
          <w:b/>
          <w:sz w:val="28"/>
          <w:szCs w:val="28"/>
        </w:rPr>
        <w:t>Должности муниципальной службы</w:t>
      </w:r>
    </w:p>
    <w:p w:rsidR="008D353F" w:rsidRPr="00F37DAF" w:rsidRDefault="008D353F" w:rsidP="008D353F">
      <w:pPr>
        <w:widowControl w:val="0"/>
        <w:spacing w:line="240" w:lineRule="auto"/>
        <w:ind w:firstLine="851"/>
        <w:jc w:val="both"/>
        <w:rPr>
          <w:sz w:val="28"/>
          <w:szCs w:val="28"/>
        </w:rPr>
      </w:pPr>
      <w:r w:rsidRPr="00F37DAF">
        <w:rPr>
          <w:sz w:val="28"/>
          <w:szCs w:val="28"/>
        </w:rPr>
        <w:t>1. Должность муниципальной службы - должность в органе местного самоуправления, который образован в соответствии с настоящим Уставом,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8D353F" w:rsidRPr="00F37DAF" w:rsidRDefault="008D353F" w:rsidP="008D353F">
      <w:pPr>
        <w:widowControl w:val="0"/>
        <w:spacing w:line="240" w:lineRule="auto"/>
        <w:ind w:firstLine="851"/>
        <w:jc w:val="both"/>
        <w:rPr>
          <w:sz w:val="28"/>
          <w:szCs w:val="28"/>
        </w:rPr>
      </w:pPr>
      <w:r w:rsidRPr="00F37DAF">
        <w:rPr>
          <w:sz w:val="28"/>
          <w:szCs w:val="28"/>
        </w:rPr>
        <w:t xml:space="preserve">2. Должности муниципальной службы устанавливаются правовыми актами органов местного самоуправления </w:t>
      </w:r>
      <w:r w:rsidRPr="00BD13C3">
        <w:rPr>
          <w:sz w:val="28"/>
          <w:szCs w:val="28"/>
        </w:rPr>
        <w:t>поселения</w:t>
      </w:r>
      <w:r w:rsidRPr="00F37DAF">
        <w:rPr>
          <w:sz w:val="28"/>
          <w:szCs w:val="28"/>
        </w:rPr>
        <w:t xml:space="preserve"> в соответствии с Закон</w:t>
      </w:r>
      <w:r>
        <w:rPr>
          <w:sz w:val="28"/>
          <w:szCs w:val="28"/>
        </w:rPr>
        <w:t xml:space="preserve">ом Краснодарского края от 08 июня </w:t>
      </w:r>
      <w:r w:rsidRPr="00F37DAF">
        <w:rPr>
          <w:sz w:val="28"/>
          <w:szCs w:val="28"/>
        </w:rPr>
        <w:t xml:space="preserve">2007 </w:t>
      </w:r>
      <w:r>
        <w:rPr>
          <w:sz w:val="28"/>
          <w:szCs w:val="28"/>
        </w:rPr>
        <w:t>года № 1243-КЗ «</w:t>
      </w:r>
      <w:r w:rsidRPr="00F37DAF">
        <w:rPr>
          <w:sz w:val="28"/>
          <w:szCs w:val="28"/>
        </w:rPr>
        <w:t>О Реестре должностей муниципаль</w:t>
      </w:r>
      <w:r>
        <w:rPr>
          <w:sz w:val="28"/>
          <w:szCs w:val="28"/>
        </w:rPr>
        <w:t>ной службы в Краснодарском крае»</w:t>
      </w:r>
      <w:r w:rsidRPr="00F37DAF">
        <w:rPr>
          <w:sz w:val="28"/>
          <w:szCs w:val="28"/>
        </w:rPr>
        <w:t xml:space="preserve">. </w:t>
      </w:r>
    </w:p>
    <w:p w:rsidR="008D353F" w:rsidRPr="00F37DAF" w:rsidRDefault="008D353F" w:rsidP="008D353F">
      <w:pPr>
        <w:widowControl w:val="0"/>
        <w:spacing w:line="240" w:lineRule="auto"/>
        <w:ind w:firstLine="851"/>
        <w:jc w:val="both"/>
        <w:rPr>
          <w:sz w:val="28"/>
          <w:szCs w:val="28"/>
        </w:rPr>
      </w:pPr>
      <w:r w:rsidRPr="00F37DAF">
        <w:rPr>
          <w:sz w:val="28"/>
          <w:szCs w:val="28"/>
        </w:rPr>
        <w:t>3. При составлении и утверждении</w:t>
      </w:r>
      <w:r w:rsidRPr="00F37DAF">
        <w:rPr>
          <w:b/>
          <w:sz w:val="28"/>
          <w:szCs w:val="28"/>
        </w:rPr>
        <w:t xml:space="preserve"> </w:t>
      </w:r>
      <w:r w:rsidRPr="00F37DAF">
        <w:rPr>
          <w:sz w:val="28"/>
          <w:szCs w:val="28"/>
        </w:rPr>
        <w:t>штатного расписания органа местного самоуправления используются наименования должностей муниципальной службы, предусмотренные Закон</w:t>
      </w:r>
      <w:r>
        <w:rPr>
          <w:sz w:val="28"/>
          <w:szCs w:val="28"/>
        </w:rPr>
        <w:t xml:space="preserve">ом Краснодарского края от 08 июня </w:t>
      </w:r>
      <w:r w:rsidRPr="00F37DAF">
        <w:rPr>
          <w:sz w:val="28"/>
          <w:szCs w:val="28"/>
        </w:rPr>
        <w:t xml:space="preserve">2007 </w:t>
      </w:r>
      <w:r>
        <w:rPr>
          <w:sz w:val="28"/>
          <w:szCs w:val="28"/>
        </w:rPr>
        <w:t>года № 1243-КЗ «</w:t>
      </w:r>
      <w:r w:rsidRPr="00F37DAF">
        <w:rPr>
          <w:sz w:val="28"/>
          <w:szCs w:val="28"/>
        </w:rPr>
        <w:t>О Реестре должностей муниципаль</w:t>
      </w:r>
      <w:r>
        <w:rPr>
          <w:sz w:val="28"/>
          <w:szCs w:val="28"/>
        </w:rPr>
        <w:t>ной службы в Краснодарском крае»</w:t>
      </w:r>
      <w:r w:rsidRPr="00F37DAF">
        <w:rPr>
          <w:sz w:val="28"/>
          <w:szCs w:val="28"/>
        </w:rPr>
        <w:t>.</w:t>
      </w:r>
    </w:p>
    <w:p w:rsidR="008D353F" w:rsidRPr="00F37DAF" w:rsidRDefault="008D353F" w:rsidP="008D353F">
      <w:pPr>
        <w:widowControl w:val="0"/>
        <w:spacing w:line="240" w:lineRule="auto"/>
        <w:ind w:firstLine="851"/>
        <w:jc w:val="both"/>
        <w:rPr>
          <w:sz w:val="28"/>
          <w:szCs w:val="28"/>
        </w:rPr>
      </w:pPr>
    </w:p>
    <w:p w:rsidR="008D353F" w:rsidRPr="00F37DAF" w:rsidRDefault="008D353F" w:rsidP="008D353F">
      <w:pPr>
        <w:pStyle w:val="2"/>
        <w:keepNext w:val="0"/>
        <w:numPr>
          <w:ilvl w:val="0"/>
          <w:numId w:val="0"/>
        </w:numPr>
        <w:suppressAutoHyphens w:val="0"/>
        <w:spacing w:before="0" w:after="0" w:line="240" w:lineRule="auto"/>
        <w:ind w:left="851"/>
        <w:jc w:val="both"/>
        <w:rPr>
          <w:rFonts w:ascii="Times New Roman" w:hAnsi="Times New Roman" w:cs="Times New Roman"/>
          <w:i w:val="0"/>
        </w:rPr>
      </w:pPr>
      <w:r>
        <w:rPr>
          <w:rFonts w:ascii="Times New Roman" w:hAnsi="Times New Roman" w:cs="Times New Roman"/>
          <w:i w:val="0"/>
        </w:rPr>
        <w:t>Статья 29</w:t>
      </w:r>
      <w:r w:rsidRPr="00F37DAF">
        <w:rPr>
          <w:rFonts w:ascii="Times New Roman" w:hAnsi="Times New Roman" w:cs="Times New Roman"/>
          <w:i w:val="0"/>
        </w:rPr>
        <w:t>. Муниципальный служащий</w:t>
      </w:r>
    </w:p>
    <w:p w:rsidR="008D353F" w:rsidRPr="00F37DAF" w:rsidRDefault="008D353F" w:rsidP="008D353F">
      <w:pPr>
        <w:widowControl w:val="0"/>
        <w:spacing w:line="240" w:lineRule="auto"/>
        <w:ind w:firstLine="851"/>
        <w:jc w:val="both"/>
        <w:rPr>
          <w:sz w:val="28"/>
          <w:szCs w:val="28"/>
        </w:rPr>
      </w:pPr>
      <w:r w:rsidRPr="00F37DAF">
        <w:rPr>
          <w:sz w:val="28"/>
          <w:szCs w:val="28"/>
        </w:rPr>
        <w:t>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w:t>
      </w:r>
      <w:r>
        <w:rPr>
          <w:sz w:val="28"/>
          <w:szCs w:val="28"/>
        </w:rPr>
        <w:t xml:space="preserve">ьным законом от 02 марта </w:t>
      </w:r>
      <w:r w:rsidRPr="00F37DAF">
        <w:rPr>
          <w:sz w:val="28"/>
          <w:szCs w:val="28"/>
        </w:rPr>
        <w:t>2007</w:t>
      </w:r>
      <w:r>
        <w:rPr>
          <w:sz w:val="28"/>
          <w:szCs w:val="28"/>
        </w:rPr>
        <w:t xml:space="preserve"> года № 25-ФЗ «</w:t>
      </w:r>
      <w:r w:rsidRPr="00F37DAF">
        <w:rPr>
          <w:sz w:val="28"/>
          <w:szCs w:val="28"/>
        </w:rPr>
        <w:t xml:space="preserve">О </w:t>
      </w:r>
      <w:r w:rsidRPr="00F37DAF">
        <w:rPr>
          <w:sz w:val="28"/>
          <w:szCs w:val="28"/>
        </w:rPr>
        <w:lastRenderedPageBreak/>
        <w:t>муниципально</w:t>
      </w:r>
      <w:r>
        <w:rPr>
          <w:sz w:val="28"/>
          <w:szCs w:val="28"/>
        </w:rPr>
        <w:t>й службе в Российской Федерации»</w:t>
      </w:r>
      <w:r w:rsidRPr="00F37DAF">
        <w:rPr>
          <w:sz w:val="28"/>
          <w:szCs w:val="28"/>
        </w:rPr>
        <w:t xml:space="preserve"> для замещения должностей муниципальной службы при отсутствии обстоятельств, указанных в статье </w:t>
      </w:r>
      <w:r>
        <w:rPr>
          <w:sz w:val="28"/>
          <w:szCs w:val="28"/>
        </w:rPr>
        <w:t xml:space="preserve">13 Федерального закона от 02 марта </w:t>
      </w:r>
      <w:r w:rsidRPr="00F37DAF">
        <w:rPr>
          <w:sz w:val="28"/>
          <w:szCs w:val="28"/>
        </w:rPr>
        <w:t>2007</w:t>
      </w:r>
      <w:r>
        <w:rPr>
          <w:sz w:val="28"/>
          <w:szCs w:val="28"/>
        </w:rPr>
        <w:t xml:space="preserve"> года № 25-ФЗ «</w:t>
      </w:r>
      <w:r w:rsidRPr="00F37DAF">
        <w:rPr>
          <w:sz w:val="28"/>
          <w:szCs w:val="28"/>
        </w:rPr>
        <w:t>О муниципальной службе в Российс</w:t>
      </w:r>
      <w:r>
        <w:rPr>
          <w:sz w:val="28"/>
          <w:szCs w:val="28"/>
        </w:rPr>
        <w:t>кой Федерации»</w:t>
      </w:r>
      <w:r w:rsidRPr="00F37DAF">
        <w:rPr>
          <w:sz w:val="28"/>
          <w:szCs w:val="28"/>
        </w:rPr>
        <w:t xml:space="preserve"> в качестве</w:t>
      </w:r>
      <w:r w:rsidRPr="00F37DAF">
        <w:rPr>
          <w:color w:val="FF0000"/>
          <w:sz w:val="28"/>
          <w:szCs w:val="28"/>
        </w:rPr>
        <w:t xml:space="preserve"> </w:t>
      </w:r>
      <w:r w:rsidRPr="00F37DAF">
        <w:rPr>
          <w:sz w:val="28"/>
          <w:szCs w:val="28"/>
        </w:rPr>
        <w:t>ограничений, связанных с муниципальной службой.</w:t>
      </w:r>
    </w:p>
    <w:p w:rsidR="008D353F" w:rsidRPr="00F37DAF" w:rsidRDefault="008D353F" w:rsidP="008D353F">
      <w:pPr>
        <w:widowControl w:val="0"/>
        <w:spacing w:line="240" w:lineRule="auto"/>
        <w:ind w:firstLine="851"/>
        <w:jc w:val="both"/>
        <w:rPr>
          <w:sz w:val="28"/>
          <w:szCs w:val="28"/>
        </w:rPr>
      </w:pPr>
      <w:r w:rsidRPr="00F37DAF">
        <w:rPr>
          <w:sz w:val="28"/>
          <w:szCs w:val="28"/>
        </w:rPr>
        <w:t>2. 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8D353F" w:rsidRPr="00F37DAF" w:rsidRDefault="008D353F" w:rsidP="008D353F">
      <w:pPr>
        <w:widowControl w:val="0"/>
        <w:spacing w:line="240" w:lineRule="auto"/>
        <w:ind w:firstLine="851"/>
        <w:jc w:val="both"/>
        <w:rPr>
          <w:sz w:val="28"/>
          <w:szCs w:val="28"/>
        </w:rPr>
      </w:pPr>
      <w:r w:rsidRPr="00F37DAF">
        <w:rPr>
          <w:sz w:val="28"/>
          <w:szCs w:val="28"/>
        </w:rPr>
        <w:t>3.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w:t>
      </w:r>
      <w:r>
        <w:rPr>
          <w:sz w:val="28"/>
          <w:szCs w:val="28"/>
        </w:rPr>
        <w:t xml:space="preserve">ых Федеральным законом от 02 марта </w:t>
      </w:r>
      <w:r w:rsidRPr="00F37DAF">
        <w:rPr>
          <w:sz w:val="28"/>
          <w:szCs w:val="28"/>
        </w:rPr>
        <w:t>2007</w:t>
      </w:r>
      <w:r>
        <w:rPr>
          <w:sz w:val="28"/>
          <w:szCs w:val="28"/>
        </w:rPr>
        <w:t xml:space="preserve"> года № 25-ФЗ «</w:t>
      </w:r>
      <w:r w:rsidRPr="00F37DAF">
        <w:rPr>
          <w:sz w:val="28"/>
          <w:szCs w:val="28"/>
        </w:rPr>
        <w:t>О муниципально</w:t>
      </w:r>
      <w:r>
        <w:rPr>
          <w:sz w:val="28"/>
          <w:szCs w:val="28"/>
        </w:rPr>
        <w:t>й службе в Российской Федерации»</w:t>
      </w:r>
      <w:r w:rsidRPr="00F37DAF">
        <w:rPr>
          <w:sz w:val="28"/>
          <w:szCs w:val="28"/>
        </w:rPr>
        <w:t>.</w:t>
      </w:r>
    </w:p>
    <w:p w:rsidR="008D353F" w:rsidRPr="00F37DAF" w:rsidRDefault="008D353F" w:rsidP="008D353F">
      <w:pPr>
        <w:widowControl w:val="0"/>
        <w:spacing w:line="240" w:lineRule="auto"/>
        <w:ind w:firstLine="851"/>
        <w:jc w:val="both"/>
        <w:rPr>
          <w:sz w:val="28"/>
          <w:szCs w:val="28"/>
        </w:rPr>
      </w:pPr>
      <w:r w:rsidRPr="00F37DAF">
        <w:rPr>
          <w:sz w:val="28"/>
          <w:szCs w:val="28"/>
        </w:rPr>
        <w:t>Поступление гражданина на муниципальную службу оформляется актом руководителя органа местного самоуправления о назначении на должность муниципальной службы.</w:t>
      </w:r>
    </w:p>
    <w:p w:rsidR="008D353F" w:rsidRPr="00F37DAF" w:rsidRDefault="008D353F" w:rsidP="008D353F">
      <w:pPr>
        <w:widowControl w:val="0"/>
        <w:spacing w:line="240" w:lineRule="auto"/>
        <w:ind w:firstLine="851"/>
        <w:jc w:val="both"/>
        <w:rPr>
          <w:sz w:val="28"/>
          <w:szCs w:val="28"/>
        </w:rPr>
      </w:pPr>
      <w:r w:rsidRPr="00F37DAF">
        <w:rPr>
          <w:sz w:val="28"/>
          <w:szCs w:val="28"/>
        </w:rPr>
        <w:t>4.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8D353F" w:rsidRPr="00F37DAF" w:rsidRDefault="008D353F" w:rsidP="008D353F">
      <w:pPr>
        <w:widowControl w:val="0"/>
        <w:spacing w:line="240" w:lineRule="auto"/>
        <w:ind w:firstLine="851"/>
        <w:jc w:val="both"/>
        <w:rPr>
          <w:sz w:val="28"/>
          <w:szCs w:val="28"/>
        </w:rPr>
      </w:pPr>
      <w:r w:rsidRPr="00F37DAF">
        <w:rPr>
          <w:sz w:val="28"/>
          <w:szCs w:val="28"/>
        </w:rPr>
        <w:t>5.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8D353F" w:rsidRPr="00F37DAF" w:rsidRDefault="008D353F" w:rsidP="008D353F">
      <w:pPr>
        <w:pStyle w:val="a0"/>
        <w:suppressAutoHyphens w:val="0"/>
        <w:spacing w:after="0" w:line="240" w:lineRule="auto"/>
        <w:ind w:right="-2" w:firstLine="851"/>
        <w:jc w:val="both"/>
        <w:rPr>
          <w:b/>
          <w:sz w:val="28"/>
          <w:szCs w:val="28"/>
        </w:rPr>
      </w:pPr>
    </w:p>
    <w:p w:rsidR="008D353F" w:rsidRPr="00F37DAF" w:rsidRDefault="008D353F" w:rsidP="008D353F">
      <w:pPr>
        <w:pStyle w:val="a0"/>
        <w:suppressAutoHyphens w:val="0"/>
        <w:spacing w:after="0" w:line="240" w:lineRule="auto"/>
        <w:ind w:right="-2" w:firstLine="851"/>
        <w:jc w:val="both"/>
        <w:rPr>
          <w:b/>
          <w:sz w:val="28"/>
          <w:szCs w:val="28"/>
        </w:rPr>
      </w:pPr>
      <w:r>
        <w:rPr>
          <w:b/>
          <w:sz w:val="28"/>
          <w:szCs w:val="28"/>
        </w:rPr>
        <w:t>Статья 30</w:t>
      </w:r>
      <w:r w:rsidRPr="00F37DAF">
        <w:rPr>
          <w:b/>
          <w:sz w:val="28"/>
          <w:szCs w:val="28"/>
        </w:rPr>
        <w:t>. Основные права и основные обязанности муниципального служащего, ограничения и запреты, связанные с муниципальной службой</w:t>
      </w:r>
    </w:p>
    <w:p w:rsidR="008D353F" w:rsidRPr="00F37DAF" w:rsidRDefault="008D353F" w:rsidP="008D353F">
      <w:pPr>
        <w:pStyle w:val="a0"/>
        <w:suppressAutoHyphens w:val="0"/>
        <w:spacing w:after="0" w:line="240" w:lineRule="auto"/>
        <w:ind w:right="-2" w:firstLine="851"/>
        <w:jc w:val="both"/>
        <w:rPr>
          <w:sz w:val="28"/>
          <w:szCs w:val="28"/>
        </w:rPr>
      </w:pPr>
      <w:r w:rsidRPr="00F37DAF">
        <w:rPr>
          <w:sz w:val="28"/>
          <w:szCs w:val="28"/>
        </w:rPr>
        <w:t>Основные права и обязанности муниципального служащего, ограничения и запреты,</w:t>
      </w:r>
      <w:r w:rsidRPr="00F37DAF">
        <w:rPr>
          <w:b/>
          <w:sz w:val="28"/>
          <w:szCs w:val="28"/>
        </w:rPr>
        <w:t xml:space="preserve"> </w:t>
      </w:r>
      <w:r w:rsidRPr="00F37DAF">
        <w:rPr>
          <w:sz w:val="28"/>
          <w:szCs w:val="28"/>
        </w:rPr>
        <w:t>связанные с муниципальной службой, устанавливаются Ф</w:t>
      </w:r>
      <w:r>
        <w:rPr>
          <w:sz w:val="28"/>
          <w:szCs w:val="28"/>
        </w:rPr>
        <w:t xml:space="preserve">едеральным законом от 02 марта </w:t>
      </w:r>
      <w:r w:rsidRPr="00F37DAF">
        <w:rPr>
          <w:sz w:val="28"/>
          <w:szCs w:val="28"/>
        </w:rPr>
        <w:t>2007</w:t>
      </w:r>
      <w:r>
        <w:rPr>
          <w:sz w:val="28"/>
          <w:szCs w:val="28"/>
        </w:rPr>
        <w:t xml:space="preserve"> года № 25-ФЗ «</w:t>
      </w:r>
      <w:r w:rsidRPr="00F37DAF">
        <w:rPr>
          <w:sz w:val="28"/>
          <w:szCs w:val="28"/>
        </w:rPr>
        <w:t>О муниципально</w:t>
      </w:r>
      <w:r>
        <w:rPr>
          <w:sz w:val="28"/>
          <w:szCs w:val="28"/>
        </w:rPr>
        <w:t>й службе в Российской Федерации»</w:t>
      </w:r>
      <w:r w:rsidRPr="00F37DAF">
        <w:rPr>
          <w:sz w:val="28"/>
          <w:szCs w:val="28"/>
        </w:rPr>
        <w:t>, Закон</w:t>
      </w:r>
      <w:r>
        <w:rPr>
          <w:sz w:val="28"/>
          <w:szCs w:val="28"/>
        </w:rPr>
        <w:t xml:space="preserve">ом Краснодарского края от 08 июня </w:t>
      </w:r>
      <w:r w:rsidRPr="00F37DAF">
        <w:rPr>
          <w:sz w:val="28"/>
          <w:szCs w:val="28"/>
        </w:rPr>
        <w:t>2007</w:t>
      </w:r>
      <w:r>
        <w:rPr>
          <w:sz w:val="28"/>
          <w:szCs w:val="28"/>
        </w:rPr>
        <w:t xml:space="preserve"> года № 1244-КЗ «</w:t>
      </w:r>
      <w:r w:rsidRPr="00F37DAF">
        <w:rPr>
          <w:sz w:val="28"/>
          <w:szCs w:val="28"/>
        </w:rPr>
        <w:t>О муниципаль</w:t>
      </w:r>
      <w:r>
        <w:rPr>
          <w:sz w:val="28"/>
          <w:szCs w:val="28"/>
        </w:rPr>
        <w:t>ной службе в Краснодарском крае»</w:t>
      </w:r>
      <w:r w:rsidRPr="00F37DAF">
        <w:rPr>
          <w:sz w:val="28"/>
          <w:szCs w:val="28"/>
        </w:rPr>
        <w:t>.</w:t>
      </w:r>
    </w:p>
    <w:p w:rsidR="008D353F" w:rsidRPr="00F37DAF" w:rsidRDefault="008D353F" w:rsidP="008D353F">
      <w:pPr>
        <w:widowControl w:val="0"/>
        <w:spacing w:line="240" w:lineRule="auto"/>
        <w:ind w:firstLine="851"/>
        <w:jc w:val="both"/>
        <w:rPr>
          <w:sz w:val="28"/>
          <w:szCs w:val="28"/>
        </w:rPr>
      </w:pPr>
    </w:p>
    <w:p w:rsidR="008D353F" w:rsidRPr="00F37DAF" w:rsidRDefault="008D353F" w:rsidP="008D353F">
      <w:pPr>
        <w:pStyle w:val="2"/>
        <w:keepNext w:val="0"/>
        <w:numPr>
          <w:ilvl w:val="0"/>
          <w:numId w:val="0"/>
        </w:numPr>
        <w:suppressAutoHyphens w:val="0"/>
        <w:spacing w:before="0" w:after="0" w:line="240" w:lineRule="auto"/>
        <w:ind w:left="851"/>
        <w:jc w:val="both"/>
        <w:rPr>
          <w:rFonts w:ascii="Times New Roman" w:hAnsi="Times New Roman" w:cs="Times New Roman"/>
          <w:b w:val="0"/>
          <w:i w:val="0"/>
        </w:rPr>
      </w:pPr>
      <w:r>
        <w:rPr>
          <w:rFonts w:ascii="Times New Roman" w:hAnsi="Times New Roman" w:cs="Times New Roman"/>
          <w:i w:val="0"/>
        </w:rPr>
        <w:t>Статья 31</w:t>
      </w:r>
      <w:r w:rsidRPr="00F37DAF">
        <w:rPr>
          <w:rFonts w:ascii="Times New Roman" w:hAnsi="Times New Roman" w:cs="Times New Roman"/>
          <w:i w:val="0"/>
        </w:rPr>
        <w:t>. Гарантии для муниципального служащего</w:t>
      </w:r>
      <w:r w:rsidRPr="00F37DAF">
        <w:rPr>
          <w:rFonts w:ascii="Times New Roman" w:hAnsi="Times New Roman" w:cs="Times New Roman"/>
          <w:b w:val="0"/>
          <w:i w:val="0"/>
        </w:rPr>
        <w:t xml:space="preserve"> </w:t>
      </w:r>
    </w:p>
    <w:p w:rsidR="008D353F" w:rsidRPr="00F37DAF" w:rsidRDefault="008D353F" w:rsidP="008D353F">
      <w:pPr>
        <w:pStyle w:val="a0"/>
        <w:suppressAutoHyphens w:val="0"/>
        <w:spacing w:after="0" w:line="240" w:lineRule="auto"/>
        <w:ind w:right="-2" w:firstLine="851"/>
        <w:jc w:val="both"/>
        <w:rPr>
          <w:sz w:val="28"/>
          <w:szCs w:val="28"/>
        </w:rPr>
      </w:pPr>
      <w:r w:rsidRPr="00F37DAF">
        <w:rPr>
          <w:sz w:val="28"/>
          <w:szCs w:val="28"/>
        </w:rPr>
        <w:t>Гарантии, предоставляемые муниципальному служащему, устанавливают</w:t>
      </w:r>
      <w:r>
        <w:rPr>
          <w:sz w:val="28"/>
          <w:szCs w:val="28"/>
        </w:rPr>
        <w:t xml:space="preserve">ся Федеральным законом от 02 марта </w:t>
      </w:r>
      <w:r w:rsidRPr="00F37DAF">
        <w:rPr>
          <w:sz w:val="28"/>
          <w:szCs w:val="28"/>
        </w:rPr>
        <w:t>2007</w:t>
      </w:r>
      <w:r>
        <w:rPr>
          <w:sz w:val="28"/>
          <w:szCs w:val="28"/>
        </w:rPr>
        <w:t xml:space="preserve"> года № 25-ФЗ «</w:t>
      </w:r>
      <w:r w:rsidRPr="00F37DAF">
        <w:rPr>
          <w:sz w:val="28"/>
          <w:szCs w:val="28"/>
        </w:rPr>
        <w:t xml:space="preserve">О </w:t>
      </w:r>
      <w:r w:rsidRPr="00F37DAF">
        <w:rPr>
          <w:sz w:val="28"/>
          <w:szCs w:val="28"/>
        </w:rPr>
        <w:lastRenderedPageBreak/>
        <w:t>муниципально</w:t>
      </w:r>
      <w:r>
        <w:rPr>
          <w:sz w:val="28"/>
          <w:szCs w:val="28"/>
        </w:rPr>
        <w:t>й службе в Российской Федерации»</w:t>
      </w:r>
      <w:r w:rsidRPr="00F37DAF">
        <w:rPr>
          <w:sz w:val="28"/>
          <w:szCs w:val="28"/>
        </w:rPr>
        <w:t>, Закон</w:t>
      </w:r>
      <w:r>
        <w:rPr>
          <w:sz w:val="28"/>
          <w:szCs w:val="28"/>
        </w:rPr>
        <w:t xml:space="preserve">ом Краснодарского края от 08 июня </w:t>
      </w:r>
      <w:r w:rsidRPr="00F37DAF">
        <w:rPr>
          <w:sz w:val="28"/>
          <w:szCs w:val="28"/>
        </w:rPr>
        <w:t>2007</w:t>
      </w:r>
      <w:r>
        <w:rPr>
          <w:sz w:val="28"/>
          <w:szCs w:val="28"/>
        </w:rPr>
        <w:t xml:space="preserve"> года № 1244-КЗ «</w:t>
      </w:r>
      <w:r w:rsidRPr="00F37DAF">
        <w:rPr>
          <w:sz w:val="28"/>
          <w:szCs w:val="28"/>
        </w:rPr>
        <w:t>О муниципаль</w:t>
      </w:r>
      <w:r>
        <w:rPr>
          <w:sz w:val="28"/>
          <w:szCs w:val="28"/>
        </w:rPr>
        <w:t>ной службе в Краснодарском крае»</w:t>
      </w:r>
      <w:r w:rsidRPr="00F37DAF">
        <w:rPr>
          <w:sz w:val="28"/>
          <w:szCs w:val="28"/>
        </w:rPr>
        <w:t xml:space="preserve">. </w:t>
      </w:r>
    </w:p>
    <w:p w:rsidR="008D353F" w:rsidRPr="00F37DAF" w:rsidRDefault="008D353F" w:rsidP="008D353F">
      <w:pPr>
        <w:pStyle w:val="a0"/>
        <w:suppressAutoHyphens w:val="0"/>
        <w:spacing w:after="0" w:line="240" w:lineRule="auto"/>
        <w:ind w:firstLine="851"/>
        <w:jc w:val="both"/>
        <w:rPr>
          <w:b/>
          <w:strike/>
          <w:sz w:val="28"/>
          <w:szCs w:val="28"/>
        </w:rPr>
      </w:pPr>
    </w:p>
    <w:p w:rsidR="008D353F" w:rsidRPr="00F37DAF" w:rsidRDefault="008D353F" w:rsidP="008D353F">
      <w:pPr>
        <w:widowControl w:val="0"/>
        <w:spacing w:line="240" w:lineRule="auto"/>
        <w:ind w:firstLine="851"/>
        <w:jc w:val="both"/>
        <w:rPr>
          <w:b/>
          <w:sz w:val="28"/>
          <w:szCs w:val="28"/>
        </w:rPr>
      </w:pPr>
      <w:r>
        <w:rPr>
          <w:b/>
          <w:sz w:val="28"/>
          <w:szCs w:val="28"/>
        </w:rPr>
        <w:t>Статья 32</w:t>
      </w:r>
      <w:r w:rsidRPr="00F37DAF">
        <w:rPr>
          <w:b/>
          <w:sz w:val="28"/>
          <w:szCs w:val="28"/>
        </w:rPr>
        <w:t>. Основания для расторжения трудового договора с муниципальным служащим</w:t>
      </w:r>
    </w:p>
    <w:p w:rsidR="008D353F" w:rsidRPr="00F37DAF" w:rsidRDefault="008D353F" w:rsidP="008D353F">
      <w:pPr>
        <w:widowControl w:val="0"/>
        <w:spacing w:line="240" w:lineRule="auto"/>
        <w:ind w:firstLine="851"/>
        <w:jc w:val="both"/>
        <w:rPr>
          <w:sz w:val="28"/>
          <w:szCs w:val="28"/>
        </w:rPr>
      </w:pPr>
      <w:r w:rsidRPr="00F37DAF">
        <w:rPr>
          <w:sz w:val="28"/>
          <w:szCs w:val="28"/>
        </w:rPr>
        <w:t>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w:t>
      </w:r>
      <w:r>
        <w:rPr>
          <w:sz w:val="28"/>
          <w:szCs w:val="28"/>
        </w:rPr>
        <w:t xml:space="preserve">ых Федеральным законом от 02 марта </w:t>
      </w:r>
      <w:r w:rsidRPr="00F37DAF">
        <w:rPr>
          <w:sz w:val="28"/>
          <w:szCs w:val="28"/>
        </w:rPr>
        <w:t>2007</w:t>
      </w:r>
      <w:r>
        <w:rPr>
          <w:sz w:val="28"/>
          <w:szCs w:val="28"/>
        </w:rPr>
        <w:t xml:space="preserve"> года № 25-ФЗ «</w:t>
      </w:r>
      <w:r w:rsidRPr="00F37DAF">
        <w:rPr>
          <w:sz w:val="28"/>
          <w:szCs w:val="28"/>
        </w:rPr>
        <w:t>О муниципально</w:t>
      </w:r>
      <w:r>
        <w:rPr>
          <w:sz w:val="28"/>
          <w:szCs w:val="28"/>
        </w:rPr>
        <w:t>й службе в Российской Федерации»</w:t>
      </w:r>
      <w:r w:rsidRPr="00F37DAF">
        <w:rPr>
          <w:sz w:val="28"/>
          <w:szCs w:val="28"/>
        </w:rPr>
        <w:t>, Законом Краснодарског</w:t>
      </w:r>
      <w:r>
        <w:rPr>
          <w:sz w:val="28"/>
          <w:szCs w:val="28"/>
        </w:rPr>
        <w:t>о края от 08 июня 2007 года № 1244-КЗ «</w:t>
      </w:r>
      <w:r w:rsidRPr="00F37DAF">
        <w:rPr>
          <w:sz w:val="28"/>
          <w:szCs w:val="28"/>
        </w:rPr>
        <w:t>О муниципальной службе в Краснодарско</w:t>
      </w:r>
      <w:r>
        <w:rPr>
          <w:sz w:val="28"/>
          <w:szCs w:val="28"/>
        </w:rPr>
        <w:t>м крае»</w:t>
      </w:r>
      <w:r w:rsidRPr="00F37DAF">
        <w:rPr>
          <w:sz w:val="28"/>
          <w:szCs w:val="28"/>
        </w:rPr>
        <w:t>.</w:t>
      </w:r>
    </w:p>
    <w:p w:rsidR="008D353F" w:rsidRPr="00FA665B" w:rsidRDefault="008D353F" w:rsidP="008D353F">
      <w:pPr>
        <w:widowControl w:val="0"/>
        <w:tabs>
          <w:tab w:val="left" w:pos="-1276"/>
        </w:tabs>
        <w:suppressAutoHyphens w:val="0"/>
        <w:spacing w:line="240" w:lineRule="auto"/>
        <w:ind w:firstLine="851"/>
        <w:jc w:val="center"/>
        <w:rPr>
          <w:caps/>
          <w:sz w:val="28"/>
          <w:szCs w:val="28"/>
        </w:rPr>
      </w:pPr>
    </w:p>
    <w:p w:rsidR="008D353F" w:rsidRDefault="008D353F" w:rsidP="008D353F">
      <w:pPr>
        <w:widowControl w:val="0"/>
        <w:tabs>
          <w:tab w:val="left" w:pos="0"/>
        </w:tabs>
        <w:spacing w:line="240" w:lineRule="auto"/>
        <w:jc w:val="center"/>
        <w:rPr>
          <w:rFonts w:eastAsia="Calibri"/>
          <w:b/>
          <w:color w:val="000000"/>
          <w:sz w:val="28"/>
          <w:szCs w:val="28"/>
          <w:lang w:eastAsia="ru-RU"/>
        </w:rPr>
      </w:pPr>
      <w:r w:rsidRPr="00F37DAF">
        <w:rPr>
          <w:b/>
          <w:caps/>
          <w:sz w:val="28"/>
          <w:szCs w:val="28"/>
        </w:rPr>
        <w:t xml:space="preserve">ГЛАВА 4. </w:t>
      </w:r>
      <w:r>
        <w:rPr>
          <w:rFonts w:eastAsia="Calibri"/>
          <w:b/>
          <w:color w:val="000000"/>
          <w:sz w:val="28"/>
          <w:szCs w:val="28"/>
          <w:lang w:eastAsia="ru-RU"/>
        </w:rPr>
        <w:t xml:space="preserve">ФУНКЦИОНАЛЬНЫЕ ОСНОВЫ </w:t>
      </w:r>
    </w:p>
    <w:p w:rsidR="008D353F" w:rsidRPr="00F37DAF" w:rsidRDefault="008D353F" w:rsidP="008D353F">
      <w:pPr>
        <w:widowControl w:val="0"/>
        <w:tabs>
          <w:tab w:val="left" w:pos="0"/>
        </w:tabs>
        <w:spacing w:line="240" w:lineRule="auto"/>
        <w:jc w:val="center"/>
        <w:rPr>
          <w:b/>
          <w:caps/>
          <w:sz w:val="28"/>
          <w:szCs w:val="28"/>
        </w:rPr>
      </w:pPr>
      <w:r>
        <w:rPr>
          <w:rFonts w:eastAsia="Calibri"/>
          <w:b/>
          <w:color w:val="000000"/>
          <w:sz w:val="28"/>
          <w:szCs w:val="28"/>
          <w:lang w:eastAsia="ru-RU"/>
        </w:rPr>
        <w:t>ОРГАНИЗАЦИИ МЕСТНОГО САМОУПРАВЛЕНИЯ</w:t>
      </w:r>
    </w:p>
    <w:p w:rsidR="008D353F" w:rsidRPr="00FA665B" w:rsidRDefault="008D353F" w:rsidP="008D353F">
      <w:pPr>
        <w:pStyle w:val="aaanao"/>
        <w:widowControl w:val="0"/>
        <w:tabs>
          <w:tab w:val="left" w:pos="-1276"/>
        </w:tabs>
        <w:suppressAutoHyphens w:val="0"/>
        <w:spacing w:line="240" w:lineRule="auto"/>
        <w:ind w:firstLine="851"/>
        <w:jc w:val="both"/>
        <w:rPr>
          <w:b/>
          <w:sz w:val="28"/>
          <w:szCs w:val="28"/>
        </w:rPr>
      </w:pPr>
    </w:p>
    <w:p w:rsidR="008D353F" w:rsidRPr="00FA665B" w:rsidRDefault="008D353F" w:rsidP="008D353F">
      <w:pPr>
        <w:pStyle w:val="aaanao"/>
        <w:widowControl w:val="0"/>
        <w:tabs>
          <w:tab w:val="left" w:pos="-1276"/>
        </w:tabs>
        <w:suppressAutoHyphens w:val="0"/>
        <w:spacing w:line="240" w:lineRule="auto"/>
        <w:ind w:firstLine="851"/>
        <w:jc w:val="both"/>
        <w:rPr>
          <w:b/>
          <w:sz w:val="28"/>
          <w:szCs w:val="28"/>
        </w:rPr>
      </w:pPr>
      <w:r w:rsidRPr="00FA665B">
        <w:rPr>
          <w:b/>
          <w:sz w:val="28"/>
          <w:szCs w:val="28"/>
        </w:rPr>
        <w:t xml:space="preserve">Статья </w:t>
      </w:r>
      <w:r>
        <w:rPr>
          <w:b/>
          <w:sz w:val="28"/>
          <w:szCs w:val="28"/>
        </w:rPr>
        <w:t>33</w:t>
      </w:r>
      <w:r w:rsidRPr="00FA665B">
        <w:rPr>
          <w:b/>
          <w:sz w:val="28"/>
          <w:szCs w:val="28"/>
        </w:rPr>
        <w:t>. Вопросы местного значения поселения</w:t>
      </w:r>
    </w:p>
    <w:p w:rsidR="008D353F" w:rsidRPr="00FA665B" w:rsidRDefault="008D353F" w:rsidP="008D353F">
      <w:pPr>
        <w:pStyle w:val="220"/>
        <w:widowControl w:val="0"/>
        <w:tabs>
          <w:tab w:val="left" w:pos="-1276"/>
        </w:tabs>
        <w:suppressAutoHyphens w:val="0"/>
        <w:spacing w:line="240" w:lineRule="auto"/>
        <w:ind w:firstLine="851"/>
        <w:rPr>
          <w:sz w:val="28"/>
          <w:szCs w:val="28"/>
        </w:rPr>
      </w:pPr>
      <w:r w:rsidRPr="00FA665B">
        <w:rPr>
          <w:sz w:val="28"/>
          <w:szCs w:val="28"/>
        </w:rPr>
        <w:t>К вопросам местного значения поселения относятся:</w:t>
      </w:r>
    </w:p>
    <w:p w:rsidR="008D353F" w:rsidRPr="00FA665B" w:rsidRDefault="008D353F" w:rsidP="008D353F">
      <w:pPr>
        <w:suppressAutoHyphens w:val="0"/>
        <w:autoSpaceDE w:val="0"/>
        <w:autoSpaceDN w:val="0"/>
        <w:adjustRightInd w:val="0"/>
        <w:spacing w:line="240" w:lineRule="auto"/>
        <w:ind w:firstLine="851"/>
        <w:jc w:val="both"/>
        <w:rPr>
          <w:sz w:val="28"/>
          <w:szCs w:val="28"/>
        </w:rPr>
      </w:pPr>
      <w:r w:rsidRPr="00FA665B">
        <w:rPr>
          <w:rFonts w:eastAsia="Times New Roman"/>
          <w:kern w:val="0"/>
          <w:sz w:val="28"/>
          <w:szCs w:val="28"/>
          <w:lang w:eastAsia="ru-RU"/>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8D353F" w:rsidRPr="00FA665B" w:rsidRDefault="008D353F" w:rsidP="008D353F">
      <w:pPr>
        <w:widowControl w:val="0"/>
        <w:tabs>
          <w:tab w:val="left" w:pos="-1276"/>
          <w:tab w:val="left" w:pos="1134"/>
        </w:tabs>
        <w:suppressAutoHyphens w:val="0"/>
        <w:spacing w:line="240" w:lineRule="auto"/>
        <w:ind w:firstLine="851"/>
        <w:jc w:val="both"/>
        <w:rPr>
          <w:sz w:val="28"/>
          <w:szCs w:val="28"/>
        </w:rPr>
      </w:pPr>
      <w:r w:rsidRPr="00FA665B">
        <w:rPr>
          <w:sz w:val="28"/>
          <w:szCs w:val="28"/>
        </w:rPr>
        <w:t>2) установление, изменение и отмена местных налогов и сборов поселения;</w:t>
      </w:r>
    </w:p>
    <w:p w:rsidR="008D353F" w:rsidRPr="00FA665B" w:rsidRDefault="008D353F" w:rsidP="008D353F">
      <w:pPr>
        <w:widowControl w:val="0"/>
        <w:tabs>
          <w:tab w:val="left" w:pos="-1276"/>
          <w:tab w:val="left" w:pos="1134"/>
        </w:tabs>
        <w:suppressAutoHyphens w:val="0"/>
        <w:spacing w:line="240" w:lineRule="auto"/>
        <w:ind w:firstLine="851"/>
        <w:jc w:val="both"/>
        <w:rPr>
          <w:sz w:val="28"/>
          <w:szCs w:val="28"/>
        </w:rPr>
      </w:pPr>
      <w:r w:rsidRPr="00FA665B">
        <w:rPr>
          <w:sz w:val="28"/>
          <w:szCs w:val="28"/>
        </w:rPr>
        <w:t>3) владение, пользование и распоряжение имуществом, находящимся в муниципальной собственности поселения;</w:t>
      </w:r>
    </w:p>
    <w:p w:rsidR="008D353F" w:rsidRPr="00FA665B" w:rsidRDefault="008D353F" w:rsidP="008D353F">
      <w:pPr>
        <w:widowControl w:val="0"/>
        <w:suppressAutoHyphens w:val="0"/>
        <w:autoSpaceDE w:val="0"/>
        <w:autoSpaceDN w:val="0"/>
        <w:adjustRightInd w:val="0"/>
        <w:spacing w:line="240" w:lineRule="auto"/>
        <w:ind w:firstLine="851"/>
        <w:jc w:val="both"/>
        <w:rPr>
          <w:sz w:val="28"/>
          <w:szCs w:val="28"/>
        </w:rPr>
      </w:pPr>
      <w:r w:rsidRPr="00FA665B">
        <w:rPr>
          <w:sz w:val="28"/>
          <w:szCs w:val="28"/>
        </w:rPr>
        <w:t xml:space="preserve">4) организация в границах поселения </w:t>
      </w:r>
      <w:r w:rsidRPr="007958F8">
        <w:rPr>
          <w:sz w:val="28"/>
          <w:szCs w:val="28"/>
        </w:rPr>
        <w:t>электро-, тепло-, газо- и водоснабжения населения, водоотведения,</w:t>
      </w:r>
      <w:r w:rsidRPr="00FA665B">
        <w:rPr>
          <w:sz w:val="28"/>
          <w:szCs w:val="28"/>
        </w:rPr>
        <w:t xml:space="preserve"> снабжения населения топливом, в пределах полномочий, установленных законодательством Российской Федерации;</w:t>
      </w:r>
    </w:p>
    <w:p w:rsidR="008D353F" w:rsidRPr="00FA665B" w:rsidRDefault="008D353F" w:rsidP="008D353F">
      <w:pPr>
        <w:widowControl w:val="0"/>
        <w:tabs>
          <w:tab w:val="left" w:pos="-1276"/>
          <w:tab w:val="left" w:pos="1134"/>
        </w:tabs>
        <w:suppressAutoHyphens w:val="0"/>
        <w:spacing w:line="240" w:lineRule="auto"/>
        <w:ind w:firstLine="851"/>
        <w:jc w:val="both"/>
        <w:rPr>
          <w:sz w:val="28"/>
          <w:szCs w:val="28"/>
        </w:rPr>
      </w:pPr>
      <w:r w:rsidRPr="00FA665B">
        <w:rPr>
          <w:sz w:val="28"/>
          <w:szCs w:val="28"/>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w:t>
      </w:r>
      <w:r w:rsidRPr="007F2E14">
        <w:rPr>
          <w:rFonts w:eastAsia="Times New Roman"/>
          <w:kern w:val="0"/>
          <w:sz w:val="28"/>
          <w:szCs w:val="28"/>
          <w:lang w:eastAsia="ru-RU"/>
        </w:rPr>
        <w:t>на автомобильном транспорте, городском наземном электрическом транспорте и в дорожном хозяйстве</w:t>
      </w:r>
      <w:r w:rsidRPr="007F2E14">
        <w:rPr>
          <w:sz w:val="28"/>
          <w:szCs w:val="28"/>
        </w:rPr>
        <w:t xml:space="preserve"> </w:t>
      </w:r>
      <w:r w:rsidRPr="00FA665B">
        <w:rPr>
          <w:sz w:val="28"/>
          <w:szCs w:val="28"/>
        </w:rPr>
        <w:t xml:space="preserve">в границах населенных пунктов поселения, </w:t>
      </w:r>
      <w:r w:rsidRPr="00B55D1E">
        <w:rPr>
          <w:rFonts w:eastAsia="Times New Roman"/>
          <w:kern w:val="0"/>
          <w:sz w:val="28"/>
          <w:szCs w:val="28"/>
          <w:lang w:eastAsia="ru-RU"/>
        </w:rPr>
        <w:t xml:space="preserve">организация дорожного движения, </w:t>
      </w:r>
      <w:r w:rsidRPr="00FA665B">
        <w:rPr>
          <w:sz w:val="28"/>
          <w:szCs w:val="28"/>
        </w:rPr>
        <w:t>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8D353F" w:rsidRPr="00FA665B" w:rsidRDefault="008D353F" w:rsidP="008D353F">
      <w:pPr>
        <w:suppressAutoHyphens w:val="0"/>
        <w:autoSpaceDE w:val="0"/>
        <w:autoSpaceDN w:val="0"/>
        <w:adjustRightInd w:val="0"/>
        <w:spacing w:line="240" w:lineRule="auto"/>
        <w:ind w:firstLine="851"/>
        <w:jc w:val="both"/>
        <w:rPr>
          <w:rFonts w:eastAsia="Calibri"/>
          <w:kern w:val="0"/>
          <w:sz w:val="28"/>
          <w:szCs w:val="28"/>
        </w:rPr>
      </w:pPr>
      <w:r>
        <w:rPr>
          <w:rFonts w:eastAsia="Calibri"/>
          <w:kern w:val="0"/>
          <w:sz w:val="28"/>
          <w:szCs w:val="28"/>
        </w:rPr>
        <w:t>6</w:t>
      </w:r>
      <w:r w:rsidRPr="00FA665B">
        <w:rPr>
          <w:rFonts w:eastAsia="Calibri"/>
          <w:kern w:val="0"/>
          <w:sz w:val="28"/>
          <w:szCs w:val="28"/>
        </w:rPr>
        <w:t xml:space="preserve">) создание условий для реализации мер, направленных на укрепление межнационального и межконфессионального согласия, сохранение и </w:t>
      </w:r>
      <w:r w:rsidRPr="00FA665B">
        <w:rPr>
          <w:rFonts w:eastAsia="Calibri"/>
          <w:kern w:val="0"/>
          <w:sz w:val="28"/>
          <w:szCs w:val="28"/>
        </w:rPr>
        <w:lastRenderedPageBreak/>
        <w:t>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8D353F" w:rsidRPr="00FA665B" w:rsidRDefault="008D353F" w:rsidP="008D353F">
      <w:pPr>
        <w:widowControl w:val="0"/>
        <w:shd w:val="clear" w:color="auto" w:fill="FFFFFF"/>
        <w:tabs>
          <w:tab w:val="left" w:pos="-1276"/>
        </w:tabs>
        <w:suppressAutoHyphens w:val="0"/>
        <w:spacing w:line="240" w:lineRule="auto"/>
        <w:ind w:firstLine="851"/>
        <w:jc w:val="both"/>
        <w:rPr>
          <w:sz w:val="28"/>
          <w:szCs w:val="28"/>
        </w:rPr>
      </w:pPr>
      <w:r>
        <w:rPr>
          <w:sz w:val="28"/>
          <w:szCs w:val="28"/>
        </w:rPr>
        <w:t>7</w:t>
      </w:r>
      <w:r w:rsidRPr="00FA665B">
        <w:rPr>
          <w:sz w:val="28"/>
          <w:szCs w:val="28"/>
        </w:rPr>
        <w:t>) участие в предупреждении и ликвидации последствий чрезвычайных ситуаций в границах поселения;</w:t>
      </w:r>
    </w:p>
    <w:p w:rsidR="008D353F" w:rsidRPr="00FA665B" w:rsidRDefault="008D353F" w:rsidP="008D353F">
      <w:pPr>
        <w:widowControl w:val="0"/>
        <w:tabs>
          <w:tab w:val="left" w:pos="-1276"/>
          <w:tab w:val="left" w:pos="1134"/>
        </w:tabs>
        <w:suppressAutoHyphens w:val="0"/>
        <w:spacing w:line="240" w:lineRule="auto"/>
        <w:ind w:firstLine="851"/>
        <w:jc w:val="both"/>
        <w:rPr>
          <w:sz w:val="28"/>
          <w:szCs w:val="28"/>
        </w:rPr>
      </w:pPr>
      <w:r>
        <w:rPr>
          <w:sz w:val="28"/>
          <w:szCs w:val="28"/>
        </w:rPr>
        <w:t>8</w:t>
      </w:r>
      <w:r w:rsidRPr="00FA665B">
        <w:rPr>
          <w:sz w:val="28"/>
          <w:szCs w:val="28"/>
        </w:rPr>
        <w:t>) обеспечение первичных мер пожарной безопасности</w:t>
      </w:r>
      <w:r w:rsidRPr="00FA665B">
        <w:rPr>
          <w:b/>
          <w:sz w:val="28"/>
          <w:szCs w:val="28"/>
        </w:rPr>
        <w:t xml:space="preserve"> </w:t>
      </w:r>
      <w:r w:rsidRPr="00FA665B">
        <w:rPr>
          <w:sz w:val="28"/>
          <w:szCs w:val="28"/>
        </w:rPr>
        <w:t>в границах населенных пунктов поселения;</w:t>
      </w:r>
    </w:p>
    <w:p w:rsidR="008D353F" w:rsidRPr="00FA665B" w:rsidRDefault="008D353F" w:rsidP="008D353F">
      <w:pPr>
        <w:widowControl w:val="0"/>
        <w:tabs>
          <w:tab w:val="left" w:pos="-1276"/>
          <w:tab w:val="left" w:pos="1134"/>
        </w:tabs>
        <w:suppressAutoHyphens w:val="0"/>
        <w:spacing w:line="240" w:lineRule="auto"/>
        <w:ind w:firstLine="851"/>
        <w:jc w:val="both"/>
        <w:rPr>
          <w:sz w:val="28"/>
          <w:szCs w:val="28"/>
        </w:rPr>
      </w:pPr>
      <w:r>
        <w:rPr>
          <w:sz w:val="28"/>
          <w:szCs w:val="28"/>
        </w:rPr>
        <w:t>9</w:t>
      </w:r>
      <w:r w:rsidRPr="00FA665B">
        <w:rPr>
          <w:sz w:val="28"/>
          <w:szCs w:val="28"/>
        </w:rPr>
        <w:t>) создание условий для обеспечения жителей поселения услугами связи, общественного питания, торговли и бытового обслуживания;</w:t>
      </w:r>
    </w:p>
    <w:p w:rsidR="008D353F" w:rsidRPr="00FA665B"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FA665B">
        <w:rPr>
          <w:rFonts w:ascii="Times New Roman" w:hAnsi="Times New Roman" w:cs="Times New Roman"/>
          <w:sz w:val="28"/>
          <w:szCs w:val="28"/>
        </w:rPr>
        <w:t>1</w:t>
      </w:r>
      <w:r>
        <w:rPr>
          <w:rFonts w:ascii="Times New Roman" w:hAnsi="Times New Roman" w:cs="Times New Roman"/>
          <w:sz w:val="28"/>
          <w:szCs w:val="28"/>
        </w:rPr>
        <w:t>0</w:t>
      </w:r>
      <w:r w:rsidRPr="00FA665B">
        <w:rPr>
          <w:rFonts w:ascii="Times New Roman" w:hAnsi="Times New Roman" w:cs="Times New Roman"/>
          <w:sz w:val="28"/>
          <w:szCs w:val="28"/>
        </w:rPr>
        <w:t>) организация библиотечного обслуживания населения, комплектование</w:t>
      </w:r>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и обеспечение </w:t>
      </w:r>
      <w:r w:rsidRPr="00FA665B">
        <w:rPr>
          <w:rFonts w:ascii="Times New Roman" w:hAnsi="Times New Roman" w:cs="Times New Roman"/>
          <w:sz w:val="28"/>
          <w:szCs w:val="28"/>
        </w:rPr>
        <w:t>сохранности библиотечных фондов библиотек поселения;</w:t>
      </w:r>
    </w:p>
    <w:p w:rsidR="008D353F" w:rsidRPr="00FA665B" w:rsidRDefault="008D353F" w:rsidP="008D353F">
      <w:pPr>
        <w:widowControl w:val="0"/>
        <w:tabs>
          <w:tab w:val="left" w:pos="-1276"/>
        </w:tabs>
        <w:suppressAutoHyphens w:val="0"/>
        <w:spacing w:line="240" w:lineRule="auto"/>
        <w:ind w:firstLine="851"/>
        <w:jc w:val="both"/>
        <w:rPr>
          <w:sz w:val="28"/>
          <w:szCs w:val="28"/>
        </w:rPr>
      </w:pPr>
      <w:r w:rsidRPr="00FA665B">
        <w:rPr>
          <w:sz w:val="28"/>
          <w:szCs w:val="28"/>
        </w:rPr>
        <w:t>1</w:t>
      </w:r>
      <w:r>
        <w:rPr>
          <w:sz w:val="28"/>
          <w:szCs w:val="28"/>
        </w:rPr>
        <w:t>1</w:t>
      </w:r>
      <w:r w:rsidRPr="00FA665B">
        <w:rPr>
          <w:sz w:val="28"/>
          <w:szCs w:val="28"/>
        </w:rPr>
        <w:t>) создание условий</w:t>
      </w:r>
      <w:r w:rsidRPr="00FA665B">
        <w:rPr>
          <w:b/>
          <w:sz w:val="28"/>
          <w:szCs w:val="28"/>
        </w:rPr>
        <w:t xml:space="preserve"> </w:t>
      </w:r>
      <w:r w:rsidRPr="00FA665B">
        <w:rPr>
          <w:sz w:val="28"/>
          <w:szCs w:val="28"/>
        </w:rPr>
        <w:t>для организации досуга</w:t>
      </w:r>
      <w:r w:rsidRPr="00FA665B">
        <w:rPr>
          <w:b/>
          <w:sz w:val="28"/>
          <w:szCs w:val="28"/>
        </w:rPr>
        <w:t xml:space="preserve"> </w:t>
      </w:r>
      <w:r w:rsidRPr="00FA665B">
        <w:rPr>
          <w:sz w:val="28"/>
          <w:szCs w:val="28"/>
        </w:rPr>
        <w:t>и обеспечения жителей поселения услугами организаций культуры;</w:t>
      </w:r>
    </w:p>
    <w:p w:rsidR="008D353F" w:rsidRPr="00FA665B"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FA665B">
        <w:rPr>
          <w:rFonts w:ascii="Times New Roman" w:hAnsi="Times New Roman" w:cs="Times New Roman"/>
          <w:sz w:val="28"/>
          <w:szCs w:val="28"/>
        </w:rPr>
        <w:t>1</w:t>
      </w:r>
      <w:r>
        <w:rPr>
          <w:rFonts w:ascii="Times New Roman" w:hAnsi="Times New Roman" w:cs="Times New Roman"/>
          <w:sz w:val="28"/>
          <w:szCs w:val="28"/>
        </w:rPr>
        <w:t>2</w:t>
      </w:r>
      <w:r w:rsidRPr="00FA665B">
        <w:rPr>
          <w:rFonts w:ascii="Times New Roman" w:hAnsi="Times New Roman" w:cs="Times New Roman"/>
          <w:sz w:val="28"/>
          <w:szCs w:val="28"/>
        </w:rPr>
        <w:t>)</w:t>
      </w:r>
      <w:r w:rsidRPr="00FA665B">
        <w:rPr>
          <w:rFonts w:ascii="Times New Roman" w:hAnsi="Times New Roman" w:cs="Times New Roman"/>
          <w:b/>
          <w:sz w:val="28"/>
          <w:szCs w:val="28"/>
        </w:rPr>
        <w:t xml:space="preserve"> </w:t>
      </w:r>
      <w:r w:rsidRPr="00FA665B">
        <w:rPr>
          <w:rFonts w:ascii="Times New Roman" w:hAnsi="Times New Roman" w:cs="Times New Roman"/>
          <w:sz w:val="28"/>
          <w:szCs w:val="28"/>
        </w:rPr>
        <w:t>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8D353F" w:rsidRPr="00FA665B"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FA665B">
        <w:rPr>
          <w:rFonts w:ascii="Times New Roman" w:hAnsi="Times New Roman" w:cs="Times New Roman"/>
          <w:sz w:val="28"/>
          <w:szCs w:val="28"/>
        </w:rPr>
        <w:t>1</w:t>
      </w:r>
      <w:r>
        <w:rPr>
          <w:rFonts w:ascii="Times New Roman" w:hAnsi="Times New Roman" w:cs="Times New Roman"/>
          <w:sz w:val="28"/>
          <w:szCs w:val="28"/>
        </w:rPr>
        <w:t>3</w:t>
      </w:r>
      <w:r w:rsidRPr="00FA665B">
        <w:rPr>
          <w:rFonts w:ascii="Times New Roman" w:hAnsi="Times New Roman" w:cs="Times New Roman"/>
          <w:sz w:val="28"/>
          <w:szCs w:val="28"/>
        </w:rPr>
        <w:t>)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8D353F" w:rsidRPr="00FA665B"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FA665B">
        <w:rPr>
          <w:rFonts w:ascii="Times New Roman" w:hAnsi="Times New Roman" w:cs="Times New Roman"/>
          <w:sz w:val="28"/>
          <w:szCs w:val="28"/>
        </w:rPr>
        <w:t>1</w:t>
      </w:r>
      <w:r>
        <w:rPr>
          <w:rFonts w:ascii="Times New Roman" w:hAnsi="Times New Roman" w:cs="Times New Roman"/>
          <w:sz w:val="28"/>
          <w:szCs w:val="28"/>
        </w:rPr>
        <w:t>4</w:t>
      </w:r>
      <w:r w:rsidRPr="00FA665B">
        <w:rPr>
          <w:rFonts w:ascii="Times New Roman" w:hAnsi="Times New Roman" w:cs="Times New Roman"/>
          <w:sz w:val="28"/>
          <w:szCs w:val="28"/>
        </w:rPr>
        <w:t>) обеспечение условий для развития на территории поселения физической культуры</w:t>
      </w:r>
      <w:r w:rsidRPr="00854AC3">
        <w:rPr>
          <w:rFonts w:ascii="Times New Roman" w:hAnsi="Times New Roman" w:cs="Times New Roman"/>
          <w:sz w:val="28"/>
          <w:szCs w:val="28"/>
        </w:rPr>
        <w:t>, школьного спорта</w:t>
      </w:r>
      <w:r w:rsidRPr="00FA665B">
        <w:rPr>
          <w:rFonts w:ascii="Times New Roman" w:hAnsi="Times New Roman" w:cs="Times New Roman"/>
          <w:sz w:val="28"/>
          <w:szCs w:val="28"/>
        </w:rPr>
        <w:t xml:space="preserve"> и массового спорта, организация проведения официальных физкультурно-оздоровительных и спортивных мероприятий поселения;</w:t>
      </w:r>
    </w:p>
    <w:p w:rsidR="008D353F" w:rsidRPr="00FA665B" w:rsidRDefault="008D353F" w:rsidP="008D353F">
      <w:pPr>
        <w:widowControl w:val="0"/>
        <w:tabs>
          <w:tab w:val="left" w:pos="-1276"/>
          <w:tab w:val="left" w:pos="1134"/>
        </w:tabs>
        <w:suppressAutoHyphens w:val="0"/>
        <w:spacing w:line="240" w:lineRule="auto"/>
        <w:ind w:firstLine="851"/>
        <w:jc w:val="both"/>
        <w:rPr>
          <w:sz w:val="28"/>
          <w:szCs w:val="28"/>
        </w:rPr>
      </w:pPr>
      <w:r w:rsidRPr="00FA665B">
        <w:rPr>
          <w:sz w:val="28"/>
          <w:szCs w:val="28"/>
        </w:rPr>
        <w:t>1</w:t>
      </w:r>
      <w:r>
        <w:rPr>
          <w:sz w:val="28"/>
          <w:szCs w:val="28"/>
        </w:rPr>
        <w:t>5</w:t>
      </w:r>
      <w:r w:rsidRPr="00FA665B">
        <w:rPr>
          <w:sz w:val="28"/>
          <w:szCs w:val="28"/>
        </w:rPr>
        <w:t>) создание условий для массового отдыха жителей поселения и организация обустройства мест массового отдыха населения</w:t>
      </w:r>
      <w:r w:rsidRPr="00FA665B">
        <w:rPr>
          <w:bCs/>
          <w:sz w:val="28"/>
          <w:szCs w:val="28"/>
        </w:rPr>
        <w:t>, включая обеспечение свободного доступа граждан к водным объектам общего пользования и их береговым полосам</w:t>
      </w:r>
      <w:r w:rsidRPr="00FA665B">
        <w:rPr>
          <w:sz w:val="28"/>
          <w:szCs w:val="28"/>
        </w:rPr>
        <w:t>;</w:t>
      </w:r>
    </w:p>
    <w:p w:rsidR="008D353F" w:rsidRPr="00FA665B" w:rsidRDefault="008D353F" w:rsidP="008D353F">
      <w:pPr>
        <w:widowControl w:val="0"/>
        <w:tabs>
          <w:tab w:val="left" w:pos="-1276"/>
          <w:tab w:val="left" w:pos="1134"/>
        </w:tabs>
        <w:suppressAutoHyphens w:val="0"/>
        <w:spacing w:line="240" w:lineRule="auto"/>
        <w:ind w:firstLine="851"/>
        <w:jc w:val="both"/>
        <w:rPr>
          <w:sz w:val="28"/>
          <w:szCs w:val="28"/>
        </w:rPr>
      </w:pPr>
      <w:r w:rsidRPr="00FA665B">
        <w:rPr>
          <w:sz w:val="28"/>
          <w:szCs w:val="28"/>
        </w:rPr>
        <w:t>1</w:t>
      </w:r>
      <w:r>
        <w:rPr>
          <w:sz w:val="28"/>
          <w:szCs w:val="28"/>
        </w:rPr>
        <w:t>6</w:t>
      </w:r>
      <w:r w:rsidRPr="00FA665B">
        <w:rPr>
          <w:sz w:val="28"/>
          <w:szCs w:val="28"/>
        </w:rPr>
        <w:t>) формирование архивных фондов поселения;</w:t>
      </w:r>
    </w:p>
    <w:p w:rsidR="008D353F" w:rsidRPr="0049563E" w:rsidRDefault="008D353F" w:rsidP="008D353F">
      <w:pPr>
        <w:suppressAutoHyphens w:val="0"/>
        <w:autoSpaceDE w:val="0"/>
        <w:autoSpaceDN w:val="0"/>
        <w:adjustRightInd w:val="0"/>
        <w:spacing w:line="240" w:lineRule="auto"/>
        <w:ind w:firstLine="851"/>
        <w:jc w:val="both"/>
        <w:rPr>
          <w:kern w:val="2"/>
          <w:sz w:val="28"/>
          <w:szCs w:val="28"/>
        </w:rPr>
      </w:pPr>
      <w:r w:rsidRPr="0049563E">
        <w:rPr>
          <w:sz w:val="28"/>
          <w:szCs w:val="28"/>
        </w:rPr>
        <w:t>1</w:t>
      </w:r>
      <w:r>
        <w:rPr>
          <w:sz w:val="28"/>
          <w:szCs w:val="28"/>
        </w:rPr>
        <w:t>7</w:t>
      </w:r>
      <w:r w:rsidRPr="0049563E">
        <w:rPr>
          <w:sz w:val="28"/>
          <w:szCs w:val="28"/>
        </w:rPr>
        <w:t xml:space="preserve">) </w:t>
      </w:r>
      <w:r w:rsidRPr="0049563E">
        <w:rPr>
          <w:rFonts w:eastAsia="Times New Roman"/>
          <w:bCs/>
          <w:iCs/>
          <w:kern w:val="0"/>
          <w:sz w:val="28"/>
          <w:szCs w:val="28"/>
          <w:lang w:eastAsia="ru-RU"/>
        </w:rPr>
        <w:t xml:space="preserve">утверждение правил благоустройства территории поселения, </w:t>
      </w:r>
      <w:r w:rsidRPr="007F2E14">
        <w:rPr>
          <w:rFonts w:eastAsia="Times New Roman"/>
          <w:kern w:val="0"/>
          <w:sz w:val="28"/>
          <w:szCs w:val="28"/>
          <w:lang w:eastAsia="ru-RU"/>
        </w:rPr>
        <w:t>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w:t>
      </w:r>
      <w:r w:rsidRPr="007F2E14">
        <w:rPr>
          <w:rFonts w:eastAsia="Times New Roman"/>
          <w:bCs/>
          <w:iCs/>
          <w:kern w:val="0"/>
          <w:sz w:val="28"/>
          <w:szCs w:val="28"/>
          <w:lang w:eastAsia="ru-RU"/>
        </w:rPr>
        <w:t>,</w:t>
      </w:r>
      <w:r w:rsidRPr="0049563E">
        <w:rPr>
          <w:rFonts w:eastAsia="Times New Roman"/>
          <w:bCs/>
          <w:iCs/>
          <w:kern w:val="0"/>
          <w:sz w:val="28"/>
          <w:szCs w:val="28"/>
          <w:lang w:eastAsia="ru-RU"/>
        </w:rPr>
        <w:t xml:space="preserve">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8D353F" w:rsidRPr="004F4D35" w:rsidRDefault="008D353F" w:rsidP="008D353F">
      <w:pPr>
        <w:widowControl w:val="0"/>
        <w:tabs>
          <w:tab w:val="left" w:pos="-1276"/>
          <w:tab w:val="left" w:pos="1134"/>
        </w:tabs>
        <w:suppressAutoHyphens w:val="0"/>
        <w:spacing w:line="240" w:lineRule="auto"/>
        <w:ind w:firstLine="851"/>
        <w:jc w:val="both"/>
        <w:rPr>
          <w:sz w:val="28"/>
          <w:szCs w:val="28"/>
        </w:rPr>
      </w:pPr>
      <w:r w:rsidRPr="004F4D35">
        <w:rPr>
          <w:sz w:val="28"/>
          <w:szCs w:val="28"/>
        </w:rPr>
        <w:t>1</w:t>
      </w:r>
      <w:r>
        <w:rPr>
          <w:sz w:val="28"/>
          <w:szCs w:val="28"/>
        </w:rPr>
        <w:t>8</w:t>
      </w:r>
      <w:r w:rsidRPr="004F4D35">
        <w:rPr>
          <w:sz w:val="28"/>
          <w:szCs w:val="28"/>
        </w:rPr>
        <w:t>) организация ритуальных услуг и содержание мест захоронения;</w:t>
      </w:r>
    </w:p>
    <w:p w:rsidR="008D353F" w:rsidRPr="004F4D35" w:rsidRDefault="008D353F" w:rsidP="008D353F">
      <w:pPr>
        <w:pStyle w:val="ConsNormal"/>
        <w:tabs>
          <w:tab w:val="left" w:pos="-1276"/>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19</w:t>
      </w:r>
      <w:r w:rsidRPr="004F4D35">
        <w:rPr>
          <w:rFonts w:ascii="Times New Roman" w:hAnsi="Times New Roman" w:cs="Times New Roman"/>
          <w:sz w:val="28"/>
          <w:szCs w:val="28"/>
        </w:rPr>
        <w:t>) осуществление мероприятий по обеспечению безопасности людей на водных объектах, охране их жизни и здоровья;</w:t>
      </w:r>
    </w:p>
    <w:p w:rsidR="008D353F" w:rsidRPr="004F4D35"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4F4D35">
        <w:rPr>
          <w:rFonts w:ascii="Times New Roman" w:hAnsi="Times New Roman" w:cs="Times New Roman"/>
          <w:sz w:val="28"/>
          <w:szCs w:val="28"/>
        </w:rPr>
        <w:lastRenderedPageBreak/>
        <w:t>2</w:t>
      </w:r>
      <w:r>
        <w:rPr>
          <w:rFonts w:ascii="Times New Roman" w:hAnsi="Times New Roman" w:cs="Times New Roman"/>
          <w:sz w:val="28"/>
          <w:szCs w:val="28"/>
        </w:rPr>
        <w:t>0</w:t>
      </w:r>
      <w:r w:rsidRPr="004F4D35">
        <w:rPr>
          <w:rFonts w:ascii="Times New Roman" w:hAnsi="Times New Roman" w:cs="Times New Roman"/>
          <w:sz w:val="28"/>
          <w:szCs w:val="28"/>
        </w:rPr>
        <w:t>) содействие в развитии сельскохозяйственного производства, создание условий для развития малого и среднего предпринимательства;</w:t>
      </w:r>
    </w:p>
    <w:p w:rsidR="008D353F"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4F4D35">
        <w:rPr>
          <w:rFonts w:ascii="Times New Roman" w:hAnsi="Times New Roman" w:cs="Times New Roman"/>
          <w:sz w:val="28"/>
          <w:szCs w:val="28"/>
        </w:rPr>
        <w:t>2</w:t>
      </w:r>
      <w:r>
        <w:rPr>
          <w:rFonts w:ascii="Times New Roman" w:hAnsi="Times New Roman" w:cs="Times New Roman"/>
          <w:sz w:val="28"/>
          <w:szCs w:val="28"/>
        </w:rPr>
        <w:t>1</w:t>
      </w:r>
      <w:r w:rsidRPr="004F4D35">
        <w:rPr>
          <w:rFonts w:ascii="Times New Roman" w:hAnsi="Times New Roman" w:cs="Times New Roman"/>
          <w:sz w:val="28"/>
          <w:szCs w:val="28"/>
        </w:rPr>
        <w:t>) организация и осуществление мероприятий</w:t>
      </w:r>
      <w:r>
        <w:rPr>
          <w:rFonts w:ascii="Times New Roman" w:hAnsi="Times New Roman" w:cs="Times New Roman"/>
          <w:sz w:val="28"/>
          <w:szCs w:val="28"/>
        </w:rPr>
        <w:t xml:space="preserve"> по работе с детьми и молодежью</w:t>
      </w:r>
      <w:r w:rsidRPr="00353D00">
        <w:rPr>
          <w:rFonts w:ascii="Times New Roman" w:hAnsi="Times New Roman" w:cs="Times New Roman"/>
          <w:sz w:val="28"/>
          <w:szCs w:val="28"/>
        </w:rPr>
        <w:t>,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w:t>
      </w:r>
      <w:r>
        <w:rPr>
          <w:rFonts w:ascii="Times New Roman" w:hAnsi="Times New Roman" w:cs="Times New Roman"/>
          <w:sz w:val="28"/>
          <w:szCs w:val="28"/>
        </w:rPr>
        <w:t xml:space="preserve"> </w:t>
      </w:r>
      <w:r w:rsidRPr="004F4D35">
        <w:rPr>
          <w:rFonts w:ascii="Times New Roman" w:hAnsi="Times New Roman" w:cs="Times New Roman"/>
          <w:sz w:val="28"/>
          <w:szCs w:val="28"/>
        </w:rPr>
        <w:t>в поселении;</w:t>
      </w:r>
    </w:p>
    <w:p w:rsidR="008D353F" w:rsidRPr="004F4D35" w:rsidRDefault="008D353F" w:rsidP="008D353F">
      <w:pPr>
        <w:suppressAutoHyphens w:val="0"/>
        <w:autoSpaceDE w:val="0"/>
        <w:autoSpaceDN w:val="0"/>
        <w:adjustRightInd w:val="0"/>
        <w:spacing w:line="240" w:lineRule="auto"/>
        <w:ind w:firstLine="851"/>
        <w:jc w:val="both"/>
        <w:rPr>
          <w:rFonts w:eastAsia="Times New Roman"/>
          <w:kern w:val="0"/>
          <w:sz w:val="28"/>
          <w:szCs w:val="28"/>
          <w:lang w:eastAsia="ru-RU"/>
        </w:rPr>
      </w:pPr>
      <w:r w:rsidRPr="004F4D35">
        <w:rPr>
          <w:rFonts w:eastAsia="Times New Roman"/>
          <w:kern w:val="0"/>
          <w:sz w:val="28"/>
          <w:szCs w:val="28"/>
          <w:lang w:eastAsia="ru-RU"/>
        </w:rPr>
        <w:t>2</w:t>
      </w:r>
      <w:r>
        <w:rPr>
          <w:rFonts w:eastAsia="Times New Roman"/>
          <w:kern w:val="0"/>
          <w:sz w:val="28"/>
          <w:szCs w:val="28"/>
          <w:lang w:eastAsia="ru-RU"/>
        </w:rPr>
        <w:t>2</w:t>
      </w:r>
      <w:r w:rsidRPr="004F4D35">
        <w:rPr>
          <w:rFonts w:eastAsia="Times New Roman"/>
          <w:kern w:val="0"/>
          <w:sz w:val="28"/>
          <w:szCs w:val="28"/>
          <w:lang w:eastAsia="ru-RU"/>
        </w:rPr>
        <w:t>)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8D353F" w:rsidRPr="004F4D35" w:rsidRDefault="008D353F" w:rsidP="008D353F">
      <w:pPr>
        <w:widowControl w:val="0"/>
        <w:tabs>
          <w:tab w:val="left" w:pos="0"/>
        </w:tabs>
        <w:suppressAutoHyphens w:val="0"/>
        <w:spacing w:line="240" w:lineRule="auto"/>
        <w:ind w:firstLine="851"/>
        <w:jc w:val="both"/>
        <w:rPr>
          <w:rFonts w:eastAsia="Arial"/>
          <w:sz w:val="28"/>
          <w:szCs w:val="28"/>
        </w:rPr>
      </w:pPr>
      <w:r w:rsidRPr="004F4D35">
        <w:rPr>
          <w:rFonts w:eastAsia="Arial"/>
          <w:sz w:val="28"/>
          <w:szCs w:val="28"/>
        </w:rPr>
        <w:t>2</w:t>
      </w:r>
      <w:r>
        <w:rPr>
          <w:rFonts w:eastAsia="Arial"/>
          <w:sz w:val="28"/>
          <w:szCs w:val="28"/>
        </w:rPr>
        <w:t>3</w:t>
      </w:r>
      <w:r w:rsidRPr="004F4D35">
        <w:rPr>
          <w:rFonts w:eastAsia="Arial"/>
          <w:sz w:val="28"/>
          <w:szCs w:val="28"/>
        </w:rPr>
        <w:t>) оказание поддержки социально ориентированным некоммерческим организациям в пределах полномочий, установленных статьями 31.1 и 31.3 Федерал</w:t>
      </w:r>
      <w:r>
        <w:rPr>
          <w:rFonts w:eastAsia="Arial"/>
          <w:sz w:val="28"/>
          <w:szCs w:val="28"/>
        </w:rPr>
        <w:t xml:space="preserve">ьного закона от 12 января </w:t>
      </w:r>
      <w:r w:rsidRPr="004F4D35">
        <w:rPr>
          <w:rFonts w:eastAsia="Arial"/>
          <w:sz w:val="28"/>
          <w:szCs w:val="28"/>
        </w:rPr>
        <w:t>1996</w:t>
      </w:r>
      <w:r>
        <w:rPr>
          <w:rFonts w:eastAsia="Arial"/>
          <w:sz w:val="28"/>
          <w:szCs w:val="28"/>
        </w:rPr>
        <w:t xml:space="preserve"> года</w:t>
      </w:r>
      <w:r w:rsidRPr="004F4D35">
        <w:rPr>
          <w:rFonts w:eastAsia="Arial"/>
          <w:sz w:val="28"/>
          <w:szCs w:val="28"/>
        </w:rPr>
        <w:t xml:space="preserve"> № 7-ФЗ </w:t>
      </w:r>
      <w:r>
        <w:rPr>
          <w:rFonts w:eastAsia="Arial"/>
          <w:sz w:val="28"/>
          <w:szCs w:val="28"/>
        </w:rPr>
        <w:t>«</w:t>
      </w:r>
      <w:r w:rsidRPr="004F4D35">
        <w:rPr>
          <w:rFonts w:eastAsia="Arial"/>
          <w:sz w:val="28"/>
          <w:szCs w:val="28"/>
        </w:rPr>
        <w:t>О некоммерческих организациях</w:t>
      </w:r>
      <w:r>
        <w:rPr>
          <w:rFonts w:eastAsia="Arial"/>
          <w:sz w:val="28"/>
          <w:szCs w:val="28"/>
        </w:rPr>
        <w:t>»</w:t>
      </w:r>
      <w:r w:rsidRPr="004F4D35">
        <w:rPr>
          <w:rFonts w:eastAsia="Arial"/>
          <w:sz w:val="28"/>
          <w:szCs w:val="28"/>
        </w:rPr>
        <w:t>;</w:t>
      </w:r>
    </w:p>
    <w:p w:rsidR="008D353F" w:rsidRPr="004F4D35" w:rsidRDefault="008D353F" w:rsidP="008D353F">
      <w:pPr>
        <w:widowControl w:val="0"/>
        <w:suppressAutoHyphens w:val="0"/>
        <w:spacing w:line="240" w:lineRule="auto"/>
        <w:ind w:firstLine="851"/>
        <w:jc w:val="both"/>
        <w:rPr>
          <w:bCs/>
          <w:sz w:val="28"/>
          <w:szCs w:val="28"/>
        </w:rPr>
      </w:pPr>
      <w:r w:rsidRPr="004F4D35">
        <w:rPr>
          <w:bCs/>
          <w:sz w:val="28"/>
          <w:szCs w:val="28"/>
        </w:rPr>
        <w:t>2</w:t>
      </w:r>
      <w:r>
        <w:rPr>
          <w:bCs/>
          <w:sz w:val="28"/>
          <w:szCs w:val="28"/>
        </w:rPr>
        <w:t>4</w:t>
      </w:r>
      <w:r w:rsidRPr="004F4D35">
        <w:rPr>
          <w:bCs/>
          <w:sz w:val="28"/>
          <w:szCs w:val="28"/>
        </w:rPr>
        <w:t>)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8D353F" w:rsidRPr="004F4D35" w:rsidRDefault="008D353F" w:rsidP="008D353F">
      <w:pPr>
        <w:pStyle w:val="ConsPlusNormal"/>
        <w:suppressAutoHyphens w:val="0"/>
        <w:spacing w:after="0" w:line="240" w:lineRule="auto"/>
        <w:ind w:firstLine="851"/>
        <w:jc w:val="both"/>
        <w:rPr>
          <w:rFonts w:ascii="Times New Roman" w:hAnsi="Times New Roman" w:cs="Times New Roman"/>
          <w:sz w:val="28"/>
          <w:szCs w:val="28"/>
        </w:rPr>
      </w:pPr>
      <w:r w:rsidRPr="004F4D35">
        <w:rPr>
          <w:rFonts w:ascii="Times New Roman" w:hAnsi="Times New Roman" w:cs="Times New Roman"/>
          <w:sz w:val="28"/>
          <w:szCs w:val="28"/>
        </w:rPr>
        <w:t>2</w:t>
      </w:r>
      <w:r>
        <w:rPr>
          <w:rFonts w:ascii="Times New Roman" w:hAnsi="Times New Roman" w:cs="Times New Roman"/>
          <w:sz w:val="28"/>
          <w:szCs w:val="28"/>
        </w:rPr>
        <w:t>5</w:t>
      </w:r>
      <w:r w:rsidRPr="004F4D35">
        <w:rPr>
          <w:rFonts w:ascii="Times New Roman" w:hAnsi="Times New Roman" w:cs="Times New Roman"/>
          <w:sz w:val="28"/>
          <w:szCs w:val="28"/>
        </w:rPr>
        <w:t>) осуществление мер по противодействию коррупции в границах поселения;</w:t>
      </w:r>
    </w:p>
    <w:p w:rsidR="008D353F" w:rsidRDefault="008D353F" w:rsidP="008D353F">
      <w:pPr>
        <w:suppressAutoHyphens w:val="0"/>
        <w:autoSpaceDE w:val="0"/>
        <w:autoSpaceDN w:val="0"/>
        <w:adjustRightInd w:val="0"/>
        <w:spacing w:line="240" w:lineRule="auto"/>
        <w:ind w:firstLine="851"/>
        <w:jc w:val="both"/>
        <w:rPr>
          <w:rFonts w:eastAsia="Times New Roman"/>
          <w:kern w:val="0"/>
          <w:sz w:val="28"/>
          <w:szCs w:val="28"/>
          <w:lang w:eastAsia="ru-RU"/>
        </w:rPr>
      </w:pPr>
      <w:r w:rsidRPr="004F4D35">
        <w:rPr>
          <w:rFonts w:eastAsia="Times New Roman"/>
          <w:kern w:val="0"/>
          <w:sz w:val="28"/>
          <w:szCs w:val="28"/>
          <w:lang w:eastAsia="ru-RU"/>
        </w:rPr>
        <w:t>2</w:t>
      </w:r>
      <w:r>
        <w:rPr>
          <w:rFonts w:eastAsia="Times New Roman"/>
          <w:kern w:val="0"/>
          <w:sz w:val="28"/>
          <w:szCs w:val="28"/>
          <w:lang w:eastAsia="ru-RU"/>
        </w:rPr>
        <w:t>6</w:t>
      </w:r>
      <w:r w:rsidRPr="004F4D35">
        <w:rPr>
          <w:rFonts w:eastAsia="Times New Roman"/>
          <w:kern w:val="0"/>
          <w:sz w:val="28"/>
          <w:szCs w:val="28"/>
          <w:lang w:eastAsia="ru-RU"/>
        </w:rPr>
        <w:t>) присвоение адресов</w:t>
      </w:r>
      <w:r w:rsidRPr="00FA665B">
        <w:rPr>
          <w:rFonts w:eastAsia="Times New Roman"/>
          <w:kern w:val="0"/>
          <w:sz w:val="28"/>
          <w:szCs w:val="28"/>
          <w:lang w:eastAsia="ru-RU"/>
        </w:rPr>
        <w:t xml:space="preserve">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r>
        <w:rPr>
          <w:rFonts w:eastAsia="Times New Roman"/>
          <w:kern w:val="0"/>
          <w:sz w:val="28"/>
          <w:szCs w:val="28"/>
          <w:lang w:eastAsia="ru-RU"/>
        </w:rPr>
        <w:t>;</w:t>
      </w:r>
    </w:p>
    <w:p w:rsidR="008D353F" w:rsidRDefault="008D353F" w:rsidP="008D353F">
      <w:pPr>
        <w:suppressAutoHyphens w:val="0"/>
        <w:autoSpaceDE w:val="0"/>
        <w:autoSpaceDN w:val="0"/>
        <w:adjustRightInd w:val="0"/>
        <w:spacing w:line="240" w:lineRule="auto"/>
        <w:ind w:firstLine="851"/>
        <w:jc w:val="both"/>
        <w:rPr>
          <w:rFonts w:eastAsia="Calibri"/>
          <w:color w:val="000000"/>
          <w:kern w:val="0"/>
          <w:sz w:val="28"/>
          <w:szCs w:val="28"/>
        </w:rPr>
      </w:pPr>
      <w:r w:rsidRPr="001B4B4D">
        <w:rPr>
          <w:rFonts w:eastAsia="Times New Roman"/>
          <w:kern w:val="0"/>
          <w:sz w:val="28"/>
          <w:szCs w:val="28"/>
          <w:lang w:eastAsia="ru-RU"/>
        </w:rPr>
        <w:t>2</w:t>
      </w:r>
      <w:r>
        <w:rPr>
          <w:rFonts w:eastAsia="Times New Roman"/>
          <w:kern w:val="0"/>
          <w:sz w:val="28"/>
          <w:szCs w:val="28"/>
          <w:lang w:eastAsia="ru-RU"/>
        </w:rPr>
        <w:t>7</w:t>
      </w:r>
      <w:r w:rsidRPr="001B4B4D">
        <w:rPr>
          <w:rFonts w:eastAsia="Times New Roman"/>
          <w:kern w:val="0"/>
          <w:sz w:val="28"/>
          <w:szCs w:val="28"/>
          <w:lang w:eastAsia="ru-RU"/>
        </w:rPr>
        <w:t xml:space="preserve">) </w:t>
      </w:r>
      <w:r w:rsidRPr="001B4B4D">
        <w:rPr>
          <w:rFonts w:eastAsia="Calibri"/>
          <w:color w:val="000000"/>
          <w:kern w:val="0"/>
          <w:sz w:val="28"/>
          <w:szCs w:val="28"/>
        </w:rPr>
        <w:t xml:space="preserve">принятие в соответствии с гражданским </w:t>
      </w:r>
      <w:hyperlink r:id="rId10" w:history="1">
        <w:r w:rsidRPr="001B4B4D">
          <w:rPr>
            <w:rStyle w:val="ad"/>
            <w:rFonts w:eastAsia="Calibri"/>
            <w:color w:val="000000"/>
            <w:kern w:val="0"/>
            <w:sz w:val="28"/>
            <w:szCs w:val="28"/>
          </w:rPr>
          <w:t>законодательством</w:t>
        </w:r>
      </w:hyperlink>
      <w:r w:rsidRPr="001B4B4D">
        <w:rPr>
          <w:rFonts w:eastAsia="Calibri"/>
          <w:color w:val="000000"/>
          <w:kern w:val="0"/>
          <w:sz w:val="28"/>
          <w:szCs w:val="28"/>
        </w:rPr>
        <w:t xml:space="preserve">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w:t>
      </w:r>
      <w:r>
        <w:rPr>
          <w:rFonts w:eastAsia="Calibri"/>
          <w:color w:val="000000"/>
          <w:kern w:val="0"/>
          <w:sz w:val="28"/>
          <w:szCs w:val="28"/>
        </w:rPr>
        <w:t>;</w:t>
      </w:r>
    </w:p>
    <w:p w:rsidR="008D353F" w:rsidRDefault="008D353F" w:rsidP="008D353F">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353D00">
        <w:rPr>
          <w:rFonts w:eastAsia="Calibri"/>
          <w:color w:val="000000"/>
          <w:sz w:val="28"/>
          <w:szCs w:val="28"/>
        </w:rPr>
        <w:t>2</w:t>
      </w:r>
      <w:r>
        <w:rPr>
          <w:rFonts w:eastAsia="Calibri"/>
          <w:color w:val="000000"/>
          <w:sz w:val="28"/>
          <w:szCs w:val="28"/>
        </w:rPr>
        <w:t>8</w:t>
      </w:r>
      <w:r w:rsidRPr="00353D00">
        <w:rPr>
          <w:rFonts w:eastAsia="Calibri"/>
          <w:color w:val="000000"/>
          <w:kern w:val="0"/>
          <w:sz w:val="28"/>
          <w:szCs w:val="28"/>
        </w:rPr>
        <w:t>) </w:t>
      </w:r>
      <w:r w:rsidRPr="00353D00">
        <w:rPr>
          <w:rFonts w:eastAsia="Times New Roman"/>
          <w:kern w:val="0"/>
          <w:sz w:val="28"/>
          <w:szCs w:val="28"/>
          <w:lang w:eastAsia="ru-RU"/>
        </w:rPr>
        <w:t>осуществление учета личных подсобных хозяйств, которые ведут граждане в соответствии с Федеральным законом</w:t>
      </w:r>
      <w:hyperlink r:id="rId11" w:history="1"/>
      <w:r>
        <w:rPr>
          <w:rFonts w:eastAsia="Times New Roman"/>
          <w:kern w:val="0"/>
          <w:sz w:val="28"/>
          <w:szCs w:val="28"/>
          <w:lang w:eastAsia="ru-RU"/>
        </w:rPr>
        <w:t xml:space="preserve"> от 07 июля </w:t>
      </w:r>
      <w:r w:rsidRPr="00353D00">
        <w:rPr>
          <w:rFonts w:eastAsia="Times New Roman"/>
          <w:kern w:val="0"/>
          <w:sz w:val="28"/>
          <w:szCs w:val="28"/>
          <w:lang w:eastAsia="ru-RU"/>
        </w:rPr>
        <w:t>2003</w:t>
      </w:r>
      <w:r>
        <w:rPr>
          <w:rFonts w:eastAsia="Times New Roman"/>
          <w:kern w:val="0"/>
          <w:sz w:val="28"/>
          <w:szCs w:val="28"/>
          <w:lang w:eastAsia="ru-RU"/>
        </w:rPr>
        <w:t xml:space="preserve"> года     № 112-ФЗ «О личном подсобном хозяйстве»</w:t>
      </w:r>
      <w:r w:rsidRPr="00353D00">
        <w:rPr>
          <w:rFonts w:eastAsia="Times New Roman"/>
          <w:kern w:val="0"/>
          <w:sz w:val="28"/>
          <w:szCs w:val="28"/>
          <w:lang w:eastAsia="ru-RU"/>
        </w:rPr>
        <w:t>, в похозяйственных книгах.</w:t>
      </w:r>
    </w:p>
    <w:p w:rsidR="008D353F" w:rsidRPr="004006FA" w:rsidRDefault="008D353F" w:rsidP="008D353F">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p>
    <w:p w:rsidR="008D353F" w:rsidRPr="00FA665B" w:rsidRDefault="008D353F" w:rsidP="008D353F">
      <w:pPr>
        <w:pStyle w:val="220"/>
        <w:widowControl w:val="0"/>
        <w:tabs>
          <w:tab w:val="left" w:pos="142"/>
        </w:tabs>
        <w:suppressAutoHyphens w:val="0"/>
        <w:spacing w:line="240" w:lineRule="auto"/>
        <w:ind w:firstLine="851"/>
        <w:jc w:val="both"/>
        <w:rPr>
          <w:b/>
          <w:sz w:val="28"/>
          <w:szCs w:val="28"/>
        </w:rPr>
      </w:pPr>
      <w:r w:rsidRPr="00FA665B">
        <w:rPr>
          <w:b/>
          <w:sz w:val="28"/>
          <w:szCs w:val="28"/>
        </w:rPr>
        <w:t xml:space="preserve">Статья </w:t>
      </w:r>
      <w:r>
        <w:rPr>
          <w:b/>
          <w:sz w:val="28"/>
          <w:szCs w:val="28"/>
        </w:rPr>
        <w:t>34</w:t>
      </w:r>
      <w:r w:rsidRPr="00FA665B">
        <w:rPr>
          <w:b/>
          <w:sz w:val="28"/>
          <w:szCs w:val="28"/>
        </w:rPr>
        <w:t>. Полномочия органов местного самоуправления по решению вопросов местного значения</w:t>
      </w:r>
    </w:p>
    <w:p w:rsidR="008D353F" w:rsidRPr="00FA665B" w:rsidRDefault="008D353F" w:rsidP="008D353F">
      <w:pPr>
        <w:widowControl w:val="0"/>
        <w:tabs>
          <w:tab w:val="left" w:pos="-1276"/>
        </w:tabs>
        <w:suppressAutoHyphens w:val="0"/>
        <w:spacing w:line="240" w:lineRule="auto"/>
        <w:ind w:firstLine="851"/>
        <w:jc w:val="both"/>
        <w:rPr>
          <w:sz w:val="28"/>
          <w:szCs w:val="28"/>
        </w:rPr>
      </w:pPr>
      <w:r w:rsidRPr="00FA665B">
        <w:rPr>
          <w:sz w:val="28"/>
          <w:szCs w:val="28"/>
        </w:rPr>
        <w:t>1. В целях решения вопросов местного значения органы местного самоуправления поселения обладают следующими полномочиями:</w:t>
      </w:r>
    </w:p>
    <w:p w:rsidR="008D353F" w:rsidRPr="00FA665B" w:rsidRDefault="008D353F" w:rsidP="008D353F">
      <w:pPr>
        <w:widowControl w:val="0"/>
        <w:tabs>
          <w:tab w:val="left" w:pos="1760"/>
        </w:tabs>
        <w:suppressAutoHyphens w:val="0"/>
        <w:spacing w:line="240" w:lineRule="auto"/>
        <w:ind w:firstLine="851"/>
        <w:jc w:val="both"/>
        <w:rPr>
          <w:sz w:val="28"/>
          <w:szCs w:val="28"/>
        </w:rPr>
      </w:pPr>
      <w:r w:rsidRPr="00FA665B">
        <w:rPr>
          <w:sz w:val="28"/>
          <w:szCs w:val="28"/>
        </w:rPr>
        <w:t xml:space="preserve">1) принятие </w:t>
      </w:r>
      <w:r>
        <w:rPr>
          <w:sz w:val="28"/>
          <w:szCs w:val="28"/>
        </w:rPr>
        <w:t>У</w:t>
      </w:r>
      <w:r w:rsidRPr="00FA665B">
        <w:rPr>
          <w:sz w:val="28"/>
          <w:szCs w:val="28"/>
        </w:rPr>
        <w:t>става поселения</w:t>
      </w:r>
      <w:r w:rsidRPr="00FA665B">
        <w:rPr>
          <w:b/>
          <w:sz w:val="28"/>
          <w:szCs w:val="28"/>
        </w:rPr>
        <w:t xml:space="preserve"> </w:t>
      </w:r>
      <w:r w:rsidRPr="00FA665B">
        <w:rPr>
          <w:sz w:val="28"/>
          <w:szCs w:val="28"/>
        </w:rPr>
        <w:t>и внесение в него</w:t>
      </w:r>
      <w:r w:rsidRPr="00FA665B">
        <w:rPr>
          <w:b/>
          <w:sz w:val="28"/>
          <w:szCs w:val="28"/>
        </w:rPr>
        <w:t xml:space="preserve"> </w:t>
      </w:r>
      <w:r w:rsidRPr="00FA665B">
        <w:rPr>
          <w:sz w:val="28"/>
          <w:szCs w:val="28"/>
        </w:rPr>
        <w:t>изменений и дополнений, издание муниципальных правовых актов;</w:t>
      </w:r>
    </w:p>
    <w:p w:rsidR="008D353F" w:rsidRPr="00FA665B" w:rsidRDefault="008D353F" w:rsidP="008D353F">
      <w:pPr>
        <w:widowControl w:val="0"/>
        <w:tabs>
          <w:tab w:val="left" w:pos="1760"/>
        </w:tabs>
        <w:suppressAutoHyphens w:val="0"/>
        <w:spacing w:line="240" w:lineRule="auto"/>
        <w:ind w:firstLine="851"/>
        <w:jc w:val="both"/>
        <w:rPr>
          <w:sz w:val="28"/>
          <w:szCs w:val="28"/>
        </w:rPr>
      </w:pPr>
      <w:r w:rsidRPr="00FA665B">
        <w:rPr>
          <w:sz w:val="28"/>
          <w:szCs w:val="28"/>
        </w:rPr>
        <w:t>2) установление официальных символов поселения;</w:t>
      </w:r>
    </w:p>
    <w:p w:rsidR="008D353F" w:rsidRPr="00FA665B" w:rsidRDefault="008D353F" w:rsidP="008D353F">
      <w:pPr>
        <w:widowControl w:val="0"/>
        <w:suppressAutoHyphens w:val="0"/>
        <w:autoSpaceDE w:val="0"/>
        <w:autoSpaceDN w:val="0"/>
        <w:adjustRightInd w:val="0"/>
        <w:spacing w:line="240" w:lineRule="auto"/>
        <w:ind w:firstLine="851"/>
        <w:jc w:val="both"/>
        <w:rPr>
          <w:rFonts w:eastAsia="Calibri"/>
          <w:kern w:val="0"/>
          <w:sz w:val="28"/>
          <w:szCs w:val="28"/>
        </w:rPr>
      </w:pPr>
      <w:r w:rsidRPr="00FA665B">
        <w:rPr>
          <w:rFonts w:eastAsia="Times New Roman"/>
          <w:sz w:val="28"/>
        </w:rPr>
        <w:t>3) создание муниципальных предприятий и учреждений</w:t>
      </w:r>
      <w:r w:rsidRPr="00FA665B">
        <w:rPr>
          <w:rStyle w:val="80"/>
        </w:rPr>
        <w:t xml:space="preserve">, </w:t>
      </w:r>
      <w:r w:rsidRPr="00D26564">
        <w:rPr>
          <w:rStyle w:val="80"/>
          <w:b w:val="0"/>
        </w:rPr>
        <w:lastRenderedPageBreak/>
        <w:t>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w:t>
      </w:r>
      <w:r w:rsidRPr="00FA665B">
        <w:rPr>
          <w:rStyle w:val="80"/>
        </w:rPr>
        <w:t xml:space="preserve"> </w:t>
      </w:r>
      <w:r w:rsidRPr="00FA665B">
        <w:rPr>
          <w:rFonts w:eastAsia="Calibri"/>
          <w:kern w:val="0"/>
          <w:sz w:val="28"/>
          <w:szCs w:val="28"/>
        </w:rPr>
        <w:t>осуществление закупок товаров, работ, услуг для обеспечения муниципальных нужд;</w:t>
      </w:r>
    </w:p>
    <w:p w:rsidR="008D353F" w:rsidRPr="00FA665B" w:rsidRDefault="008D353F" w:rsidP="008D353F">
      <w:pPr>
        <w:widowControl w:val="0"/>
        <w:tabs>
          <w:tab w:val="left" w:pos="1760"/>
        </w:tabs>
        <w:suppressAutoHyphens w:val="0"/>
        <w:spacing w:line="240" w:lineRule="auto"/>
        <w:ind w:firstLine="851"/>
        <w:jc w:val="both"/>
        <w:rPr>
          <w:sz w:val="28"/>
          <w:szCs w:val="28"/>
        </w:rPr>
      </w:pPr>
      <w:r w:rsidRPr="00FA665B">
        <w:rPr>
          <w:sz w:val="28"/>
          <w:szCs w:val="28"/>
        </w:rPr>
        <w:t xml:space="preserve">4) </w:t>
      </w:r>
      <w:r w:rsidR="00D26564">
        <w:rPr>
          <w:sz w:val="28"/>
          <w:szCs w:val="28"/>
        </w:rPr>
        <w:t xml:space="preserve">установление тарифов на услуги, предоставляемые муниципальными </w:t>
      </w:r>
      <w:r w:rsidRPr="00FA665B">
        <w:rPr>
          <w:sz w:val="28"/>
          <w:szCs w:val="28"/>
        </w:rPr>
        <w:t xml:space="preserve">предприятиями и учреждениями, </w:t>
      </w:r>
      <w:r w:rsidRPr="00FA665B">
        <w:rPr>
          <w:rFonts w:eastAsia="Times New Roman"/>
          <w:sz w:val="28"/>
          <w:szCs w:val="28"/>
        </w:rPr>
        <w:t xml:space="preserve">и работы, выполняемые муниципальными предприятиями и учреждениями, </w:t>
      </w:r>
      <w:r w:rsidRPr="00FA665B">
        <w:rPr>
          <w:sz w:val="28"/>
          <w:szCs w:val="28"/>
        </w:rPr>
        <w:t>если иное не предусмотрено федеральными законами;</w:t>
      </w:r>
    </w:p>
    <w:p w:rsidR="008D353F" w:rsidRPr="00FA665B" w:rsidRDefault="008D353F" w:rsidP="008D353F">
      <w:pPr>
        <w:pStyle w:val="ConsPlusNormal"/>
        <w:tabs>
          <w:tab w:val="left" w:pos="1760"/>
        </w:tabs>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5) </w:t>
      </w:r>
      <w:r w:rsidRPr="00FA665B">
        <w:rPr>
          <w:rFonts w:ascii="Times New Roman" w:hAnsi="Times New Roman" w:cs="Times New Roman"/>
          <w:sz w:val="28"/>
          <w:szCs w:val="28"/>
        </w:rPr>
        <w:t xml:space="preserve">по организации теплоснабжения, предусмотренными Федеральным законом </w:t>
      </w:r>
      <w:r>
        <w:rPr>
          <w:rFonts w:ascii="Times New Roman" w:eastAsia="Calibri" w:hAnsi="Times New Roman" w:cs="Times New Roman"/>
          <w:kern w:val="0"/>
          <w:sz w:val="28"/>
          <w:szCs w:val="28"/>
        </w:rPr>
        <w:t xml:space="preserve">от 27 июля </w:t>
      </w:r>
      <w:r w:rsidRPr="002E1A84">
        <w:rPr>
          <w:rFonts w:ascii="Times New Roman" w:eastAsia="Calibri" w:hAnsi="Times New Roman" w:cs="Times New Roman"/>
          <w:kern w:val="0"/>
          <w:sz w:val="28"/>
          <w:szCs w:val="28"/>
        </w:rPr>
        <w:t>2010</w:t>
      </w:r>
      <w:r>
        <w:rPr>
          <w:rFonts w:ascii="Times New Roman" w:eastAsia="Calibri" w:hAnsi="Times New Roman" w:cs="Times New Roman"/>
          <w:kern w:val="0"/>
          <w:sz w:val="28"/>
          <w:szCs w:val="28"/>
        </w:rPr>
        <w:t xml:space="preserve"> года</w:t>
      </w:r>
      <w:r w:rsidRPr="002E1A84">
        <w:rPr>
          <w:rFonts w:ascii="Times New Roman" w:eastAsia="Calibri" w:hAnsi="Times New Roman" w:cs="Times New Roman"/>
          <w:kern w:val="0"/>
          <w:sz w:val="28"/>
          <w:szCs w:val="28"/>
        </w:rPr>
        <w:t xml:space="preserve"> № 190-ФЗ</w:t>
      </w:r>
      <w:r w:rsidRPr="002E1A84">
        <w:rPr>
          <w:rFonts w:ascii="Times New Roman" w:hAnsi="Times New Roman" w:cs="Times New Roman"/>
          <w:sz w:val="28"/>
          <w:szCs w:val="28"/>
        </w:rPr>
        <w:t xml:space="preserve"> </w:t>
      </w:r>
      <w:r>
        <w:rPr>
          <w:rFonts w:ascii="Times New Roman" w:hAnsi="Times New Roman" w:cs="Times New Roman"/>
          <w:sz w:val="28"/>
          <w:szCs w:val="28"/>
        </w:rPr>
        <w:t>«</w:t>
      </w:r>
      <w:r w:rsidRPr="00FA665B">
        <w:rPr>
          <w:rFonts w:ascii="Times New Roman" w:hAnsi="Times New Roman" w:cs="Times New Roman"/>
          <w:sz w:val="28"/>
          <w:szCs w:val="28"/>
        </w:rPr>
        <w:t>О теплоснабжении</w:t>
      </w:r>
      <w:r>
        <w:rPr>
          <w:rFonts w:ascii="Times New Roman" w:hAnsi="Times New Roman" w:cs="Times New Roman"/>
          <w:sz w:val="28"/>
          <w:szCs w:val="28"/>
        </w:rPr>
        <w:t>»</w:t>
      </w:r>
      <w:r w:rsidRPr="00FA665B">
        <w:rPr>
          <w:rFonts w:ascii="Times New Roman" w:hAnsi="Times New Roman" w:cs="Times New Roman"/>
          <w:sz w:val="28"/>
          <w:szCs w:val="28"/>
        </w:rPr>
        <w:t>;</w:t>
      </w:r>
    </w:p>
    <w:p w:rsidR="008D353F" w:rsidRDefault="008D353F" w:rsidP="008D353F">
      <w:pPr>
        <w:widowControl w:val="0"/>
        <w:suppressAutoHyphens w:val="0"/>
        <w:spacing w:line="240" w:lineRule="auto"/>
        <w:ind w:firstLine="851"/>
        <w:jc w:val="both"/>
        <w:rPr>
          <w:rStyle w:val="af8"/>
          <w:i w:val="0"/>
          <w:sz w:val="28"/>
          <w:szCs w:val="28"/>
        </w:rPr>
      </w:pPr>
      <w:r>
        <w:rPr>
          <w:rStyle w:val="af8"/>
          <w:i w:val="0"/>
          <w:sz w:val="28"/>
          <w:szCs w:val="28"/>
        </w:rPr>
        <w:t>6</w:t>
      </w:r>
      <w:r w:rsidRPr="00FA665B">
        <w:rPr>
          <w:rStyle w:val="af8"/>
          <w:i w:val="0"/>
          <w:sz w:val="28"/>
          <w:szCs w:val="28"/>
        </w:rPr>
        <w:t xml:space="preserve">) в сфере водоснабжения и водоотведения, предусмотренными Федеральным законом </w:t>
      </w:r>
      <w:r>
        <w:rPr>
          <w:rFonts w:eastAsia="Calibri"/>
          <w:kern w:val="0"/>
          <w:sz w:val="28"/>
          <w:szCs w:val="28"/>
        </w:rPr>
        <w:t xml:space="preserve">от 07 декабря </w:t>
      </w:r>
      <w:r w:rsidRPr="00D72133">
        <w:rPr>
          <w:rFonts w:eastAsia="Calibri"/>
          <w:kern w:val="0"/>
          <w:sz w:val="28"/>
          <w:szCs w:val="28"/>
        </w:rPr>
        <w:t>2011</w:t>
      </w:r>
      <w:r>
        <w:rPr>
          <w:rFonts w:eastAsia="Calibri"/>
          <w:kern w:val="0"/>
          <w:sz w:val="28"/>
          <w:szCs w:val="28"/>
        </w:rPr>
        <w:t xml:space="preserve"> года</w:t>
      </w:r>
      <w:r w:rsidRPr="00D72133">
        <w:rPr>
          <w:rFonts w:eastAsia="Calibri"/>
          <w:kern w:val="0"/>
          <w:sz w:val="28"/>
          <w:szCs w:val="28"/>
        </w:rPr>
        <w:t xml:space="preserve"> № 416-ФЗ </w:t>
      </w:r>
      <w:r>
        <w:rPr>
          <w:rFonts w:eastAsia="Calibri"/>
          <w:kern w:val="0"/>
          <w:sz w:val="28"/>
          <w:szCs w:val="28"/>
        </w:rPr>
        <w:t>«</w:t>
      </w:r>
      <w:r w:rsidRPr="00FA665B">
        <w:rPr>
          <w:rStyle w:val="af8"/>
          <w:i w:val="0"/>
          <w:sz w:val="28"/>
          <w:szCs w:val="28"/>
        </w:rPr>
        <w:t>О водоснабжении и водоотведении</w:t>
      </w:r>
      <w:r>
        <w:rPr>
          <w:rStyle w:val="af8"/>
          <w:i w:val="0"/>
          <w:sz w:val="28"/>
          <w:szCs w:val="28"/>
        </w:rPr>
        <w:t>»</w:t>
      </w:r>
      <w:r w:rsidRPr="00FA665B">
        <w:rPr>
          <w:rStyle w:val="af8"/>
          <w:i w:val="0"/>
          <w:sz w:val="28"/>
          <w:szCs w:val="28"/>
        </w:rPr>
        <w:t>;</w:t>
      </w:r>
    </w:p>
    <w:p w:rsidR="008D353F" w:rsidRPr="00C823D6" w:rsidRDefault="008D353F" w:rsidP="008D353F">
      <w:pPr>
        <w:widowControl w:val="0"/>
        <w:suppressAutoHyphens w:val="0"/>
        <w:autoSpaceDE w:val="0"/>
        <w:autoSpaceDN w:val="0"/>
        <w:adjustRightInd w:val="0"/>
        <w:spacing w:line="240" w:lineRule="auto"/>
        <w:ind w:firstLine="851"/>
        <w:jc w:val="both"/>
        <w:rPr>
          <w:rStyle w:val="af8"/>
          <w:i w:val="0"/>
          <w:sz w:val="28"/>
          <w:szCs w:val="28"/>
        </w:rPr>
      </w:pPr>
      <w:r w:rsidRPr="00C823D6">
        <w:rPr>
          <w:rFonts w:eastAsia="Times New Roman"/>
          <w:bCs/>
          <w:iCs/>
          <w:kern w:val="0"/>
          <w:sz w:val="28"/>
          <w:szCs w:val="28"/>
          <w:lang w:eastAsia="ru-RU"/>
        </w:rPr>
        <w:t xml:space="preserve">7) в сфере стратегического планирования, предусмотренными Федеральным </w:t>
      </w:r>
      <w:hyperlink r:id="rId12" w:history="1">
        <w:r w:rsidRPr="00D26564">
          <w:rPr>
            <w:rStyle w:val="ad"/>
            <w:rFonts w:eastAsia="Times New Roman"/>
            <w:bCs/>
            <w:iCs/>
            <w:color w:val="auto"/>
            <w:kern w:val="0"/>
            <w:sz w:val="28"/>
            <w:szCs w:val="28"/>
            <w:u w:val="none"/>
            <w:lang w:eastAsia="ru-RU"/>
          </w:rPr>
          <w:t>законом</w:t>
        </w:r>
      </w:hyperlink>
      <w:r w:rsidRPr="00D26564">
        <w:rPr>
          <w:rFonts w:eastAsia="Times New Roman"/>
          <w:bCs/>
          <w:iCs/>
          <w:kern w:val="0"/>
          <w:sz w:val="28"/>
          <w:szCs w:val="28"/>
          <w:lang w:eastAsia="ru-RU"/>
        </w:rPr>
        <w:t xml:space="preserve"> </w:t>
      </w:r>
      <w:r>
        <w:rPr>
          <w:rFonts w:eastAsia="Times New Roman"/>
          <w:bCs/>
          <w:iCs/>
          <w:kern w:val="0"/>
          <w:sz w:val="28"/>
          <w:szCs w:val="28"/>
          <w:lang w:eastAsia="ru-RU"/>
        </w:rPr>
        <w:t xml:space="preserve">от 28 июня </w:t>
      </w:r>
      <w:r w:rsidRPr="00C823D6">
        <w:rPr>
          <w:rFonts w:eastAsia="Times New Roman"/>
          <w:bCs/>
          <w:iCs/>
          <w:kern w:val="0"/>
          <w:sz w:val="28"/>
          <w:szCs w:val="28"/>
          <w:lang w:eastAsia="ru-RU"/>
        </w:rPr>
        <w:t>2014</w:t>
      </w:r>
      <w:r>
        <w:rPr>
          <w:rFonts w:eastAsia="Times New Roman"/>
          <w:bCs/>
          <w:iCs/>
          <w:kern w:val="0"/>
          <w:sz w:val="28"/>
          <w:szCs w:val="28"/>
          <w:lang w:eastAsia="ru-RU"/>
        </w:rPr>
        <w:t xml:space="preserve"> года</w:t>
      </w:r>
      <w:r w:rsidRPr="00C823D6">
        <w:rPr>
          <w:rFonts w:eastAsia="Times New Roman"/>
          <w:bCs/>
          <w:iCs/>
          <w:kern w:val="0"/>
          <w:sz w:val="28"/>
          <w:szCs w:val="28"/>
          <w:lang w:eastAsia="ru-RU"/>
        </w:rPr>
        <w:t xml:space="preserve"> № 172-ФЗ </w:t>
      </w:r>
      <w:r>
        <w:rPr>
          <w:rFonts w:eastAsia="Times New Roman"/>
          <w:bCs/>
          <w:iCs/>
          <w:kern w:val="0"/>
          <w:sz w:val="28"/>
          <w:szCs w:val="28"/>
          <w:lang w:eastAsia="ru-RU"/>
        </w:rPr>
        <w:t>«</w:t>
      </w:r>
      <w:r w:rsidRPr="00C823D6">
        <w:rPr>
          <w:rFonts w:eastAsia="Times New Roman"/>
          <w:bCs/>
          <w:iCs/>
          <w:kern w:val="0"/>
          <w:sz w:val="28"/>
          <w:szCs w:val="28"/>
          <w:lang w:eastAsia="ru-RU"/>
        </w:rPr>
        <w:t>О стратегическом планировании в Российской Федерации</w:t>
      </w:r>
      <w:r>
        <w:rPr>
          <w:rFonts w:eastAsia="Times New Roman"/>
          <w:bCs/>
          <w:iCs/>
          <w:kern w:val="0"/>
          <w:sz w:val="28"/>
          <w:szCs w:val="28"/>
          <w:lang w:eastAsia="ru-RU"/>
        </w:rPr>
        <w:t>»</w:t>
      </w:r>
      <w:r w:rsidRPr="00C823D6">
        <w:rPr>
          <w:rFonts w:eastAsia="Times New Roman"/>
          <w:bCs/>
          <w:iCs/>
          <w:kern w:val="0"/>
          <w:sz w:val="28"/>
          <w:szCs w:val="28"/>
          <w:lang w:eastAsia="ru-RU"/>
        </w:rPr>
        <w:t>;</w:t>
      </w:r>
    </w:p>
    <w:p w:rsidR="008D353F" w:rsidRPr="00FA665B" w:rsidRDefault="008D353F" w:rsidP="008D353F">
      <w:pPr>
        <w:widowControl w:val="0"/>
        <w:tabs>
          <w:tab w:val="left" w:pos="1760"/>
        </w:tabs>
        <w:suppressAutoHyphens w:val="0"/>
        <w:spacing w:line="240" w:lineRule="auto"/>
        <w:ind w:firstLine="851"/>
        <w:jc w:val="both"/>
        <w:rPr>
          <w:rStyle w:val="af8"/>
          <w:i w:val="0"/>
          <w:sz w:val="28"/>
          <w:szCs w:val="28"/>
        </w:rPr>
      </w:pPr>
      <w:r w:rsidRPr="00FA665B">
        <w:rPr>
          <w:rStyle w:val="af8"/>
          <w:i w:val="0"/>
          <w:sz w:val="28"/>
          <w:szCs w:val="28"/>
        </w:rPr>
        <w:t>8) организационное и материально-техническое обеспечение подготовки и проведения муниципальных выборов, местного референдума, голосования по вопросам изменения границ поселения, преобразования поселения;</w:t>
      </w:r>
    </w:p>
    <w:p w:rsidR="008D353F" w:rsidRPr="00FA665B" w:rsidRDefault="008D353F" w:rsidP="008D353F">
      <w:pPr>
        <w:widowControl w:val="0"/>
        <w:tabs>
          <w:tab w:val="left" w:pos="1760"/>
        </w:tabs>
        <w:suppressAutoHyphens w:val="0"/>
        <w:spacing w:line="240" w:lineRule="auto"/>
        <w:ind w:firstLine="851"/>
        <w:jc w:val="both"/>
        <w:rPr>
          <w:rStyle w:val="af8"/>
          <w:i w:val="0"/>
          <w:sz w:val="28"/>
          <w:szCs w:val="28"/>
        </w:rPr>
      </w:pPr>
      <w:r w:rsidRPr="00FA665B">
        <w:rPr>
          <w:rStyle w:val="af8"/>
          <w:i w:val="0"/>
          <w:sz w:val="28"/>
          <w:szCs w:val="28"/>
        </w:rPr>
        <w:t>9) 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rsidR="008D353F" w:rsidRPr="00FA665B" w:rsidRDefault="008D353F" w:rsidP="008D353F">
      <w:pPr>
        <w:widowControl w:val="0"/>
        <w:suppressAutoHyphens w:val="0"/>
        <w:spacing w:line="240" w:lineRule="auto"/>
        <w:ind w:firstLine="851"/>
        <w:jc w:val="both"/>
        <w:rPr>
          <w:rStyle w:val="af8"/>
          <w:i w:val="0"/>
          <w:sz w:val="28"/>
          <w:szCs w:val="28"/>
        </w:rPr>
      </w:pPr>
      <w:r w:rsidRPr="00FA665B">
        <w:rPr>
          <w:rStyle w:val="af8"/>
          <w:i w:val="0"/>
          <w:sz w:val="28"/>
          <w:szCs w:val="28"/>
        </w:rPr>
        <w:t xml:space="preserve">10) разработка и утверждение программ комплексного развития систем коммунальной инфраструктуры поселения, </w:t>
      </w:r>
      <w:r w:rsidRPr="00141413">
        <w:rPr>
          <w:rFonts w:eastAsia="Calibri"/>
          <w:kern w:val="0"/>
          <w:sz w:val="28"/>
          <w:szCs w:val="28"/>
        </w:rPr>
        <w:t>программ комплексного развития транспортной инфраструктуры поселения, программ комплексного развития социальной инфраструктуры поселения,</w:t>
      </w:r>
      <w:r>
        <w:rPr>
          <w:rFonts w:eastAsia="Calibri"/>
          <w:kern w:val="0"/>
        </w:rPr>
        <w:t xml:space="preserve"> </w:t>
      </w:r>
      <w:r w:rsidRPr="00FA665B">
        <w:rPr>
          <w:rStyle w:val="af8"/>
          <w:i w:val="0"/>
          <w:sz w:val="28"/>
          <w:szCs w:val="28"/>
        </w:rPr>
        <w:t>требования к которым устанавливаются Правительством Российской Федерации;</w:t>
      </w:r>
    </w:p>
    <w:p w:rsidR="008D353F" w:rsidRPr="0030263A" w:rsidRDefault="008D353F" w:rsidP="008D353F">
      <w:pPr>
        <w:widowControl w:val="0"/>
        <w:tabs>
          <w:tab w:val="left" w:pos="1760"/>
        </w:tabs>
        <w:suppressAutoHyphens w:val="0"/>
        <w:spacing w:line="240" w:lineRule="auto"/>
        <w:ind w:firstLine="851"/>
        <w:jc w:val="both"/>
        <w:rPr>
          <w:sz w:val="28"/>
          <w:szCs w:val="28"/>
        </w:rPr>
      </w:pPr>
      <w:r w:rsidRPr="0030263A">
        <w:rPr>
          <w:sz w:val="28"/>
          <w:szCs w:val="28"/>
        </w:rPr>
        <w:t>11)</w:t>
      </w:r>
      <w:r>
        <w:rPr>
          <w:sz w:val="28"/>
          <w:szCs w:val="28"/>
        </w:rPr>
        <w:t xml:space="preserve"> </w:t>
      </w:r>
      <w:r w:rsidRPr="0030263A">
        <w:rPr>
          <w:sz w:val="28"/>
          <w:szCs w:val="28"/>
        </w:rPr>
        <w:t>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
    <w:p w:rsidR="008D353F" w:rsidRPr="0030263A" w:rsidRDefault="008D353F" w:rsidP="008D353F">
      <w:pPr>
        <w:widowControl w:val="0"/>
        <w:tabs>
          <w:tab w:val="left" w:pos="1760"/>
        </w:tabs>
        <w:suppressAutoHyphens w:val="0"/>
        <w:spacing w:line="240" w:lineRule="auto"/>
        <w:ind w:firstLine="851"/>
        <w:jc w:val="both"/>
        <w:rPr>
          <w:sz w:val="28"/>
          <w:szCs w:val="28"/>
        </w:rPr>
      </w:pPr>
      <w:r w:rsidRPr="0030263A">
        <w:rPr>
          <w:sz w:val="28"/>
          <w:szCs w:val="28"/>
        </w:rPr>
        <w:t xml:space="preserve">12) осуществление международных и внешнеэкономических связей в соответствии с </w:t>
      </w:r>
      <w:r>
        <w:rPr>
          <w:sz w:val="28"/>
          <w:szCs w:val="28"/>
        </w:rPr>
        <w:t>ф</w:t>
      </w:r>
      <w:r w:rsidRPr="0030263A">
        <w:rPr>
          <w:sz w:val="28"/>
          <w:szCs w:val="28"/>
        </w:rPr>
        <w:t>едеральным законом;</w:t>
      </w:r>
    </w:p>
    <w:p w:rsidR="008D353F" w:rsidRPr="00E12D64" w:rsidRDefault="008D353F" w:rsidP="008D353F">
      <w:pPr>
        <w:widowControl w:val="0"/>
        <w:suppressAutoHyphens w:val="0"/>
        <w:autoSpaceDE w:val="0"/>
        <w:autoSpaceDN w:val="0"/>
        <w:adjustRightInd w:val="0"/>
        <w:spacing w:line="240" w:lineRule="auto"/>
        <w:ind w:firstLine="851"/>
        <w:jc w:val="both"/>
        <w:rPr>
          <w:rFonts w:eastAsia="Calibri"/>
          <w:kern w:val="0"/>
          <w:sz w:val="28"/>
          <w:szCs w:val="28"/>
        </w:rPr>
      </w:pPr>
      <w:r w:rsidRPr="00FA665B">
        <w:rPr>
          <w:rFonts w:eastAsia="Calibri"/>
          <w:kern w:val="0"/>
          <w:sz w:val="28"/>
          <w:szCs w:val="28"/>
        </w:rPr>
        <w:t xml:space="preserve">13) организация профессионального образования и дополнительного </w:t>
      </w:r>
      <w:r w:rsidRPr="00E12D64">
        <w:rPr>
          <w:rFonts w:eastAsia="Calibri"/>
          <w:kern w:val="0"/>
          <w:sz w:val="28"/>
          <w:szCs w:val="28"/>
        </w:rPr>
        <w:t xml:space="preserve">профессионального образования </w:t>
      </w:r>
      <w:r w:rsidRPr="00E12D64">
        <w:rPr>
          <w:rStyle w:val="af8"/>
          <w:i w:val="0"/>
          <w:sz w:val="28"/>
          <w:szCs w:val="28"/>
        </w:rPr>
        <w:t>главы поселения</w:t>
      </w:r>
      <w:r w:rsidRPr="00E12D64">
        <w:rPr>
          <w:sz w:val="28"/>
          <w:szCs w:val="28"/>
        </w:rPr>
        <w:t xml:space="preserve">, депутатов Совета поселения, </w:t>
      </w:r>
      <w:r w:rsidRPr="00E12D64">
        <w:rPr>
          <w:rFonts w:eastAsia="Calibri"/>
          <w:kern w:val="0"/>
          <w:sz w:val="28"/>
          <w:szCs w:val="28"/>
        </w:rPr>
        <w:t>муниципальных служащих и работников муниципальных учреждений</w:t>
      </w:r>
      <w:r w:rsidRPr="00E12D64">
        <w:rPr>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E12D64">
        <w:rPr>
          <w:rFonts w:eastAsia="Calibri"/>
          <w:kern w:val="0"/>
          <w:sz w:val="28"/>
          <w:szCs w:val="28"/>
        </w:rPr>
        <w:t>;</w:t>
      </w:r>
    </w:p>
    <w:p w:rsidR="008D353F" w:rsidRPr="00FA665B" w:rsidRDefault="008D353F" w:rsidP="008D353F">
      <w:pPr>
        <w:widowControl w:val="0"/>
        <w:suppressAutoHyphens w:val="0"/>
        <w:spacing w:line="240" w:lineRule="auto"/>
        <w:ind w:firstLine="851"/>
        <w:jc w:val="both"/>
        <w:rPr>
          <w:sz w:val="28"/>
          <w:szCs w:val="28"/>
        </w:rPr>
      </w:pPr>
      <w:r w:rsidRPr="00E12D64">
        <w:rPr>
          <w:sz w:val="28"/>
          <w:szCs w:val="28"/>
        </w:rPr>
        <w:t>14) утверждение и реализация муниципальных программ в области</w:t>
      </w:r>
      <w:r w:rsidRPr="00FA665B">
        <w:rPr>
          <w:sz w:val="28"/>
          <w:szCs w:val="28"/>
        </w:rPr>
        <w:t xml:space="preserve"> </w:t>
      </w:r>
      <w:r w:rsidRPr="00FA665B">
        <w:rPr>
          <w:sz w:val="28"/>
          <w:szCs w:val="28"/>
        </w:rPr>
        <w:lastRenderedPageBreak/>
        <w:t>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8D353F" w:rsidRPr="00C7665C" w:rsidRDefault="008D353F" w:rsidP="008D353F">
      <w:pPr>
        <w:pStyle w:val="211"/>
        <w:tabs>
          <w:tab w:val="left" w:pos="-1960"/>
        </w:tabs>
        <w:suppressAutoHyphens w:val="0"/>
        <w:spacing w:line="240" w:lineRule="auto"/>
        <w:ind w:firstLine="851"/>
        <w:jc w:val="both"/>
        <w:rPr>
          <w:sz w:val="28"/>
          <w:szCs w:val="28"/>
        </w:rPr>
      </w:pPr>
      <w:r w:rsidRPr="00C7665C">
        <w:rPr>
          <w:sz w:val="28"/>
          <w:szCs w:val="28"/>
        </w:rPr>
        <w:t>15) иными полномочиями в соответствии с федеральным законом, настоящим Уставом.</w:t>
      </w:r>
    </w:p>
    <w:p w:rsidR="008D353F" w:rsidRPr="00FA665B" w:rsidRDefault="008D353F" w:rsidP="008D353F">
      <w:pPr>
        <w:pStyle w:val="ConsNormal"/>
        <w:suppressAutoHyphens w:val="0"/>
        <w:spacing w:after="0" w:line="240" w:lineRule="auto"/>
        <w:ind w:firstLine="851"/>
        <w:jc w:val="both"/>
        <w:rPr>
          <w:rFonts w:ascii="Times New Roman" w:hAnsi="Times New Roman" w:cs="Times New Roman"/>
          <w:b/>
          <w:sz w:val="28"/>
          <w:szCs w:val="28"/>
        </w:rPr>
      </w:pPr>
    </w:p>
    <w:p w:rsidR="008D353F" w:rsidRPr="00F37DAF" w:rsidRDefault="008D353F" w:rsidP="008D353F">
      <w:pPr>
        <w:pStyle w:val="2"/>
        <w:keepNext w:val="0"/>
        <w:numPr>
          <w:ilvl w:val="0"/>
          <w:numId w:val="0"/>
        </w:numPr>
        <w:suppressAutoHyphens w:val="0"/>
        <w:spacing w:before="0" w:after="0" w:line="240" w:lineRule="auto"/>
        <w:ind w:firstLine="851"/>
        <w:jc w:val="both"/>
        <w:rPr>
          <w:rFonts w:ascii="Times New Roman" w:hAnsi="Times New Roman" w:cs="Times New Roman"/>
          <w:i w:val="0"/>
        </w:rPr>
      </w:pPr>
      <w:r>
        <w:rPr>
          <w:rFonts w:ascii="Times New Roman" w:hAnsi="Times New Roman" w:cs="Times New Roman"/>
          <w:i w:val="0"/>
        </w:rPr>
        <w:t>Статья 35</w:t>
      </w:r>
      <w:r w:rsidRPr="00F37DAF">
        <w:rPr>
          <w:rFonts w:ascii="Times New Roman" w:hAnsi="Times New Roman" w:cs="Times New Roman"/>
          <w:i w:val="0"/>
        </w:rPr>
        <w:t xml:space="preserve">. Осуществление органами местного самоуправления </w:t>
      </w:r>
      <w:r w:rsidRPr="003261AF">
        <w:rPr>
          <w:rFonts w:ascii="Times New Roman" w:hAnsi="Times New Roman" w:cs="Times New Roman"/>
          <w:i w:val="0"/>
        </w:rPr>
        <w:t xml:space="preserve">поселения </w:t>
      </w:r>
      <w:r w:rsidRPr="00F37DAF">
        <w:rPr>
          <w:rFonts w:ascii="Times New Roman" w:hAnsi="Times New Roman" w:cs="Times New Roman"/>
          <w:i w:val="0"/>
        </w:rPr>
        <w:t>отдельных государственных полномочий</w:t>
      </w:r>
    </w:p>
    <w:p w:rsidR="008D353F" w:rsidRPr="00517BDC" w:rsidRDefault="008D353F" w:rsidP="008D353F">
      <w:pPr>
        <w:pStyle w:val="af2"/>
        <w:keepNext w:val="0"/>
        <w:widowControl w:val="0"/>
        <w:tabs>
          <w:tab w:val="left" w:pos="425"/>
        </w:tabs>
        <w:suppressAutoHyphens w:val="0"/>
        <w:spacing w:before="0" w:after="0" w:line="240" w:lineRule="auto"/>
        <w:ind w:left="0" w:firstLine="851"/>
        <w:jc w:val="both"/>
        <w:rPr>
          <w:b w:val="0"/>
        </w:rPr>
      </w:pPr>
      <w:r w:rsidRPr="00517BDC">
        <w:rPr>
          <w:b w:val="0"/>
        </w:rPr>
        <w:t xml:space="preserve">1. Краснодарский край вправе передавать органам местного самоуправления </w:t>
      </w:r>
      <w:r w:rsidRPr="003261AF">
        <w:rPr>
          <w:b w:val="0"/>
        </w:rPr>
        <w:t>поселения</w:t>
      </w:r>
      <w:r w:rsidRPr="00517BDC">
        <w:rPr>
          <w:b w:val="0"/>
        </w:rPr>
        <w:t xml:space="preserve"> осуществление отдельных государственных полномочий, осуществляемых Краснодарским краем на территории </w:t>
      </w:r>
      <w:r w:rsidRPr="003261AF">
        <w:rPr>
          <w:b w:val="0"/>
        </w:rPr>
        <w:t>поселения</w:t>
      </w:r>
      <w:r w:rsidRPr="00517BDC">
        <w:rPr>
          <w:b w:val="0"/>
        </w:rPr>
        <w:t xml:space="preserve">, в соответствии со статьей </w:t>
      </w:r>
      <w:r>
        <w:rPr>
          <w:b w:val="0"/>
        </w:rPr>
        <w:t xml:space="preserve">34 Федерального закона от 20 марта </w:t>
      </w:r>
      <w:r w:rsidRPr="00D26564">
        <w:rPr>
          <w:b w:val="0"/>
        </w:rPr>
        <w:t>2025 года № 33-ФЗ «Об общих принципах организации местного самоуправления в единой системе публичной власти» и с Федеральным</w:t>
      </w:r>
      <w:r>
        <w:rPr>
          <w:b w:val="0"/>
        </w:rPr>
        <w:t xml:space="preserve"> законом от 21 декабря </w:t>
      </w:r>
      <w:r w:rsidRPr="00517BDC">
        <w:rPr>
          <w:b w:val="0"/>
        </w:rPr>
        <w:t>2021</w:t>
      </w:r>
      <w:r>
        <w:rPr>
          <w:b w:val="0"/>
        </w:rPr>
        <w:t xml:space="preserve"> года № 414-ФЗ «</w:t>
      </w:r>
      <w:r w:rsidRPr="00517BDC">
        <w:rPr>
          <w:b w:val="0"/>
        </w:rPr>
        <w:t>Об общих принципах организации публичной власти в</w:t>
      </w:r>
      <w:r>
        <w:rPr>
          <w:b w:val="0"/>
        </w:rPr>
        <w:t xml:space="preserve"> субъектах Российской Федерации»</w:t>
      </w:r>
      <w:r w:rsidRPr="00517BDC">
        <w:rPr>
          <w:b w:val="0"/>
        </w:rPr>
        <w:t xml:space="preserve"> при условии передачи органам местного самоуправления </w:t>
      </w:r>
      <w:r w:rsidRPr="003261AF">
        <w:rPr>
          <w:b w:val="0"/>
        </w:rPr>
        <w:t>поселения</w:t>
      </w:r>
      <w:r w:rsidRPr="00517BDC">
        <w:rPr>
          <w:b w:val="0"/>
        </w:rPr>
        <w:t xml:space="preserve"> необходимых для осуществления указанных полномочий материальных ресурсов и финансовых средств.</w:t>
      </w:r>
    </w:p>
    <w:p w:rsidR="008D353F" w:rsidRPr="00517BDC" w:rsidRDefault="008D353F" w:rsidP="008D353F">
      <w:pPr>
        <w:pStyle w:val="af2"/>
        <w:keepNext w:val="0"/>
        <w:widowControl w:val="0"/>
        <w:tabs>
          <w:tab w:val="left" w:pos="425"/>
        </w:tabs>
        <w:suppressAutoHyphens w:val="0"/>
        <w:spacing w:before="0" w:after="0" w:line="240" w:lineRule="auto"/>
        <w:ind w:left="0" w:firstLine="851"/>
        <w:jc w:val="both"/>
        <w:rPr>
          <w:b w:val="0"/>
        </w:rPr>
      </w:pPr>
      <w:r w:rsidRPr="00517BDC">
        <w:rPr>
          <w:b w:val="0"/>
        </w:rPr>
        <w:t xml:space="preserve">Наделение органов местного самоуправления </w:t>
      </w:r>
      <w:r w:rsidRPr="003261AF">
        <w:rPr>
          <w:b w:val="0"/>
        </w:rPr>
        <w:t>поселения</w:t>
      </w:r>
      <w:r w:rsidRPr="00517BDC">
        <w:rPr>
          <w:b w:val="0"/>
        </w:rPr>
        <w:t xml:space="preserve"> 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8D353F" w:rsidRPr="00517BDC" w:rsidRDefault="008D353F" w:rsidP="008D353F">
      <w:pPr>
        <w:pStyle w:val="af2"/>
        <w:keepNext w:val="0"/>
        <w:widowControl w:val="0"/>
        <w:tabs>
          <w:tab w:val="left" w:pos="425"/>
        </w:tabs>
        <w:suppressAutoHyphens w:val="0"/>
        <w:spacing w:before="0" w:after="0" w:line="240" w:lineRule="auto"/>
        <w:ind w:left="0" w:firstLine="851"/>
        <w:jc w:val="both"/>
        <w:rPr>
          <w:b w:val="0"/>
        </w:rPr>
      </w:pPr>
      <w:r w:rsidRPr="00517BDC">
        <w:rPr>
          <w:b w:val="0"/>
        </w:rPr>
        <w:t xml:space="preserve">2. Отдельные государственные полномочия Российской Федерации, переданные для осуществления органам государственной власти Краснодарского края, могут передаваться законами Краснодарского края органам местного самоуправления </w:t>
      </w:r>
      <w:r w:rsidRPr="003261AF">
        <w:rPr>
          <w:b w:val="0"/>
        </w:rPr>
        <w:t>поселения</w:t>
      </w:r>
      <w:r w:rsidRPr="00517BDC">
        <w:rPr>
          <w:b w:val="0"/>
        </w:rPr>
        <w:t xml:space="preserve"> в порядке, установленном статьей</w:t>
      </w:r>
      <w:r>
        <w:rPr>
          <w:b w:val="0"/>
        </w:rPr>
        <w:t xml:space="preserve"> 34 Федерального закона от 20 марта </w:t>
      </w:r>
      <w:r w:rsidRPr="00517BDC">
        <w:rPr>
          <w:b w:val="0"/>
        </w:rPr>
        <w:t>2025</w:t>
      </w:r>
      <w:r>
        <w:rPr>
          <w:b w:val="0"/>
        </w:rPr>
        <w:t xml:space="preserve"> года № 33-ФЗ «</w:t>
      </w:r>
      <w:r w:rsidRPr="00517BDC">
        <w:rPr>
          <w:b w:val="0"/>
        </w:rPr>
        <w:t xml:space="preserve">Об общих принципах организации местного самоуправления в </w:t>
      </w:r>
      <w:r>
        <w:rPr>
          <w:b w:val="0"/>
        </w:rPr>
        <w:t>единой системе публичной власти»</w:t>
      </w:r>
      <w:r w:rsidRPr="00517BDC">
        <w:rPr>
          <w:b w:val="0"/>
        </w:rPr>
        <w:t>, если такое право предоставлено им федеральными законами, предусматривающими передачу соответствующих полномочий Российской Федерации органам государственной власти Краснодарского края, а также если иное не предусмотрено нормативными правовыми актами Президента Российской Федерации или нормативными правовыми актами Правительства Российской Федерации.</w:t>
      </w:r>
    </w:p>
    <w:p w:rsidR="008D353F" w:rsidRPr="00517BDC" w:rsidRDefault="008D353F" w:rsidP="008D353F">
      <w:pPr>
        <w:pStyle w:val="af2"/>
        <w:keepNext w:val="0"/>
        <w:widowControl w:val="0"/>
        <w:tabs>
          <w:tab w:val="left" w:pos="425"/>
        </w:tabs>
        <w:suppressAutoHyphens w:val="0"/>
        <w:spacing w:before="0" w:after="0" w:line="240" w:lineRule="auto"/>
        <w:ind w:left="0" w:firstLine="851"/>
        <w:jc w:val="both"/>
        <w:rPr>
          <w:b w:val="0"/>
        </w:rPr>
      </w:pPr>
      <w:r w:rsidRPr="00517BDC">
        <w:rPr>
          <w:b w:val="0"/>
        </w:rPr>
        <w:t xml:space="preserve">3. Органы местного самоуправления </w:t>
      </w:r>
      <w:r w:rsidRPr="003261AF">
        <w:rPr>
          <w:b w:val="0"/>
        </w:rPr>
        <w:t>поселения</w:t>
      </w:r>
      <w:r w:rsidRPr="00517BDC">
        <w:rPr>
          <w:b w:val="0"/>
        </w:rPr>
        <w:t xml:space="preserve">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8D353F" w:rsidRPr="00517BDC" w:rsidRDefault="008D353F" w:rsidP="008D353F">
      <w:pPr>
        <w:pStyle w:val="af2"/>
        <w:keepNext w:val="0"/>
        <w:widowControl w:val="0"/>
        <w:tabs>
          <w:tab w:val="left" w:pos="425"/>
        </w:tabs>
        <w:suppressAutoHyphens w:val="0"/>
        <w:spacing w:before="0" w:after="0" w:line="240" w:lineRule="auto"/>
        <w:ind w:left="0" w:firstLine="851"/>
        <w:jc w:val="both"/>
        <w:rPr>
          <w:b w:val="0"/>
        </w:rPr>
      </w:pPr>
      <w:r w:rsidRPr="00517BDC">
        <w:rPr>
          <w:b w:val="0"/>
        </w:rPr>
        <w:t xml:space="preserve">4. Финансовое обеспечение осуществления переданных полномочий </w:t>
      </w:r>
      <w:r w:rsidRPr="00517BDC">
        <w:rPr>
          <w:b w:val="0"/>
        </w:rPr>
        <w:lastRenderedPageBreak/>
        <w:t xml:space="preserve">осуществляется за счет субвенций из соответствующего бюджета. Органы местного самоуправления </w:t>
      </w:r>
      <w:r w:rsidRPr="003261AF">
        <w:rPr>
          <w:b w:val="0"/>
        </w:rPr>
        <w:t>поселения</w:t>
      </w:r>
      <w:r w:rsidRPr="00517BDC">
        <w:rPr>
          <w:b w:val="0"/>
        </w:rPr>
        <w:t xml:space="preserve"> 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w:t>
      </w:r>
    </w:p>
    <w:p w:rsidR="008D353F" w:rsidRPr="00517BDC" w:rsidRDefault="008D353F" w:rsidP="008D353F">
      <w:pPr>
        <w:pStyle w:val="af2"/>
        <w:keepNext w:val="0"/>
        <w:widowControl w:val="0"/>
        <w:tabs>
          <w:tab w:val="left" w:pos="425"/>
        </w:tabs>
        <w:suppressAutoHyphens w:val="0"/>
        <w:spacing w:before="0" w:after="0" w:line="240" w:lineRule="auto"/>
        <w:ind w:left="0" w:firstLine="851"/>
        <w:jc w:val="both"/>
        <w:rPr>
          <w:b w:val="0"/>
        </w:rPr>
      </w:pPr>
      <w:r w:rsidRPr="00517BDC">
        <w:rPr>
          <w:b w:val="0"/>
        </w:rPr>
        <w:t xml:space="preserve">Предложение об использовании собственного имущества (материальных ресурсов, финансовых средств) вправе направить в Совет глава </w:t>
      </w:r>
      <w:r w:rsidRPr="003261AF">
        <w:rPr>
          <w:b w:val="0"/>
        </w:rPr>
        <w:t>поселения</w:t>
      </w:r>
      <w:r w:rsidRPr="00517BDC">
        <w:rPr>
          <w:b w:val="0"/>
        </w:rPr>
        <w:t xml:space="preserve"> в случае наличия соответствующего имущества (материальных ресурсов, финансовых средств). Дополнительное использование собственного имущества (материальных ресурсов, финансовых средств) для исполнения переданных государственных полномочий осуществляется с согласия Совета, выраженного в решении. </w:t>
      </w:r>
    </w:p>
    <w:p w:rsidR="008D353F" w:rsidRPr="00517BDC" w:rsidRDefault="008D353F" w:rsidP="008D353F">
      <w:pPr>
        <w:pStyle w:val="af2"/>
        <w:keepNext w:val="0"/>
        <w:widowControl w:val="0"/>
        <w:tabs>
          <w:tab w:val="left" w:pos="425"/>
        </w:tabs>
        <w:suppressAutoHyphens w:val="0"/>
        <w:spacing w:before="0" w:after="0" w:line="240" w:lineRule="auto"/>
        <w:ind w:left="0" w:firstLine="851"/>
        <w:jc w:val="both"/>
        <w:rPr>
          <w:b w:val="0"/>
        </w:rPr>
      </w:pPr>
      <w:r w:rsidRPr="00517BDC">
        <w:rPr>
          <w:b w:val="0"/>
        </w:rPr>
        <w:t xml:space="preserve">5. По вопросам осуществления отдельных государственных полномочий, переданных органам местного самоуправления </w:t>
      </w:r>
      <w:r w:rsidRPr="003261AF">
        <w:rPr>
          <w:b w:val="0"/>
        </w:rPr>
        <w:t>поселения</w:t>
      </w:r>
      <w:r w:rsidRPr="00517BDC">
        <w:rPr>
          <w:b w:val="0"/>
        </w:rPr>
        <w:t xml:space="preserve"> 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w:t>
      </w:r>
    </w:p>
    <w:p w:rsidR="008D353F" w:rsidRPr="00517BDC" w:rsidRDefault="008D353F" w:rsidP="008D353F">
      <w:pPr>
        <w:pStyle w:val="af2"/>
        <w:keepNext w:val="0"/>
        <w:widowControl w:val="0"/>
        <w:tabs>
          <w:tab w:val="left" w:pos="425"/>
        </w:tabs>
        <w:suppressAutoHyphens w:val="0"/>
        <w:spacing w:before="0" w:after="0" w:line="240" w:lineRule="auto"/>
        <w:ind w:left="0" w:firstLine="851"/>
        <w:jc w:val="both"/>
        <w:rPr>
          <w:b w:val="0"/>
        </w:rPr>
      </w:pPr>
      <w:r w:rsidRPr="00517BDC">
        <w:rPr>
          <w:b w:val="0"/>
        </w:rPr>
        <w:t xml:space="preserve">6. Органы местного самоуправления </w:t>
      </w:r>
      <w:r w:rsidRPr="003261AF">
        <w:rPr>
          <w:b w:val="0"/>
        </w:rPr>
        <w:t>поселения</w:t>
      </w:r>
      <w:r w:rsidRPr="00517BDC">
        <w:rPr>
          <w:b w:val="0"/>
        </w:rPr>
        <w:t xml:space="preserve"> несут ответственность за осуществление переданных полномочий Российской Федерации, полномочий Краснодарского края в пределах субвенций, предоставленных местному бюджету в целях финансового обеспечения осуществления соответствующих полномочий.</w:t>
      </w:r>
    </w:p>
    <w:p w:rsidR="008D353F" w:rsidRPr="00517BDC" w:rsidRDefault="008D353F" w:rsidP="008D353F">
      <w:pPr>
        <w:pStyle w:val="af2"/>
        <w:keepNext w:val="0"/>
        <w:widowControl w:val="0"/>
        <w:tabs>
          <w:tab w:val="left" w:pos="425"/>
        </w:tabs>
        <w:suppressAutoHyphens w:val="0"/>
        <w:spacing w:before="0" w:after="0" w:line="240" w:lineRule="auto"/>
        <w:ind w:left="0" w:firstLine="851"/>
        <w:jc w:val="both"/>
        <w:rPr>
          <w:b w:val="0"/>
        </w:rPr>
      </w:pPr>
      <w:r w:rsidRPr="00517BDC">
        <w:rPr>
          <w:b w:val="0"/>
        </w:rPr>
        <w:t xml:space="preserve">7. Органы местного самоуправления </w:t>
      </w:r>
      <w:r w:rsidRPr="003261AF">
        <w:rPr>
          <w:b w:val="0"/>
        </w:rPr>
        <w:t>поселения</w:t>
      </w:r>
      <w:r w:rsidRPr="00517BDC">
        <w:rPr>
          <w:b w:val="0"/>
        </w:rPr>
        <w:t xml:space="preserve"> участвуют в осуществлении государственных полномочий, не переданных им в соответствии со статьей 34 Федерального закона</w:t>
      </w:r>
      <w:r>
        <w:rPr>
          <w:b w:val="0"/>
        </w:rPr>
        <w:t xml:space="preserve"> от 20 марта </w:t>
      </w:r>
      <w:r w:rsidRPr="00517BDC">
        <w:rPr>
          <w:b w:val="0"/>
        </w:rPr>
        <w:t>2025</w:t>
      </w:r>
      <w:r>
        <w:rPr>
          <w:b w:val="0"/>
        </w:rPr>
        <w:t xml:space="preserve"> года № 33-ФЗ «</w:t>
      </w:r>
      <w:r w:rsidRPr="00517BDC">
        <w:rPr>
          <w:b w:val="0"/>
        </w:rPr>
        <w:t xml:space="preserve">Об общих принципах организации местного самоуправления в </w:t>
      </w:r>
      <w:r>
        <w:rPr>
          <w:b w:val="0"/>
        </w:rPr>
        <w:t>единой системе публичной власти»</w:t>
      </w:r>
      <w:r w:rsidRPr="00517BDC">
        <w:rPr>
          <w:b w:val="0"/>
        </w:rPr>
        <w:t>, в случае принятия Советом решения о реализации права на участие в осуществлении указанных полномочий.</w:t>
      </w:r>
    </w:p>
    <w:p w:rsidR="008D353F" w:rsidRPr="00517BDC" w:rsidRDefault="008D353F" w:rsidP="008D353F">
      <w:pPr>
        <w:pStyle w:val="af2"/>
        <w:keepNext w:val="0"/>
        <w:widowControl w:val="0"/>
        <w:tabs>
          <w:tab w:val="left" w:pos="425"/>
        </w:tabs>
        <w:suppressAutoHyphens w:val="0"/>
        <w:spacing w:before="0" w:after="0" w:line="240" w:lineRule="auto"/>
        <w:ind w:left="0" w:firstLine="851"/>
        <w:jc w:val="both"/>
        <w:rPr>
          <w:b w:val="0"/>
        </w:rPr>
      </w:pPr>
      <w:r w:rsidRPr="00517BDC">
        <w:rPr>
          <w:b w:val="0"/>
        </w:rPr>
        <w:t xml:space="preserve">8. Органы местного самоуправления </w:t>
      </w:r>
      <w:r w:rsidRPr="003261AF">
        <w:rPr>
          <w:b w:val="0"/>
        </w:rPr>
        <w:t>поселения</w:t>
      </w:r>
      <w:r w:rsidRPr="00517BDC">
        <w:rPr>
          <w:b w:val="0"/>
        </w:rPr>
        <w:t xml:space="preserve">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34 Федерального з</w:t>
      </w:r>
      <w:r>
        <w:rPr>
          <w:b w:val="0"/>
        </w:rPr>
        <w:t xml:space="preserve">акона от 20 марта </w:t>
      </w:r>
      <w:r w:rsidRPr="00517BDC">
        <w:rPr>
          <w:b w:val="0"/>
        </w:rPr>
        <w:t>2025</w:t>
      </w:r>
      <w:r>
        <w:rPr>
          <w:b w:val="0"/>
        </w:rPr>
        <w:t xml:space="preserve"> года № 33-ФЗ «</w:t>
      </w:r>
      <w:r w:rsidRPr="00517BDC">
        <w:rPr>
          <w:b w:val="0"/>
        </w:rPr>
        <w:t xml:space="preserve">Об общих принципах организации местного самоуправления в </w:t>
      </w:r>
      <w:r>
        <w:rPr>
          <w:b w:val="0"/>
        </w:rPr>
        <w:t>единой системе публичной власти»</w:t>
      </w:r>
      <w:r w:rsidRPr="00517BDC">
        <w:rPr>
          <w:b w:val="0"/>
        </w:rPr>
        <w:t>, если возможность осуществления таких расходов предусмотрена федеральными законами.</w:t>
      </w:r>
    </w:p>
    <w:p w:rsidR="008D353F" w:rsidRPr="00517BDC" w:rsidRDefault="008D353F" w:rsidP="008D353F">
      <w:pPr>
        <w:pStyle w:val="af2"/>
        <w:keepNext w:val="0"/>
        <w:widowControl w:val="0"/>
        <w:tabs>
          <w:tab w:val="left" w:pos="425"/>
        </w:tabs>
        <w:suppressAutoHyphens w:val="0"/>
        <w:spacing w:before="0" w:after="0" w:line="240" w:lineRule="auto"/>
        <w:ind w:left="0" w:firstLine="851"/>
        <w:jc w:val="both"/>
        <w:rPr>
          <w:b w:val="0"/>
        </w:rPr>
      </w:pPr>
      <w:r w:rsidRPr="00517BDC">
        <w:rPr>
          <w:b w:val="0"/>
        </w:rPr>
        <w:t>Органы местного самоуправления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8D353F" w:rsidRPr="00517BDC" w:rsidRDefault="008D353F" w:rsidP="008D353F">
      <w:pPr>
        <w:pStyle w:val="af2"/>
        <w:keepNext w:val="0"/>
        <w:widowControl w:val="0"/>
        <w:tabs>
          <w:tab w:val="left" w:pos="425"/>
        </w:tabs>
        <w:suppressAutoHyphens w:val="0"/>
        <w:spacing w:before="0" w:after="0" w:line="240" w:lineRule="auto"/>
        <w:ind w:left="0" w:firstLine="851"/>
        <w:jc w:val="both"/>
        <w:rPr>
          <w:b w:val="0"/>
        </w:rPr>
      </w:pPr>
      <w:r w:rsidRPr="00517BDC">
        <w:rPr>
          <w:b w:val="0"/>
        </w:rPr>
        <w:t xml:space="preserve">9. Органы государственной власти в соответствии с федеральным </w:t>
      </w:r>
      <w:r w:rsidRPr="00517BDC">
        <w:rPr>
          <w:b w:val="0"/>
        </w:rPr>
        <w:lastRenderedPageBreak/>
        <w:t>законом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предоставленного на эти цели имущества.</w:t>
      </w:r>
    </w:p>
    <w:p w:rsidR="008D353F" w:rsidRDefault="008D353F" w:rsidP="008D353F">
      <w:pPr>
        <w:pStyle w:val="af2"/>
        <w:keepNext w:val="0"/>
        <w:widowControl w:val="0"/>
        <w:tabs>
          <w:tab w:val="left" w:pos="425"/>
        </w:tabs>
        <w:suppressAutoHyphens w:val="0"/>
        <w:spacing w:before="0" w:after="0" w:line="240" w:lineRule="auto"/>
        <w:ind w:left="0" w:firstLine="851"/>
        <w:jc w:val="both"/>
        <w:rPr>
          <w:b w:val="0"/>
        </w:rPr>
      </w:pPr>
    </w:p>
    <w:p w:rsidR="008D353F" w:rsidRPr="00F37DAF" w:rsidRDefault="008D353F" w:rsidP="008D353F">
      <w:pPr>
        <w:widowControl w:val="0"/>
        <w:autoSpaceDE w:val="0"/>
        <w:autoSpaceDN w:val="0"/>
        <w:adjustRightInd w:val="0"/>
        <w:spacing w:line="240" w:lineRule="auto"/>
        <w:ind w:firstLine="851"/>
        <w:jc w:val="both"/>
        <w:rPr>
          <w:rFonts w:eastAsia="Times New Roman"/>
          <w:b/>
          <w:bCs/>
          <w:sz w:val="28"/>
          <w:szCs w:val="28"/>
          <w:lang w:eastAsia="ru-RU"/>
        </w:rPr>
      </w:pPr>
      <w:r>
        <w:rPr>
          <w:b/>
          <w:sz w:val="28"/>
          <w:szCs w:val="28"/>
        </w:rPr>
        <w:t>Статья 36</w:t>
      </w:r>
      <w:r w:rsidRPr="00F37DAF">
        <w:rPr>
          <w:b/>
          <w:sz w:val="28"/>
          <w:szCs w:val="28"/>
        </w:rPr>
        <w:t>. Муниципальный контроль</w:t>
      </w:r>
    </w:p>
    <w:p w:rsidR="008D353F" w:rsidRPr="00F37DAF" w:rsidRDefault="008D353F" w:rsidP="008D353F">
      <w:pPr>
        <w:widowControl w:val="0"/>
        <w:autoSpaceDE w:val="0"/>
        <w:autoSpaceDN w:val="0"/>
        <w:adjustRightInd w:val="0"/>
        <w:spacing w:line="240" w:lineRule="auto"/>
        <w:ind w:firstLine="851"/>
        <w:jc w:val="both"/>
        <w:rPr>
          <w:rFonts w:eastAsia="Times New Roman"/>
          <w:sz w:val="28"/>
          <w:szCs w:val="28"/>
          <w:lang w:eastAsia="ru-RU"/>
        </w:rPr>
      </w:pPr>
      <w:r w:rsidRPr="00F37DAF">
        <w:rPr>
          <w:sz w:val="28"/>
          <w:szCs w:val="28"/>
        </w:rPr>
        <w:t xml:space="preserve">1. </w:t>
      </w:r>
      <w:r w:rsidRPr="00F37DAF">
        <w:rPr>
          <w:rFonts w:eastAsia="Times New Roman"/>
          <w:sz w:val="28"/>
          <w:szCs w:val="28"/>
          <w:lang w:eastAsia="ru-RU"/>
        </w:rPr>
        <w:t xml:space="preserve">Органы местного самоуправления </w:t>
      </w:r>
      <w:r w:rsidRPr="003261AF">
        <w:rPr>
          <w:sz w:val="28"/>
          <w:szCs w:val="28"/>
        </w:rPr>
        <w:t>поселения</w:t>
      </w:r>
      <w:r w:rsidRPr="00F37DAF">
        <w:rPr>
          <w:rFonts w:eastAsia="Calibri"/>
          <w:sz w:val="28"/>
          <w:szCs w:val="28"/>
        </w:rPr>
        <w:t xml:space="preserve"> </w:t>
      </w:r>
      <w:r w:rsidRPr="00F37DAF">
        <w:rPr>
          <w:rFonts w:eastAsia="Times New Roman"/>
          <w:sz w:val="28"/>
          <w:szCs w:val="28"/>
          <w:lang w:eastAsia="ru-RU"/>
        </w:rPr>
        <w:t xml:space="preserve">организуют и осуществляют муниципальный контроль за соблюдением требований, установленных муниципальными правовыми актами, принятыми по вопросам </w:t>
      </w:r>
      <w:r w:rsidRPr="008E1A51">
        <w:rPr>
          <w:rFonts w:eastAsia="Times New Roman"/>
          <w:sz w:val="28"/>
          <w:szCs w:val="28"/>
          <w:lang w:eastAsia="ru-RU"/>
        </w:rPr>
        <w:t>непосредственного обеспечения жизнедеятельности населения</w:t>
      </w:r>
      <w:r w:rsidRPr="00F37DAF">
        <w:rPr>
          <w:rFonts w:eastAsia="Times New Roman"/>
          <w:sz w:val="28"/>
          <w:szCs w:val="28"/>
          <w:lang w:eastAsia="ru-RU"/>
        </w:rPr>
        <w:t xml:space="preserve">,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 с учетом положений, установленных </w:t>
      </w:r>
      <w:r w:rsidRPr="00F37DAF">
        <w:rPr>
          <w:rFonts w:eastAsia="Calibri"/>
          <w:color w:val="000000"/>
          <w:sz w:val="28"/>
          <w:szCs w:val="28"/>
          <w:lang w:eastAsia="ru-RU"/>
        </w:rPr>
        <w:t>Федеральным законом</w:t>
      </w:r>
      <w:r>
        <w:rPr>
          <w:color w:val="000000"/>
          <w:sz w:val="28"/>
          <w:szCs w:val="28"/>
        </w:rPr>
        <w:t xml:space="preserve"> от 20 марта </w:t>
      </w:r>
      <w:r w:rsidRPr="00F37DAF">
        <w:rPr>
          <w:color w:val="000000"/>
          <w:sz w:val="28"/>
          <w:szCs w:val="28"/>
        </w:rPr>
        <w:t>2025</w:t>
      </w:r>
      <w:r>
        <w:rPr>
          <w:color w:val="000000"/>
          <w:sz w:val="28"/>
          <w:szCs w:val="28"/>
        </w:rPr>
        <w:t xml:space="preserve"> года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rFonts w:eastAsia="Calibri"/>
          <w:color w:val="000000"/>
          <w:sz w:val="28"/>
          <w:szCs w:val="28"/>
          <w:lang w:eastAsia="ru-RU"/>
        </w:rPr>
        <w:t>»</w:t>
      </w:r>
      <w:r w:rsidRPr="00F37DAF">
        <w:rPr>
          <w:rFonts w:eastAsia="Times New Roman"/>
          <w:sz w:val="28"/>
          <w:szCs w:val="28"/>
          <w:lang w:eastAsia="ru-RU"/>
        </w:rPr>
        <w:t>.</w:t>
      </w:r>
    </w:p>
    <w:p w:rsidR="008D353F" w:rsidRPr="00F37DAF" w:rsidRDefault="008D353F" w:rsidP="008D353F">
      <w:pPr>
        <w:widowControl w:val="0"/>
        <w:autoSpaceDE w:val="0"/>
        <w:autoSpaceDN w:val="0"/>
        <w:adjustRightInd w:val="0"/>
        <w:spacing w:line="240" w:lineRule="auto"/>
        <w:ind w:firstLine="851"/>
        <w:jc w:val="both"/>
        <w:rPr>
          <w:rFonts w:eastAsia="Times New Roman"/>
          <w:bCs/>
          <w:sz w:val="28"/>
          <w:szCs w:val="28"/>
          <w:lang w:eastAsia="ru-RU"/>
        </w:rPr>
      </w:pPr>
      <w:r w:rsidRPr="00F37DAF">
        <w:rPr>
          <w:rFonts w:eastAsia="Times New Roman"/>
          <w:bCs/>
          <w:sz w:val="28"/>
          <w:szCs w:val="28"/>
          <w:lang w:eastAsia="ru-RU"/>
        </w:rPr>
        <w:t xml:space="preserve">2. Организация и осуществление видов муниципального контроля регулируются Федеральным </w:t>
      </w:r>
      <w:hyperlink r:id="rId13" w:history="1">
        <w:r w:rsidRPr="00F37DAF">
          <w:rPr>
            <w:rFonts w:eastAsia="Times New Roman"/>
            <w:bCs/>
            <w:sz w:val="28"/>
            <w:szCs w:val="28"/>
            <w:lang w:eastAsia="ru-RU"/>
          </w:rPr>
          <w:t>законом</w:t>
        </w:r>
      </w:hyperlink>
      <w:r>
        <w:rPr>
          <w:rFonts w:eastAsia="Times New Roman"/>
          <w:bCs/>
          <w:sz w:val="28"/>
          <w:szCs w:val="28"/>
          <w:lang w:eastAsia="ru-RU"/>
        </w:rPr>
        <w:t xml:space="preserve"> от 31 июля 2020 года № 248-ФЗ «</w:t>
      </w:r>
      <w:r w:rsidRPr="00F37DAF">
        <w:rPr>
          <w:rFonts w:eastAsia="Times New Roman"/>
          <w:bCs/>
          <w:sz w:val="28"/>
          <w:szCs w:val="28"/>
          <w:lang w:eastAsia="ru-RU"/>
        </w:rPr>
        <w:t xml:space="preserve">О государственном контроле (надзоре) и муниципальном </w:t>
      </w:r>
      <w:r>
        <w:rPr>
          <w:rFonts w:eastAsia="Times New Roman"/>
          <w:bCs/>
          <w:sz w:val="28"/>
          <w:szCs w:val="28"/>
          <w:lang w:eastAsia="ru-RU"/>
        </w:rPr>
        <w:t>контроле в Российской Федерации»</w:t>
      </w:r>
      <w:r w:rsidRPr="00F37DAF">
        <w:rPr>
          <w:rFonts w:eastAsia="Times New Roman"/>
          <w:bCs/>
          <w:sz w:val="28"/>
          <w:szCs w:val="28"/>
          <w:lang w:eastAsia="ru-RU"/>
        </w:rPr>
        <w:t>.</w:t>
      </w:r>
    </w:p>
    <w:p w:rsidR="008D353F" w:rsidRPr="00F37DAF" w:rsidRDefault="008D353F" w:rsidP="008D353F">
      <w:pPr>
        <w:widowControl w:val="0"/>
        <w:spacing w:line="240" w:lineRule="auto"/>
        <w:ind w:firstLine="851"/>
        <w:jc w:val="both"/>
        <w:rPr>
          <w:sz w:val="28"/>
          <w:szCs w:val="28"/>
        </w:rPr>
      </w:pPr>
      <w:r w:rsidRPr="00F37DAF">
        <w:rPr>
          <w:sz w:val="28"/>
          <w:szCs w:val="28"/>
        </w:rPr>
        <w:t>Органом местного самоуправления, наделенным полномочиями по осуществлению муниципального контроля, является администрация.</w:t>
      </w:r>
    </w:p>
    <w:p w:rsidR="008D353F" w:rsidRPr="00F37DAF" w:rsidRDefault="008D353F" w:rsidP="008D353F">
      <w:pPr>
        <w:widowControl w:val="0"/>
        <w:autoSpaceDE w:val="0"/>
        <w:autoSpaceDN w:val="0"/>
        <w:adjustRightInd w:val="0"/>
        <w:spacing w:line="240" w:lineRule="auto"/>
        <w:ind w:firstLine="851"/>
        <w:jc w:val="both"/>
        <w:rPr>
          <w:rFonts w:eastAsia="Times New Roman"/>
          <w:bCs/>
          <w:sz w:val="28"/>
          <w:szCs w:val="28"/>
          <w:lang w:eastAsia="ru-RU"/>
        </w:rPr>
      </w:pPr>
      <w:r w:rsidRPr="00F37DAF">
        <w:rPr>
          <w:sz w:val="28"/>
          <w:szCs w:val="28"/>
        </w:rPr>
        <w:t xml:space="preserve">Полномочия, функции, порядок деятельности администрации, как органа, наделенного полномочиями по осуществлению муниципального контроля, перечень должностных лиц и их полномочия устанавливаются муниципальными правовыми актами, принимаемыми </w:t>
      </w:r>
      <w:r>
        <w:rPr>
          <w:rFonts w:eastAsia="Calibri"/>
          <w:sz w:val="28"/>
          <w:szCs w:val="28"/>
        </w:rPr>
        <w:t>администрацией поселения</w:t>
      </w:r>
      <w:r w:rsidRPr="00F37DAF">
        <w:rPr>
          <w:i/>
          <w:sz w:val="28"/>
          <w:szCs w:val="28"/>
        </w:rPr>
        <w:t>.</w:t>
      </w:r>
    </w:p>
    <w:p w:rsidR="008D353F" w:rsidRPr="00F37DAF" w:rsidRDefault="008D353F" w:rsidP="008D353F">
      <w:pPr>
        <w:widowControl w:val="0"/>
        <w:autoSpaceDE w:val="0"/>
        <w:autoSpaceDN w:val="0"/>
        <w:adjustRightInd w:val="0"/>
        <w:spacing w:line="240" w:lineRule="auto"/>
        <w:ind w:firstLine="851"/>
        <w:jc w:val="both"/>
        <w:rPr>
          <w:rFonts w:eastAsia="Times New Roman"/>
          <w:bCs/>
          <w:sz w:val="28"/>
          <w:szCs w:val="28"/>
          <w:lang w:eastAsia="ru-RU"/>
        </w:rPr>
      </w:pPr>
      <w:r w:rsidRPr="00F37DAF">
        <w:rPr>
          <w:rFonts w:eastAsia="Times New Roman"/>
          <w:bCs/>
          <w:sz w:val="28"/>
          <w:szCs w:val="28"/>
          <w:lang w:eastAsia="ru-RU"/>
        </w:rPr>
        <w:t xml:space="preserve">3. К полномочиям органов местного самоуправления </w:t>
      </w:r>
      <w:r w:rsidRPr="003261AF">
        <w:rPr>
          <w:sz w:val="28"/>
          <w:szCs w:val="28"/>
        </w:rPr>
        <w:t>поселения</w:t>
      </w:r>
      <w:r w:rsidRPr="00F37DAF">
        <w:rPr>
          <w:rFonts w:eastAsia="Times New Roman"/>
          <w:bCs/>
          <w:sz w:val="28"/>
          <w:szCs w:val="28"/>
          <w:lang w:eastAsia="ru-RU"/>
        </w:rPr>
        <w:t xml:space="preserve"> в области муниципального контроля относятся:</w:t>
      </w:r>
    </w:p>
    <w:p w:rsidR="008D353F" w:rsidRPr="00F37DAF" w:rsidRDefault="008D353F" w:rsidP="008D353F">
      <w:pPr>
        <w:widowControl w:val="0"/>
        <w:autoSpaceDE w:val="0"/>
        <w:autoSpaceDN w:val="0"/>
        <w:adjustRightInd w:val="0"/>
        <w:spacing w:line="240" w:lineRule="auto"/>
        <w:ind w:firstLine="851"/>
        <w:jc w:val="both"/>
        <w:rPr>
          <w:rFonts w:eastAsia="Times New Roman"/>
          <w:bCs/>
          <w:sz w:val="28"/>
          <w:szCs w:val="28"/>
          <w:lang w:eastAsia="ru-RU"/>
        </w:rPr>
      </w:pPr>
      <w:r w:rsidRPr="00F37DAF">
        <w:rPr>
          <w:rFonts w:eastAsia="Times New Roman"/>
          <w:bCs/>
          <w:sz w:val="28"/>
          <w:szCs w:val="28"/>
          <w:lang w:eastAsia="ru-RU"/>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8D353F" w:rsidRPr="00F37DAF" w:rsidRDefault="008D353F" w:rsidP="008D353F">
      <w:pPr>
        <w:widowControl w:val="0"/>
        <w:autoSpaceDE w:val="0"/>
        <w:autoSpaceDN w:val="0"/>
        <w:adjustRightInd w:val="0"/>
        <w:spacing w:line="240" w:lineRule="auto"/>
        <w:ind w:firstLine="851"/>
        <w:jc w:val="both"/>
        <w:rPr>
          <w:rFonts w:eastAsia="Times New Roman"/>
          <w:bCs/>
          <w:sz w:val="28"/>
          <w:szCs w:val="28"/>
          <w:lang w:eastAsia="ru-RU"/>
        </w:rPr>
      </w:pPr>
      <w:r w:rsidRPr="00F37DAF">
        <w:rPr>
          <w:rFonts w:eastAsia="Times New Roman"/>
          <w:bCs/>
          <w:sz w:val="28"/>
          <w:szCs w:val="28"/>
          <w:lang w:eastAsia="ru-RU"/>
        </w:rPr>
        <w:t xml:space="preserve">2) организация и осуществление муниципального контроля на территории </w:t>
      </w:r>
      <w:r w:rsidRPr="003261AF">
        <w:rPr>
          <w:sz w:val="28"/>
          <w:szCs w:val="28"/>
        </w:rPr>
        <w:t>поселения</w:t>
      </w:r>
      <w:r w:rsidRPr="00F37DAF">
        <w:rPr>
          <w:rFonts w:eastAsia="Times New Roman"/>
          <w:bCs/>
          <w:sz w:val="28"/>
          <w:szCs w:val="28"/>
          <w:lang w:eastAsia="ru-RU"/>
        </w:rPr>
        <w:t>;</w:t>
      </w:r>
    </w:p>
    <w:p w:rsidR="008D353F" w:rsidRPr="00F37DAF" w:rsidRDefault="008D353F" w:rsidP="008D353F">
      <w:pPr>
        <w:widowControl w:val="0"/>
        <w:autoSpaceDE w:val="0"/>
        <w:autoSpaceDN w:val="0"/>
        <w:adjustRightInd w:val="0"/>
        <w:spacing w:line="240" w:lineRule="auto"/>
        <w:ind w:firstLine="851"/>
        <w:jc w:val="both"/>
        <w:rPr>
          <w:rFonts w:eastAsia="Times New Roman"/>
          <w:bCs/>
          <w:sz w:val="28"/>
          <w:szCs w:val="28"/>
          <w:lang w:eastAsia="ru-RU"/>
        </w:rPr>
      </w:pPr>
      <w:r w:rsidRPr="00F37DAF">
        <w:rPr>
          <w:rFonts w:eastAsia="Times New Roman"/>
          <w:bCs/>
          <w:sz w:val="28"/>
          <w:szCs w:val="28"/>
          <w:lang w:eastAsia="ru-RU"/>
        </w:rPr>
        <w:t xml:space="preserve">3) иные полномочия в соответствии с Федеральным </w:t>
      </w:r>
      <w:hyperlink r:id="rId14" w:history="1">
        <w:r w:rsidRPr="00F37DAF">
          <w:rPr>
            <w:rFonts w:eastAsia="Times New Roman"/>
            <w:bCs/>
            <w:sz w:val="28"/>
            <w:szCs w:val="28"/>
            <w:lang w:eastAsia="ru-RU"/>
          </w:rPr>
          <w:t>законом</w:t>
        </w:r>
      </w:hyperlink>
      <w:r>
        <w:rPr>
          <w:rFonts w:eastAsia="Times New Roman"/>
          <w:bCs/>
          <w:sz w:val="28"/>
          <w:szCs w:val="28"/>
          <w:lang w:eastAsia="ru-RU"/>
        </w:rPr>
        <w:t xml:space="preserve"> от 31 июля </w:t>
      </w:r>
      <w:r w:rsidRPr="00F37DAF">
        <w:rPr>
          <w:rFonts w:eastAsia="Times New Roman"/>
          <w:bCs/>
          <w:sz w:val="28"/>
          <w:szCs w:val="28"/>
          <w:lang w:eastAsia="ru-RU"/>
        </w:rPr>
        <w:t>2020</w:t>
      </w:r>
      <w:r>
        <w:rPr>
          <w:rFonts w:eastAsia="Times New Roman"/>
          <w:bCs/>
          <w:sz w:val="28"/>
          <w:szCs w:val="28"/>
          <w:lang w:eastAsia="ru-RU"/>
        </w:rPr>
        <w:t xml:space="preserve"> года № 248-ФЗ «</w:t>
      </w:r>
      <w:r w:rsidRPr="00F37DAF">
        <w:rPr>
          <w:rFonts w:eastAsia="Times New Roman"/>
          <w:bCs/>
          <w:sz w:val="28"/>
          <w:szCs w:val="28"/>
          <w:lang w:eastAsia="ru-RU"/>
        </w:rPr>
        <w:t xml:space="preserve">О государственном контроле (надзоре) и муниципальном </w:t>
      </w:r>
      <w:r>
        <w:rPr>
          <w:rFonts w:eastAsia="Times New Roman"/>
          <w:bCs/>
          <w:sz w:val="28"/>
          <w:szCs w:val="28"/>
          <w:lang w:eastAsia="ru-RU"/>
        </w:rPr>
        <w:t>контроле в Российской Федерации»</w:t>
      </w:r>
      <w:r w:rsidRPr="00F37DAF">
        <w:rPr>
          <w:rFonts w:eastAsia="Times New Roman"/>
          <w:bCs/>
          <w:sz w:val="28"/>
          <w:szCs w:val="28"/>
          <w:lang w:eastAsia="ru-RU"/>
        </w:rPr>
        <w:t>, другими федеральными законами.</w:t>
      </w:r>
    </w:p>
    <w:p w:rsidR="008D353F" w:rsidRPr="00F37DAF" w:rsidRDefault="008D353F" w:rsidP="008D353F">
      <w:pPr>
        <w:pStyle w:val="ConsNormal"/>
        <w:suppressAutoHyphens w:val="0"/>
        <w:spacing w:after="0" w:line="240" w:lineRule="auto"/>
        <w:ind w:firstLine="851"/>
        <w:jc w:val="both"/>
        <w:rPr>
          <w:rFonts w:ascii="Times New Roman" w:eastAsia="Times New Roman" w:hAnsi="Times New Roman" w:cs="Times New Roman"/>
          <w:bCs/>
          <w:kern w:val="0"/>
          <w:sz w:val="28"/>
          <w:szCs w:val="28"/>
          <w:lang w:eastAsia="ru-RU"/>
        </w:rPr>
      </w:pPr>
      <w:r w:rsidRPr="00F37DAF">
        <w:rPr>
          <w:rFonts w:ascii="Times New Roman" w:eastAsia="Times New Roman" w:hAnsi="Times New Roman" w:cs="Times New Roman"/>
          <w:bCs/>
          <w:kern w:val="0"/>
          <w:sz w:val="28"/>
          <w:szCs w:val="28"/>
          <w:lang w:eastAsia="ru-RU"/>
        </w:rPr>
        <w:t xml:space="preserve">4. Отнесение осуществления соответствующих видов муниципального контроля к полномочиям органов местного самоуправления по вопросам </w:t>
      </w:r>
      <w:r w:rsidRPr="008E1A51">
        <w:rPr>
          <w:rFonts w:ascii="Times New Roman" w:eastAsia="Times New Roman" w:hAnsi="Times New Roman" w:cs="Times New Roman"/>
          <w:bCs/>
          <w:kern w:val="0"/>
          <w:sz w:val="28"/>
          <w:szCs w:val="28"/>
          <w:lang w:eastAsia="ru-RU"/>
        </w:rPr>
        <w:t xml:space="preserve">непосредственного обеспечения жизнедеятельности населения </w:t>
      </w:r>
      <w:r w:rsidRPr="003261AF">
        <w:rPr>
          <w:rFonts w:ascii="Times New Roman" w:eastAsia="Andale Sans UI" w:hAnsi="Times New Roman" w:cs="Times New Roman"/>
          <w:sz w:val="28"/>
          <w:szCs w:val="28"/>
        </w:rPr>
        <w:t>поселения</w:t>
      </w:r>
      <w:r w:rsidRPr="00F37DAF">
        <w:rPr>
          <w:rFonts w:ascii="Times New Roman" w:eastAsia="Times New Roman" w:hAnsi="Times New Roman" w:cs="Times New Roman"/>
          <w:bCs/>
          <w:kern w:val="0"/>
          <w:sz w:val="28"/>
          <w:szCs w:val="28"/>
          <w:lang w:eastAsia="ru-RU"/>
        </w:rPr>
        <w:t xml:space="preserve"> осуществляется в пределах установленного перечня </w:t>
      </w:r>
      <w:r>
        <w:rPr>
          <w:rFonts w:ascii="Times New Roman" w:eastAsia="Times New Roman" w:hAnsi="Times New Roman" w:cs="Times New Roman"/>
          <w:bCs/>
          <w:kern w:val="0"/>
          <w:sz w:val="28"/>
          <w:szCs w:val="28"/>
          <w:lang w:eastAsia="ru-RU"/>
        </w:rPr>
        <w:t xml:space="preserve">вопросов </w:t>
      </w:r>
      <w:r w:rsidRPr="008E1A51">
        <w:rPr>
          <w:rFonts w:ascii="Times New Roman" w:eastAsia="Times New Roman" w:hAnsi="Times New Roman" w:cs="Times New Roman"/>
          <w:bCs/>
          <w:kern w:val="0"/>
          <w:sz w:val="28"/>
          <w:szCs w:val="28"/>
          <w:lang w:eastAsia="ru-RU"/>
        </w:rPr>
        <w:t>непосредственного обеспечения жизнедеятельности населения</w:t>
      </w:r>
      <w:r w:rsidRPr="00F37DAF">
        <w:rPr>
          <w:rFonts w:ascii="Times New Roman" w:eastAsia="Times New Roman" w:hAnsi="Times New Roman" w:cs="Times New Roman"/>
          <w:bCs/>
          <w:kern w:val="0"/>
          <w:sz w:val="28"/>
          <w:szCs w:val="28"/>
          <w:lang w:eastAsia="ru-RU"/>
        </w:rPr>
        <w:t xml:space="preserve"> </w:t>
      </w:r>
      <w:r w:rsidRPr="003261AF">
        <w:rPr>
          <w:rFonts w:ascii="Times New Roman" w:eastAsia="Andale Sans UI" w:hAnsi="Times New Roman" w:cs="Times New Roman"/>
          <w:sz w:val="28"/>
          <w:szCs w:val="28"/>
        </w:rPr>
        <w:t>поселения</w:t>
      </w:r>
      <w:r w:rsidRPr="00F37DAF">
        <w:rPr>
          <w:rFonts w:ascii="Times New Roman" w:eastAsia="Times New Roman" w:hAnsi="Times New Roman" w:cs="Times New Roman"/>
          <w:bCs/>
          <w:kern w:val="0"/>
          <w:sz w:val="28"/>
          <w:szCs w:val="28"/>
          <w:lang w:eastAsia="ru-RU"/>
        </w:rPr>
        <w:t>.</w:t>
      </w:r>
    </w:p>
    <w:p w:rsidR="008D353F" w:rsidRPr="00F37DAF" w:rsidRDefault="008D353F" w:rsidP="008D353F">
      <w:pPr>
        <w:pStyle w:val="ConsNormal"/>
        <w:suppressAutoHyphens w:val="0"/>
        <w:spacing w:after="0" w:line="240" w:lineRule="auto"/>
        <w:ind w:firstLine="851"/>
        <w:jc w:val="both"/>
        <w:rPr>
          <w:rFonts w:ascii="Times New Roman" w:eastAsia="Times New Roman" w:hAnsi="Times New Roman" w:cs="Times New Roman"/>
          <w:bCs/>
          <w:kern w:val="0"/>
          <w:sz w:val="28"/>
          <w:szCs w:val="28"/>
          <w:lang w:eastAsia="ru-RU"/>
        </w:rPr>
      </w:pPr>
      <w:r w:rsidRPr="00F37DAF">
        <w:rPr>
          <w:rFonts w:ascii="Times New Roman" w:eastAsia="Times New Roman" w:hAnsi="Times New Roman" w:cs="Times New Roman"/>
          <w:bCs/>
          <w:kern w:val="0"/>
          <w:sz w:val="28"/>
          <w:szCs w:val="28"/>
          <w:lang w:eastAsia="ru-RU"/>
        </w:rPr>
        <w:t xml:space="preserve">Муниципальный контроль подлежит осуществлению при наличии в </w:t>
      </w:r>
      <w:r w:rsidRPr="00F37DAF">
        <w:rPr>
          <w:rFonts w:ascii="Times New Roman" w:eastAsia="Times New Roman" w:hAnsi="Times New Roman" w:cs="Times New Roman"/>
          <w:bCs/>
          <w:kern w:val="0"/>
          <w:sz w:val="28"/>
          <w:szCs w:val="28"/>
          <w:lang w:eastAsia="ru-RU"/>
        </w:rPr>
        <w:lastRenderedPageBreak/>
        <w:t xml:space="preserve">границах </w:t>
      </w:r>
      <w:r w:rsidRPr="003261AF">
        <w:rPr>
          <w:rFonts w:ascii="Times New Roman" w:eastAsia="Andale Sans UI" w:hAnsi="Times New Roman" w:cs="Times New Roman"/>
          <w:sz w:val="28"/>
          <w:szCs w:val="28"/>
        </w:rPr>
        <w:t>поселения</w:t>
      </w:r>
      <w:r w:rsidRPr="00F37DAF">
        <w:rPr>
          <w:rFonts w:ascii="Times New Roman" w:eastAsia="Times New Roman" w:hAnsi="Times New Roman" w:cs="Times New Roman"/>
          <w:bCs/>
          <w:kern w:val="0"/>
          <w:sz w:val="28"/>
          <w:szCs w:val="28"/>
          <w:lang w:eastAsia="ru-RU"/>
        </w:rPr>
        <w:t xml:space="preserve"> объектов соответствующего вида контроля.</w:t>
      </w:r>
    </w:p>
    <w:p w:rsidR="008D353F" w:rsidRPr="00934C67" w:rsidRDefault="008D353F" w:rsidP="008D353F">
      <w:pPr>
        <w:widowControl w:val="0"/>
        <w:autoSpaceDE w:val="0"/>
        <w:autoSpaceDN w:val="0"/>
        <w:adjustRightInd w:val="0"/>
        <w:spacing w:line="240" w:lineRule="auto"/>
        <w:ind w:firstLine="851"/>
        <w:jc w:val="both"/>
        <w:rPr>
          <w:i/>
          <w:caps/>
          <w:sz w:val="28"/>
          <w:szCs w:val="28"/>
        </w:rPr>
      </w:pPr>
      <w:r w:rsidRPr="00F37DAF">
        <w:rPr>
          <w:rFonts w:eastAsia="Calibri"/>
          <w:sz w:val="28"/>
          <w:szCs w:val="28"/>
          <w:lang w:eastAsia="ru-RU"/>
        </w:rPr>
        <w:t>Порядок организации и осуществления муниципального контроля устанавливается положением о виде муниципального контроля, утверждаемым Советом.</w:t>
      </w:r>
    </w:p>
    <w:p w:rsidR="008D353F" w:rsidRDefault="008D353F" w:rsidP="008D353F">
      <w:pPr>
        <w:widowControl w:val="0"/>
        <w:spacing w:line="240" w:lineRule="auto"/>
        <w:rPr>
          <w:caps/>
          <w:sz w:val="28"/>
          <w:szCs w:val="28"/>
        </w:rPr>
      </w:pPr>
    </w:p>
    <w:p w:rsidR="008D353F" w:rsidRPr="00E6414F" w:rsidRDefault="008D353F" w:rsidP="008D353F">
      <w:pPr>
        <w:widowControl w:val="0"/>
        <w:autoSpaceDE w:val="0"/>
        <w:autoSpaceDN w:val="0"/>
        <w:adjustRightInd w:val="0"/>
        <w:spacing w:line="240" w:lineRule="auto"/>
        <w:ind w:firstLine="851"/>
        <w:jc w:val="both"/>
        <w:outlineLvl w:val="0"/>
        <w:rPr>
          <w:b/>
          <w:bCs/>
          <w:sz w:val="28"/>
          <w:szCs w:val="28"/>
        </w:rPr>
      </w:pPr>
      <w:r>
        <w:rPr>
          <w:b/>
          <w:bCs/>
          <w:sz w:val="28"/>
          <w:szCs w:val="28"/>
        </w:rPr>
        <w:t>Статья 37</w:t>
      </w:r>
      <w:r w:rsidRPr="00E6414F">
        <w:rPr>
          <w:b/>
          <w:bCs/>
          <w:sz w:val="28"/>
          <w:szCs w:val="28"/>
        </w:rPr>
        <w:t>. Контроль и надзор за деятельностью органов местного самоуправления и должностных лиц местного самоуправления</w:t>
      </w:r>
    </w:p>
    <w:p w:rsidR="008D353F" w:rsidRPr="00517BDC" w:rsidRDefault="008D353F" w:rsidP="008D353F">
      <w:pPr>
        <w:widowControl w:val="0"/>
        <w:autoSpaceDE w:val="0"/>
        <w:autoSpaceDN w:val="0"/>
        <w:adjustRightInd w:val="0"/>
        <w:spacing w:line="240" w:lineRule="auto"/>
        <w:ind w:firstLine="851"/>
        <w:jc w:val="both"/>
        <w:rPr>
          <w:bCs/>
          <w:color w:val="000000"/>
          <w:sz w:val="28"/>
          <w:szCs w:val="28"/>
        </w:rPr>
      </w:pPr>
      <w:r w:rsidRPr="00E6414F">
        <w:rPr>
          <w:bCs/>
          <w:sz w:val="28"/>
          <w:szCs w:val="28"/>
        </w:rPr>
        <w:t xml:space="preserve">1. Надзор за исполнением органами местного самоуправления и </w:t>
      </w:r>
      <w:r w:rsidRPr="00517BDC">
        <w:rPr>
          <w:bCs/>
          <w:color w:val="000000"/>
          <w:sz w:val="28"/>
          <w:szCs w:val="28"/>
        </w:rPr>
        <w:t xml:space="preserve">должностными лицами местного самоуправления Конституции Российской Федерации, федеральных конституционных законов, федеральных законов, Устава Краснодарского края, законов Краснодарского края, Устава </w:t>
      </w:r>
      <w:r w:rsidRPr="003261AF">
        <w:rPr>
          <w:sz w:val="28"/>
          <w:szCs w:val="28"/>
        </w:rPr>
        <w:t>поселения</w:t>
      </w:r>
      <w:r w:rsidRPr="00517BDC">
        <w:rPr>
          <w:bCs/>
          <w:color w:val="000000"/>
          <w:sz w:val="28"/>
          <w:szCs w:val="28"/>
        </w:rPr>
        <w:t>, муниципальных правовых актов осуществляют органы прокуратуры Российской Федерации.</w:t>
      </w:r>
    </w:p>
    <w:p w:rsidR="008D353F" w:rsidRPr="00F37DAF" w:rsidRDefault="008D353F" w:rsidP="008D353F">
      <w:pPr>
        <w:widowControl w:val="0"/>
        <w:autoSpaceDE w:val="0"/>
        <w:autoSpaceDN w:val="0"/>
        <w:adjustRightInd w:val="0"/>
        <w:spacing w:line="240" w:lineRule="auto"/>
        <w:ind w:firstLine="851"/>
        <w:jc w:val="both"/>
        <w:rPr>
          <w:bCs/>
          <w:sz w:val="28"/>
          <w:szCs w:val="28"/>
        </w:rPr>
      </w:pPr>
      <w:r w:rsidRPr="00517BDC">
        <w:rPr>
          <w:bCs/>
          <w:color w:val="000000"/>
          <w:sz w:val="28"/>
          <w:szCs w:val="28"/>
        </w:rPr>
        <w:t xml:space="preserve">2. 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Краснодарского края, включая территориальные органы федеральных органов исполнительной власти и исполнительные органы Краснодарского края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w:t>
      </w:r>
      <w:r w:rsidRPr="003261AF">
        <w:rPr>
          <w:sz w:val="28"/>
          <w:szCs w:val="28"/>
        </w:rPr>
        <w:t>поселения</w:t>
      </w:r>
      <w:r w:rsidRPr="00517BDC">
        <w:rPr>
          <w:bCs/>
          <w:color w:val="000000"/>
          <w:sz w:val="28"/>
          <w:szCs w:val="28"/>
        </w:rPr>
        <w:t xml:space="preserve"> и иных муниципальных нормативных правовых актов при осуществлении органами местного самоуправления полномочий по решению вопросов </w:t>
      </w:r>
      <w:r w:rsidRPr="008E1A51">
        <w:rPr>
          <w:rFonts w:eastAsia="Calibri"/>
          <w:color w:val="000000"/>
          <w:sz w:val="28"/>
          <w:szCs w:val="28"/>
          <w:lang w:eastAsia="ru-RU"/>
        </w:rPr>
        <w:t>непосредственного обеспечения жизнедеятельности населения</w:t>
      </w:r>
      <w:r w:rsidRPr="00517BDC">
        <w:rPr>
          <w:bCs/>
          <w:color w:val="000000"/>
          <w:sz w:val="28"/>
          <w:szCs w:val="28"/>
        </w:rPr>
        <w:t xml:space="preserve">, иных полномочий и реализации прав, закрепленных за ними в соответствии с федеральными законами, настоящим Уставом,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w:t>
      </w:r>
      <w:r w:rsidRPr="00F37DAF">
        <w:rPr>
          <w:bCs/>
          <w:sz w:val="28"/>
          <w:szCs w:val="28"/>
        </w:rPr>
        <w:t xml:space="preserve">актов Российской Федерации, </w:t>
      </w:r>
      <w:r>
        <w:rPr>
          <w:bCs/>
          <w:sz w:val="28"/>
          <w:szCs w:val="28"/>
        </w:rPr>
        <w:t>Устава Краснодарского края</w:t>
      </w:r>
      <w:r w:rsidRPr="00F37DAF">
        <w:rPr>
          <w:bCs/>
          <w:sz w:val="28"/>
          <w:szCs w:val="28"/>
        </w:rPr>
        <w:t xml:space="preserve">, законов и иных нормативных правовых актов </w:t>
      </w:r>
      <w:r>
        <w:rPr>
          <w:bCs/>
          <w:sz w:val="28"/>
          <w:szCs w:val="28"/>
        </w:rPr>
        <w:t>Краснодарского края</w:t>
      </w:r>
      <w:r w:rsidRPr="00F37DAF">
        <w:rPr>
          <w:bCs/>
          <w:sz w:val="28"/>
          <w:szCs w:val="28"/>
        </w:rPr>
        <w:t xml:space="preserve">, </w:t>
      </w:r>
      <w:r>
        <w:rPr>
          <w:bCs/>
          <w:sz w:val="28"/>
          <w:szCs w:val="28"/>
        </w:rPr>
        <w:t xml:space="preserve">Устава </w:t>
      </w:r>
      <w:r>
        <w:rPr>
          <w:sz w:val="28"/>
          <w:szCs w:val="28"/>
        </w:rPr>
        <w:t>поселения</w:t>
      </w:r>
      <w:r w:rsidRPr="00F37DAF">
        <w:rPr>
          <w:bCs/>
          <w:sz w:val="28"/>
          <w:szCs w:val="28"/>
        </w:rPr>
        <w:t>.</w:t>
      </w:r>
    </w:p>
    <w:p w:rsidR="008D353F" w:rsidRDefault="008D353F" w:rsidP="008D353F">
      <w:pPr>
        <w:widowControl w:val="0"/>
        <w:autoSpaceDE w:val="0"/>
        <w:autoSpaceDN w:val="0"/>
        <w:adjustRightInd w:val="0"/>
        <w:spacing w:line="240" w:lineRule="auto"/>
        <w:ind w:firstLine="851"/>
        <w:jc w:val="both"/>
        <w:rPr>
          <w:sz w:val="28"/>
          <w:szCs w:val="28"/>
        </w:rPr>
      </w:pPr>
      <w:r>
        <w:rPr>
          <w:sz w:val="28"/>
          <w:szCs w:val="28"/>
        </w:rPr>
        <w:t>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ежегодных планов проведения проверок, сформированных и согласованных прокуратурой Краснодарского края.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8D353F" w:rsidRPr="00F37DAF" w:rsidRDefault="008D353F" w:rsidP="008D353F">
      <w:pPr>
        <w:widowControl w:val="0"/>
        <w:autoSpaceDE w:val="0"/>
        <w:autoSpaceDN w:val="0"/>
        <w:adjustRightInd w:val="0"/>
        <w:spacing w:line="240" w:lineRule="auto"/>
        <w:ind w:firstLine="851"/>
        <w:jc w:val="both"/>
        <w:rPr>
          <w:bCs/>
          <w:sz w:val="28"/>
          <w:szCs w:val="28"/>
        </w:rPr>
      </w:pPr>
      <w:bookmarkStart w:id="15" w:name="Par9"/>
      <w:bookmarkEnd w:id="15"/>
      <w:r>
        <w:rPr>
          <w:bCs/>
          <w:sz w:val="28"/>
          <w:szCs w:val="28"/>
        </w:rPr>
        <w:t>4</w:t>
      </w:r>
      <w:r w:rsidRPr="00F37DAF">
        <w:rPr>
          <w:bCs/>
          <w:sz w:val="28"/>
          <w:szCs w:val="28"/>
        </w:rPr>
        <w:t xml:space="preserve">. Внеплановые проверки деятельности органов местного </w:t>
      </w:r>
      <w:r w:rsidRPr="00F37DAF">
        <w:rPr>
          <w:bCs/>
          <w:sz w:val="28"/>
          <w:szCs w:val="28"/>
        </w:rPr>
        <w:lastRenderedPageBreak/>
        <w:t xml:space="preserve">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w:t>
      </w:r>
      <w:r>
        <w:rPr>
          <w:bCs/>
          <w:sz w:val="28"/>
          <w:szCs w:val="28"/>
        </w:rPr>
        <w:t>Краснодарского края</w:t>
      </w:r>
      <w:r w:rsidRPr="00F37DAF">
        <w:rPr>
          <w:bCs/>
          <w:sz w:val="28"/>
          <w:szCs w:val="28"/>
        </w:rPr>
        <w:t>,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8D353F" w:rsidRPr="00F37DAF" w:rsidRDefault="008D353F" w:rsidP="008D353F">
      <w:pPr>
        <w:widowControl w:val="0"/>
        <w:autoSpaceDE w:val="0"/>
        <w:autoSpaceDN w:val="0"/>
        <w:adjustRightInd w:val="0"/>
        <w:spacing w:line="240" w:lineRule="auto"/>
        <w:ind w:firstLine="851"/>
        <w:jc w:val="both"/>
        <w:rPr>
          <w:bCs/>
          <w:sz w:val="28"/>
          <w:szCs w:val="28"/>
        </w:rPr>
      </w:pPr>
      <w:r w:rsidRPr="00F37DAF">
        <w:rPr>
          <w:bCs/>
          <w:sz w:val="28"/>
          <w:szCs w:val="28"/>
        </w:rPr>
        <w:t xml:space="preserve">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w:t>
      </w:r>
      <w:r>
        <w:rPr>
          <w:bCs/>
          <w:sz w:val="28"/>
          <w:szCs w:val="28"/>
        </w:rPr>
        <w:t>Краснодарского края</w:t>
      </w:r>
      <w:r w:rsidRPr="00F37DAF">
        <w:rPr>
          <w:bCs/>
          <w:sz w:val="28"/>
          <w:szCs w:val="28"/>
        </w:rPr>
        <w:t xml:space="preserve"> о проведении внеплановой проверки в рамках надзора за исполнением законов по поступившим в органы прокуратуры Российской Федерации материалам и обращениям, а также в целях контроля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rsidR="008D353F" w:rsidRPr="00934C67" w:rsidRDefault="008D353F" w:rsidP="008D353F">
      <w:pPr>
        <w:widowControl w:val="0"/>
        <w:spacing w:line="240" w:lineRule="auto"/>
        <w:rPr>
          <w:caps/>
          <w:sz w:val="28"/>
          <w:szCs w:val="28"/>
        </w:rPr>
      </w:pPr>
    </w:p>
    <w:p w:rsidR="008D353F" w:rsidRPr="00517BDC" w:rsidRDefault="008D353F" w:rsidP="008D353F">
      <w:pPr>
        <w:pStyle w:val="9"/>
        <w:keepNext w:val="0"/>
        <w:widowControl w:val="0"/>
        <w:numPr>
          <w:ilvl w:val="0"/>
          <w:numId w:val="0"/>
        </w:numPr>
        <w:spacing w:before="0" w:after="0" w:line="240" w:lineRule="auto"/>
        <w:rPr>
          <w:caps/>
        </w:rPr>
      </w:pPr>
      <w:r w:rsidRPr="00517BDC">
        <w:rPr>
          <w:caps/>
        </w:rPr>
        <w:t>ГЛАВА 5. ФОРМЫ НЕПОСРЕДСТВЕННОГО ОСУЩЕСТВЛЕНИЯ</w:t>
      </w:r>
    </w:p>
    <w:p w:rsidR="008D353F" w:rsidRPr="00517BDC" w:rsidRDefault="008D353F" w:rsidP="008D353F">
      <w:pPr>
        <w:pStyle w:val="9"/>
        <w:keepNext w:val="0"/>
        <w:widowControl w:val="0"/>
        <w:numPr>
          <w:ilvl w:val="0"/>
          <w:numId w:val="0"/>
        </w:numPr>
        <w:spacing w:before="0" w:after="0" w:line="240" w:lineRule="auto"/>
        <w:rPr>
          <w:caps/>
        </w:rPr>
      </w:pPr>
      <w:r w:rsidRPr="00517BDC">
        <w:rPr>
          <w:caps/>
        </w:rPr>
        <w:t xml:space="preserve">НАСЕЛЕНИЕМ местноГО самоуправлениЯ и УчастиЯ населения </w:t>
      </w:r>
      <w:r>
        <w:rPr>
          <w:caps/>
        </w:rPr>
        <w:t xml:space="preserve">ПОСЕЛЕНИЯ </w:t>
      </w:r>
      <w:r w:rsidRPr="00517BDC">
        <w:rPr>
          <w:caps/>
        </w:rPr>
        <w:t>в осуществлении местного самоуправления</w:t>
      </w:r>
    </w:p>
    <w:p w:rsidR="008D353F" w:rsidRDefault="008D353F" w:rsidP="008D353F">
      <w:pPr>
        <w:pStyle w:val="9"/>
        <w:keepNext w:val="0"/>
        <w:widowControl w:val="0"/>
        <w:numPr>
          <w:ilvl w:val="0"/>
          <w:numId w:val="0"/>
        </w:numPr>
        <w:tabs>
          <w:tab w:val="left" w:pos="27232"/>
        </w:tabs>
        <w:suppressAutoHyphens w:val="0"/>
        <w:spacing w:before="0" w:after="0" w:line="240" w:lineRule="auto"/>
        <w:rPr>
          <w:caps/>
        </w:rPr>
      </w:pPr>
    </w:p>
    <w:p w:rsidR="008D353F" w:rsidRPr="00517BDC" w:rsidRDefault="008D353F" w:rsidP="008D353F">
      <w:pPr>
        <w:widowControl w:val="0"/>
        <w:autoSpaceDE w:val="0"/>
        <w:autoSpaceDN w:val="0"/>
        <w:adjustRightInd w:val="0"/>
        <w:spacing w:line="240" w:lineRule="auto"/>
        <w:ind w:firstLine="851"/>
        <w:jc w:val="both"/>
        <w:outlineLvl w:val="0"/>
        <w:rPr>
          <w:rFonts w:eastAsia="Calibri"/>
          <w:b/>
          <w:bCs/>
          <w:sz w:val="28"/>
          <w:szCs w:val="28"/>
          <w:lang w:eastAsia="ru-RU"/>
        </w:rPr>
      </w:pPr>
      <w:r>
        <w:rPr>
          <w:rFonts w:eastAsia="Calibri"/>
          <w:b/>
          <w:bCs/>
          <w:sz w:val="28"/>
          <w:szCs w:val="28"/>
          <w:lang w:eastAsia="ru-RU"/>
        </w:rPr>
        <w:t>Статья 38</w:t>
      </w:r>
      <w:r w:rsidRPr="00517BDC">
        <w:rPr>
          <w:rFonts w:eastAsia="Calibri"/>
          <w:b/>
          <w:bCs/>
          <w:sz w:val="28"/>
          <w:szCs w:val="28"/>
          <w:lang w:eastAsia="ru-RU"/>
        </w:rPr>
        <w:t>. Права граждан на осуществление местного самоуправления, формы непосредственного осуществления населением местного самоуправления и участия населения в осуществлении местного самоуправления</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1.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8D353F" w:rsidRPr="00517BDC" w:rsidRDefault="008D353F" w:rsidP="008D353F">
      <w:pPr>
        <w:widowControl w:val="0"/>
        <w:spacing w:line="240" w:lineRule="auto"/>
        <w:ind w:firstLine="851"/>
        <w:jc w:val="both"/>
        <w:rPr>
          <w:rFonts w:eastAsia="Calibri"/>
          <w:sz w:val="28"/>
          <w:szCs w:val="28"/>
          <w:lang w:eastAsia="ru-RU"/>
        </w:rPr>
      </w:pPr>
      <w:r w:rsidRPr="00517BDC">
        <w:rPr>
          <w:rFonts w:eastAsia="Calibri"/>
          <w:sz w:val="28"/>
          <w:szCs w:val="28"/>
          <w:lang w:eastAsia="ru-RU"/>
        </w:rPr>
        <w:t xml:space="preserve">2. Органы публичной власти в соответствии с Федеральным законом </w:t>
      </w:r>
      <w:r>
        <w:rPr>
          <w:color w:val="000000"/>
          <w:sz w:val="28"/>
          <w:szCs w:val="28"/>
        </w:rPr>
        <w:t xml:space="preserve">от 20 марта </w:t>
      </w:r>
      <w:r w:rsidRPr="00517BDC">
        <w:rPr>
          <w:color w:val="000000"/>
          <w:sz w:val="28"/>
          <w:szCs w:val="28"/>
        </w:rPr>
        <w:t>2025</w:t>
      </w:r>
      <w:r>
        <w:rPr>
          <w:color w:val="000000"/>
          <w:sz w:val="28"/>
          <w:szCs w:val="28"/>
        </w:rPr>
        <w:t xml:space="preserve"> года № 33-ФЗ «</w:t>
      </w:r>
      <w:r w:rsidRPr="00517BDC">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rFonts w:eastAsia="Calibri"/>
          <w:color w:val="000000"/>
          <w:sz w:val="28"/>
          <w:szCs w:val="28"/>
          <w:lang w:eastAsia="ru-RU"/>
        </w:rPr>
        <w:t>»</w:t>
      </w:r>
      <w:r w:rsidRPr="00517BDC">
        <w:rPr>
          <w:rFonts w:eastAsia="Calibri"/>
          <w:sz w:val="28"/>
          <w:szCs w:val="28"/>
          <w:lang w:eastAsia="ru-RU"/>
        </w:rPr>
        <w:t xml:space="preserve">, другими федеральными законами обеспечивают установленные </w:t>
      </w:r>
      <w:r w:rsidRPr="00517BDC">
        <w:rPr>
          <w:rFonts w:eastAsia="Calibri"/>
          <w:color w:val="000000"/>
          <w:sz w:val="28"/>
          <w:szCs w:val="28"/>
          <w:lang w:eastAsia="ru-RU"/>
        </w:rPr>
        <w:t>Конституцией</w:t>
      </w:r>
      <w:r w:rsidRPr="00517BDC">
        <w:rPr>
          <w:rFonts w:eastAsia="Calibri"/>
          <w:sz w:val="28"/>
          <w:szCs w:val="28"/>
          <w:lang w:eastAsia="ru-RU"/>
        </w:rPr>
        <w:t xml:space="preserve"> Российской Федерации и Федеральным законом</w:t>
      </w:r>
      <w:r>
        <w:rPr>
          <w:color w:val="000000"/>
          <w:sz w:val="28"/>
          <w:szCs w:val="28"/>
        </w:rPr>
        <w:t xml:space="preserve"> от 20 марта </w:t>
      </w:r>
      <w:r w:rsidRPr="00517BDC">
        <w:rPr>
          <w:color w:val="000000"/>
          <w:sz w:val="28"/>
          <w:szCs w:val="28"/>
        </w:rPr>
        <w:t>2025</w:t>
      </w:r>
      <w:r>
        <w:rPr>
          <w:color w:val="000000"/>
          <w:sz w:val="28"/>
          <w:szCs w:val="28"/>
        </w:rPr>
        <w:t xml:space="preserve"> года № 33-ФЗ «</w:t>
      </w:r>
      <w:r w:rsidRPr="00517BDC">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rFonts w:eastAsia="Calibri"/>
          <w:color w:val="000000"/>
          <w:sz w:val="28"/>
          <w:szCs w:val="28"/>
          <w:lang w:eastAsia="ru-RU"/>
        </w:rPr>
        <w:t>»</w:t>
      </w:r>
      <w:r w:rsidRPr="00517BDC">
        <w:rPr>
          <w:rFonts w:eastAsia="Calibri"/>
          <w:sz w:val="28"/>
          <w:szCs w:val="28"/>
          <w:lang w:eastAsia="ru-RU"/>
        </w:rPr>
        <w:t xml:space="preserve"> права граждан на осуществление местного самоуправления.</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3. Формы непосредственного осуществления населением местного самоуправления и участия населения в осуществлении местного самоуправления определены Федеральным законом</w:t>
      </w:r>
      <w:r>
        <w:rPr>
          <w:color w:val="000000"/>
          <w:sz w:val="28"/>
          <w:szCs w:val="28"/>
        </w:rPr>
        <w:t xml:space="preserve"> от 20 марта </w:t>
      </w:r>
      <w:r w:rsidRPr="00517BDC">
        <w:rPr>
          <w:color w:val="000000"/>
          <w:sz w:val="28"/>
          <w:szCs w:val="28"/>
        </w:rPr>
        <w:t>2025</w:t>
      </w:r>
      <w:r>
        <w:rPr>
          <w:color w:val="000000"/>
          <w:sz w:val="28"/>
          <w:szCs w:val="28"/>
        </w:rPr>
        <w:t xml:space="preserve"> года</w:t>
      </w:r>
      <w:r w:rsidRPr="00517BDC">
        <w:rPr>
          <w:color w:val="000000"/>
          <w:sz w:val="28"/>
          <w:szCs w:val="28"/>
        </w:rPr>
        <w:t xml:space="preserve"> </w:t>
      </w:r>
      <w:r>
        <w:rPr>
          <w:color w:val="000000"/>
          <w:sz w:val="28"/>
          <w:szCs w:val="28"/>
        </w:rPr>
        <w:t xml:space="preserve">   </w:t>
      </w:r>
      <w:r w:rsidRPr="00517BDC">
        <w:rPr>
          <w:color w:val="000000"/>
          <w:sz w:val="28"/>
          <w:szCs w:val="28"/>
        </w:rPr>
        <w:lastRenderedPageBreak/>
        <w:t>№ </w:t>
      </w:r>
      <w:r>
        <w:rPr>
          <w:color w:val="000000"/>
          <w:sz w:val="28"/>
          <w:szCs w:val="28"/>
        </w:rPr>
        <w:t>33-ФЗ «</w:t>
      </w:r>
      <w:r w:rsidRPr="00517BDC">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rFonts w:eastAsia="Calibri"/>
          <w:color w:val="000000"/>
          <w:sz w:val="28"/>
          <w:szCs w:val="28"/>
          <w:lang w:eastAsia="ru-RU"/>
        </w:rPr>
        <w:t>»</w:t>
      </w:r>
      <w:r w:rsidRPr="00517BDC">
        <w:rPr>
          <w:rFonts w:eastAsia="Calibri"/>
          <w:sz w:val="28"/>
          <w:szCs w:val="28"/>
          <w:lang w:eastAsia="ru-RU"/>
        </w:rPr>
        <w:t>.</w:t>
      </w:r>
    </w:p>
    <w:p w:rsidR="008D353F" w:rsidRPr="00517BDC" w:rsidRDefault="008D353F" w:rsidP="008D353F">
      <w:pPr>
        <w:widowControl w:val="0"/>
        <w:autoSpaceDE w:val="0"/>
        <w:autoSpaceDN w:val="0"/>
        <w:adjustRightInd w:val="0"/>
        <w:spacing w:line="240" w:lineRule="auto"/>
        <w:ind w:firstLine="851"/>
        <w:jc w:val="both"/>
        <w:rPr>
          <w:rFonts w:eastAsia="Calibri"/>
          <w:color w:val="000000"/>
          <w:sz w:val="28"/>
          <w:szCs w:val="28"/>
          <w:lang w:eastAsia="ru-RU"/>
        </w:rPr>
      </w:pPr>
      <w:r w:rsidRPr="00517BDC">
        <w:rPr>
          <w:rFonts w:eastAsia="Calibri"/>
          <w:sz w:val="28"/>
          <w:szCs w:val="28"/>
          <w:lang w:eastAsia="ru-RU"/>
        </w:rPr>
        <w:t>4. Наряду с предусмотренными Федеральным законом</w:t>
      </w:r>
      <w:r>
        <w:rPr>
          <w:color w:val="000000"/>
          <w:sz w:val="28"/>
          <w:szCs w:val="28"/>
        </w:rPr>
        <w:t xml:space="preserve"> от 20 марта </w:t>
      </w:r>
      <w:r w:rsidRPr="00517BDC">
        <w:rPr>
          <w:color w:val="000000"/>
          <w:sz w:val="28"/>
          <w:szCs w:val="28"/>
        </w:rPr>
        <w:t xml:space="preserve">2025 </w:t>
      </w:r>
      <w:r>
        <w:rPr>
          <w:color w:val="000000"/>
          <w:sz w:val="28"/>
          <w:szCs w:val="28"/>
        </w:rPr>
        <w:t>года № 33-ФЗ «</w:t>
      </w:r>
      <w:r w:rsidRPr="00517BDC">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rFonts w:eastAsia="Calibri"/>
          <w:color w:val="000000"/>
          <w:sz w:val="28"/>
          <w:szCs w:val="28"/>
          <w:lang w:eastAsia="ru-RU"/>
        </w:rPr>
        <w:t>»</w:t>
      </w:r>
      <w:r w:rsidRPr="00517BDC">
        <w:rPr>
          <w:rFonts w:eastAsia="Calibri"/>
          <w:sz w:val="28"/>
          <w:szCs w:val="28"/>
          <w:lang w:eastAsia="ru-RU"/>
        </w:rPr>
        <w:t xml:space="preserve">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r w:rsidRPr="00517BDC">
        <w:rPr>
          <w:rFonts w:eastAsia="Calibri"/>
          <w:color w:val="000000"/>
          <w:sz w:val="28"/>
          <w:szCs w:val="28"/>
          <w:lang w:eastAsia="ru-RU"/>
        </w:rPr>
        <w:t>Конституции</w:t>
      </w:r>
      <w:r w:rsidRPr="00517BDC">
        <w:rPr>
          <w:rFonts w:eastAsia="Calibri"/>
          <w:sz w:val="28"/>
          <w:szCs w:val="28"/>
          <w:lang w:eastAsia="ru-RU"/>
        </w:rPr>
        <w:t xml:space="preserve"> Российской Федерации, Федеральному закону </w:t>
      </w:r>
      <w:r>
        <w:rPr>
          <w:color w:val="000000"/>
          <w:sz w:val="28"/>
          <w:szCs w:val="28"/>
        </w:rPr>
        <w:t xml:space="preserve">от 20 марта </w:t>
      </w:r>
      <w:r w:rsidRPr="00517BDC">
        <w:rPr>
          <w:color w:val="000000"/>
          <w:sz w:val="28"/>
          <w:szCs w:val="28"/>
        </w:rPr>
        <w:t>2025</w:t>
      </w:r>
      <w:r>
        <w:rPr>
          <w:color w:val="000000"/>
          <w:sz w:val="28"/>
          <w:szCs w:val="28"/>
        </w:rPr>
        <w:t xml:space="preserve"> года № 33-ФЗ «</w:t>
      </w:r>
      <w:r w:rsidRPr="00517BDC">
        <w:rPr>
          <w:rFonts w:eastAsia="Calibri"/>
          <w:color w:val="000000"/>
          <w:sz w:val="28"/>
          <w:szCs w:val="28"/>
          <w:lang w:eastAsia="ru-RU"/>
        </w:rPr>
        <w:t xml:space="preserve">Об общих принципах организации местного самоуправления в </w:t>
      </w:r>
      <w:r>
        <w:rPr>
          <w:rFonts w:eastAsia="Calibri"/>
          <w:color w:val="000000"/>
          <w:sz w:val="28"/>
          <w:szCs w:val="28"/>
          <w:lang w:eastAsia="ru-RU"/>
        </w:rPr>
        <w:t>единой системе публичной власти»</w:t>
      </w:r>
      <w:r w:rsidRPr="00517BDC">
        <w:rPr>
          <w:rFonts w:eastAsia="Calibri"/>
          <w:color w:val="000000"/>
          <w:sz w:val="28"/>
          <w:szCs w:val="28"/>
          <w:lang w:eastAsia="ru-RU"/>
        </w:rPr>
        <w:t>, другим федеральным законам, законам Краснодарского края.</w:t>
      </w:r>
    </w:p>
    <w:p w:rsidR="008D353F" w:rsidRPr="00517BDC" w:rsidRDefault="008D353F" w:rsidP="008D353F">
      <w:pPr>
        <w:widowControl w:val="0"/>
        <w:autoSpaceDE w:val="0"/>
        <w:autoSpaceDN w:val="0"/>
        <w:adjustRightInd w:val="0"/>
        <w:spacing w:line="240" w:lineRule="auto"/>
        <w:ind w:firstLine="851"/>
        <w:jc w:val="both"/>
        <w:rPr>
          <w:rFonts w:eastAsia="Calibri"/>
          <w:color w:val="000000"/>
          <w:sz w:val="28"/>
          <w:szCs w:val="28"/>
          <w:lang w:eastAsia="ru-RU"/>
        </w:rPr>
      </w:pPr>
      <w:r w:rsidRPr="00517BDC">
        <w:rPr>
          <w:rFonts w:eastAsia="Calibri"/>
          <w:color w:val="000000"/>
          <w:sz w:val="28"/>
          <w:szCs w:val="28"/>
          <w:lang w:eastAsia="ru-RU"/>
        </w:rPr>
        <w:t>5.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8D353F" w:rsidRPr="00517BDC" w:rsidRDefault="008D353F" w:rsidP="008D353F">
      <w:pPr>
        <w:widowControl w:val="0"/>
        <w:autoSpaceDE w:val="0"/>
        <w:autoSpaceDN w:val="0"/>
        <w:adjustRightInd w:val="0"/>
        <w:spacing w:line="240" w:lineRule="auto"/>
        <w:ind w:firstLine="851"/>
        <w:jc w:val="both"/>
        <w:rPr>
          <w:rFonts w:eastAsia="Calibri"/>
          <w:color w:val="000000"/>
          <w:sz w:val="28"/>
          <w:szCs w:val="28"/>
          <w:lang w:eastAsia="ru-RU"/>
        </w:rPr>
      </w:pPr>
      <w:r w:rsidRPr="00517BDC">
        <w:rPr>
          <w:rFonts w:eastAsia="Calibri"/>
          <w:sz w:val="28"/>
          <w:szCs w:val="28"/>
          <w:lang w:eastAsia="ru-RU"/>
        </w:rPr>
        <w:t xml:space="preserve">6. Органы местного самоуправления </w:t>
      </w:r>
      <w:r>
        <w:rPr>
          <w:sz w:val="28"/>
          <w:szCs w:val="28"/>
        </w:rPr>
        <w:t>поселения</w:t>
      </w:r>
      <w:r w:rsidRPr="00517BDC">
        <w:rPr>
          <w:rFonts w:eastAsia="Calibri"/>
          <w:sz w:val="28"/>
          <w:szCs w:val="28"/>
          <w:lang w:eastAsia="ru-RU"/>
        </w:rPr>
        <w:t xml:space="preserve"> вправе принимать решение о привлечении граждан к выполнению на добровольной основе социально значимых для </w:t>
      </w:r>
      <w:r>
        <w:rPr>
          <w:sz w:val="28"/>
          <w:szCs w:val="28"/>
        </w:rPr>
        <w:t>поселения</w:t>
      </w:r>
      <w:r w:rsidRPr="00517BDC">
        <w:rPr>
          <w:rFonts w:eastAsia="Calibri"/>
          <w:sz w:val="28"/>
          <w:szCs w:val="28"/>
        </w:rPr>
        <w:t xml:space="preserve"> </w:t>
      </w:r>
      <w:r w:rsidRPr="00517BDC">
        <w:rPr>
          <w:rFonts w:eastAsia="Calibri"/>
          <w:sz w:val="28"/>
          <w:szCs w:val="28"/>
          <w:lang w:eastAsia="ru-RU"/>
        </w:rPr>
        <w:t xml:space="preserve">работ (в том числе дежурств) в целях решения вопросов </w:t>
      </w:r>
      <w:r w:rsidRPr="00517BDC">
        <w:rPr>
          <w:rFonts w:eastAsia="Calibri"/>
          <w:color w:val="000000"/>
          <w:sz w:val="28"/>
          <w:szCs w:val="28"/>
          <w:lang w:eastAsia="ru-RU"/>
        </w:rPr>
        <w:t>непосредственного обеспечения жизнедеятельности населения.</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К социально значимым работам могут быть отнесены только работы, не требующие специальной профессиональной подготовки.</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К выполнению социально значимых работ могут привлекаться совершеннолетние трудоспособные жители </w:t>
      </w:r>
      <w:r>
        <w:rPr>
          <w:sz w:val="28"/>
          <w:szCs w:val="28"/>
        </w:rPr>
        <w:t>поселения</w:t>
      </w:r>
      <w:r w:rsidRPr="00517BDC">
        <w:rPr>
          <w:rFonts w:eastAsia="Calibri"/>
          <w:sz w:val="28"/>
          <w:szCs w:val="28"/>
          <w:lang w:eastAsia="ru-RU"/>
        </w:rPr>
        <w:t xml:space="preserve">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8D353F" w:rsidRPr="00517BDC" w:rsidRDefault="008D353F" w:rsidP="008D353F">
      <w:pPr>
        <w:pStyle w:val="211"/>
        <w:tabs>
          <w:tab w:val="left" w:pos="-142"/>
        </w:tabs>
        <w:suppressAutoHyphens w:val="0"/>
        <w:spacing w:line="240" w:lineRule="auto"/>
        <w:ind w:firstLine="851"/>
        <w:rPr>
          <w:sz w:val="28"/>
          <w:szCs w:val="28"/>
        </w:rPr>
      </w:pPr>
      <w:r w:rsidRPr="00517BDC">
        <w:rPr>
          <w:sz w:val="28"/>
          <w:szCs w:val="28"/>
        </w:rPr>
        <w:t>Организация и материально-техническое обеспечение проведения социально значимых работ осуществляется администрацией.</w:t>
      </w:r>
    </w:p>
    <w:p w:rsidR="008D353F" w:rsidRPr="00517BDC" w:rsidRDefault="008D353F" w:rsidP="008D353F">
      <w:pPr>
        <w:pStyle w:val="af0"/>
        <w:tabs>
          <w:tab w:val="clear" w:pos="4677"/>
          <w:tab w:val="clear" w:pos="9355"/>
        </w:tabs>
        <w:suppressAutoHyphens w:val="0"/>
        <w:spacing w:line="240" w:lineRule="auto"/>
        <w:ind w:firstLine="851"/>
        <w:rPr>
          <w:rFonts w:eastAsia="Calibri"/>
          <w:color w:val="000000"/>
          <w:kern w:val="0"/>
          <w:sz w:val="28"/>
          <w:szCs w:val="28"/>
          <w:lang w:eastAsia="ru-RU"/>
        </w:rPr>
      </w:pPr>
    </w:p>
    <w:p w:rsidR="008D353F" w:rsidRPr="00517BDC" w:rsidRDefault="008D353F" w:rsidP="008D353F">
      <w:pPr>
        <w:widowControl w:val="0"/>
        <w:spacing w:line="240" w:lineRule="auto"/>
        <w:ind w:firstLine="851"/>
        <w:jc w:val="both"/>
        <w:rPr>
          <w:b/>
          <w:sz w:val="28"/>
          <w:szCs w:val="28"/>
        </w:rPr>
      </w:pPr>
      <w:r>
        <w:rPr>
          <w:b/>
          <w:sz w:val="28"/>
          <w:szCs w:val="28"/>
        </w:rPr>
        <w:t>Статья 39</w:t>
      </w:r>
      <w:r w:rsidRPr="00517BDC">
        <w:rPr>
          <w:b/>
          <w:sz w:val="28"/>
          <w:szCs w:val="28"/>
        </w:rPr>
        <w:t>. Местный референдум</w:t>
      </w:r>
    </w:p>
    <w:p w:rsidR="008D353F" w:rsidRPr="00517BDC" w:rsidRDefault="008D353F" w:rsidP="008D353F">
      <w:pPr>
        <w:widowControl w:val="0"/>
        <w:spacing w:line="240" w:lineRule="auto"/>
        <w:ind w:firstLine="851"/>
        <w:jc w:val="both"/>
        <w:rPr>
          <w:sz w:val="28"/>
          <w:szCs w:val="28"/>
        </w:rPr>
      </w:pPr>
      <w:r w:rsidRPr="00517BDC">
        <w:rPr>
          <w:sz w:val="28"/>
          <w:szCs w:val="28"/>
        </w:rPr>
        <w:t xml:space="preserve">1. В целях решения непосредственно населением вопросов </w:t>
      </w:r>
      <w:r w:rsidRPr="00517BDC">
        <w:rPr>
          <w:rFonts w:eastAsia="Calibri"/>
          <w:color w:val="000000"/>
          <w:sz w:val="28"/>
          <w:szCs w:val="28"/>
          <w:lang w:eastAsia="ru-RU"/>
        </w:rPr>
        <w:t>непосредственного обеспечения жизнедеятельности населения</w:t>
      </w:r>
      <w:r w:rsidRPr="00517BDC">
        <w:rPr>
          <w:sz w:val="28"/>
          <w:szCs w:val="28"/>
        </w:rPr>
        <w:t xml:space="preserve"> на территории </w:t>
      </w:r>
      <w:r>
        <w:rPr>
          <w:sz w:val="28"/>
          <w:szCs w:val="28"/>
        </w:rPr>
        <w:t xml:space="preserve">поселения </w:t>
      </w:r>
      <w:r w:rsidRPr="00517BDC">
        <w:rPr>
          <w:sz w:val="28"/>
          <w:szCs w:val="28"/>
        </w:rPr>
        <w:t>проводится местный референдум.</w:t>
      </w:r>
    </w:p>
    <w:p w:rsidR="008D353F" w:rsidRPr="00517BDC" w:rsidRDefault="008D353F" w:rsidP="008D353F">
      <w:pPr>
        <w:widowControl w:val="0"/>
        <w:spacing w:line="240" w:lineRule="auto"/>
        <w:ind w:firstLine="851"/>
        <w:jc w:val="both"/>
        <w:rPr>
          <w:sz w:val="28"/>
          <w:szCs w:val="28"/>
        </w:rPr>
      </w:pPr>
      <w:r w:rsidRPr="00517BDC">
        <w:rPr>
          <w:sz w:val="28"/>
          <w:szCs w:val="28"/>
        </w:rPr>
        <w:t xml:space="preserve">2. Местный референдум проводится на всей территории </w:t>
      </w:r>
      <w:r>
        <w:rPr>
          <w:sz w:val="28"/>
          <w:szCs w:val="28"/>
        </w:rPr>
        <w:t>поселения</w:t>
      </w:r>
      <w:r w:rsidRPr="00517BDC">
        <w:rPr>
          <w:sz w:val="28"/>
          <w:szCs w:val="28"/>
        </w:rPr>
        <w:t>.</w:t>
      </w:r>
    </w:p>
    <w:p w:rsidR="008D353F" w:rsidRPr="00517BDC" w:rsidRDefault="008D353F" w:rsidP="008D353F">
      <w:pPr>
        <w:pStyle w:val="af2"/>
        <w:keepNext w:val="0"/>
        <w:suppressAutoHyphens w:val="0"/>
        <w:spacing w:before="0" w:after="0" w:line="240" w:lineRule="auto"/>
        <w:ind w:left="0" w:firstLine="851"/>
        <w:jc w:val="both"/>
        <w:rPr>
          <w:b w:val="0"/>
        </w:rPr>
      </w:pPr>
      <w:r w:rsidRPr="00517BDC">
        <w:rPr>
          <w:b w:val="0"/>
        </w:rPr>
        <w:t>3. Решение о назначении и проведении местного референдума принимается Советом:</w:t>
      </w:r>
    </w:p>
    <w:p w:rsidR="008D353F" w:rsidRPr="00517BDC"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1) по инициативе, выдвинутой гражданами Российской Федерации, имеющими право на участие в местном референдуме;</w:t>
      </w:r>
    </w:p>
    <w:p w:rsidR="008D353F" w:rsidRPr="00517BDC" w:rsidRDefault="008D353F" w:rsidP="008D353F">
      <w:pPr>
        <w:widowControl w:val="0"/>
        <w:shd w:val="clear" w:color="auto" w:fill="FFFFFF"/>
        <w:tabs>
          <w:tab w:val="left" w:pos="-2160"/>
        </w:tabs>
        <w:spacing w:line="240" w:lineRule="auto"/>
        <w:ind w:firstLine="851"/>
        <w:jc w:val="both"/>
        <w:rPr>
          <w:sz w:val="28"/>
          <w:szCs w:val="28"/>
        </w:rPr>
      </w:pPr>
      <w:r w:rsidRPr="00517BDC">
        <w:rPr>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8D353F" w:rsidRPr="00517BDC" w:rsidRDefault="008D353F" w:rsidP="008D353F">
      <w:pPr>
        <w:pStyle w:val="ConsNormal"/>
        <w:tabs>
          <w:tab w:val="left" w:pos="-2160"/>
        </w:tabs>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 xml:space="preserve">3) по инициативе Совета и главы администрации, выдвинутой ими </w:t>
      </w:r>
      <w:r w:rsidRPr="00517BDC">
        <w:rPr>
          <w:rFonts w:ascii="Times New Roman" w:hAnsi="Times New Roman" w:cs="Times New Roman"/>
          <w:sz w:val="28"/>
          <w:szCs w:val="28"/>
        </w:rPr>
        <w:lastRenderedPageBreak/>
        <w:t>совместно.</w:t>
      </w:r>
    </w:p>
    <w:p w:rsidR="008D353F" w:rsidRPr="00517BDC" w:rsidRDefault="008D353F" w:rsidP="008D353F">
      <w:pPr>
        <w:pStyle w:val="af2"/>
        <w:keepNext w:val="0"/>
        <w:suppressAutoHyphens w:val="0"/>
        <w:spacing w:before="0" w:after="0" w:line="240" w:lineRule="auto"/>
        <w:ind w:left="0" w:firstLine="851"/>
        <w:jc w:val="both"/>
        <w:rPr>
          <w:b w:val="0"/>
        </w:rPr>
      </w:pPr>
      <w:r w:rsidRPr="00517BDC">
        <w:rPr>
          <w:b w:val="0"/>
          <w:color w:val="000000"/>
        </w:rPr>
        <w:t xml:space="preserve">4. </w:t>
      </w:r>
      <w:r w:rsidRPr="00517BDC">
        <w:rPr>
          <w:b w:val="0"/>
        </w:rPr>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w:t>
      </w:r>
      <w:r>
        <w:rPr>
          <w:b w:val="0"/>
        </w:rPr>
        <w:t xml:space="preserve">ом Федеральным законом от 12 июня </w:t>
      </w:r>
      <w:r w:rsidRPr="00517BDC">
        <w:rPr>
          <w:b w:val="0"/>
        </w:rPr>
        <w:t>2002</w:t>
      </w:r>
      <w:r>
        <w:rPr>
          <w:b w:val="0"/>
        </w:rPr>
        <w:t xml:space="preserve"> года № 67-ФЗ «</w:t>
      </w:r>
      <w:r w:rsidRPr="00517BDC">
        <w:rPr>
          <w:b w:val="0"/>
        </w:rPr>
        <w:t>Об основных гарантиях избирательных прав и права на участие в референду</w:t>
      </w:r>
      <w:r>
        <w:rPr>
          <w:b w:val="0"/>
        </w:rPr>
        <w:t>ме граждан Российской Федерации»</w:t>
      </w:r>
      <w:r w:rsidRPr="00517BDC">
        <w:rPr>
          <w:b w:val="0"/>
        </w:rPr>
        <w:t>, Закон</w:t>
      </w:r>
      <w:r>
        <w:rPr>
          <w:b w:val="0"/>
        </w:rPr>
        <w:t xml:space="preserve">ом Краснодарского края от 23 июля </w:t>
      </w:r>
      <w:r w:rsidRPr="00517BDC">
        <w:rPr>
          <w:b w:val="0"/>
        </w:rPr>
        <w:t>2003</w:t>
      </w:r>
      <w:r>
        <w:rPr>
          <w:b w:val="0"/>
        </w:rPr>
        <w:t xml:space="preserve"> года № 606-КЗ «</w:t>
      </w:r>
      <w:r w:rsidRPr="00517BDC">
        <w:rPr>
          <w:b w:val="0"/>
        </w:rPr>
        <w:t>О ре</w:t>
      </w:r>
      <w:r>
        <w:rPr>
          <w:b w:val="0"/>
        </w:rPr>
        <w:t>ферендумах в Краснодарском крае»</w:t>
      </w:r>
      <w:r w:rsidRPr="00517BDC">
        <w:rPr>
          <w:b w:val="0"/>
        </w:rPr>
        <w:t>.</w:t>
      </w:r>
    </w:p>
    <w:p w:rsidR="008D353F" w:rsidRPr="00517BDC" w:rsidRDefault="008D353F" w:rsidP="008D353F">
      <w:pPr>
        <w:pStyle w:val="af2"/>
        <w:keepNext w:val="0"/>
        <w:suppressAutoHyphens w:val="0"/>
        <w:spacing w:before="0" w:after="0" w:line="240" w:lineRule="auto"/>
        <w:ind w:left="0" w:firstLine="851"/>
        <w:jc w:val="both"/>
        <w:rPr>
          <w:b w:val="0"/>
        </w:rPr>
      </w:pPr>
      <w:r w:rsidRPr="00517BDC">
        <w:rPr>
          <w:b w:val="0"/>
          <w:color w:val="000000"/>
        </w:rPr>
        <w:t xml:space="preserve">5. Условием назначения местного референдума по инициативе граждан, избирательных объединений, иных общественных объединений, </w:t>
      </w:r>
      <w:r w:rsidRPr="00517BDC">
        <w:rPr>
          <w:b w:val="0"/>
        </w:rPr>
        <w:t xml:space="preserve">указанных в пункте 2 части 3 настоящей статьи, </w:t>
      </w:r>
      <w:r w:rsidRPr="00517BDC">
        <w:rPr>
          <w:b w:val="0"/>
          <w:color w:val="000000"/>
        </w:rPr>
        <w:t xml:space="preserve">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w:t>
      </w:r>
      <w:r w:rsidRPr="00C004B1">
        <w:rPr>
          <w:b w:val="0"/>
        </w:rPr>
        <w:t>поселения</w:t>
      </w:r>
      <w:r w:rsidRPr="00517BDC">
        <w:rPr>
          <w:rFonts w:eastAsia="Calibri"/>
        </w:rPr>
        <w:t xml:space="preserve"> </w:t>
      </w:r>
      <w:r w:rsidRPr="00517BDC">
        <w:rPr>
          <w:b w:val="0"/>
          <w:color w:val="000000"/>
        </w:rPr>
        <w:t xml:space="preserve">в соответствии с </w:t>
      </w:r>
      <w:r w:rsidRPr="00517BDC">
        <w:rPr>
          <w:b w:val="0"/>
        </w:rPr>
        <w:t>Федеральным законом от</w:t>
      </w:r>
      <w:r>
        <w:rPr>
          <w:b w:val="0"/>
        </w:rPr>
        <w:t xml:space="preserve"> 12 июня </w:t>
      </w:r>
      <w:r w:rsidRPr="00517BDC">
        <w:rPr>
          <w:b w:val="0"/>
        </w:rPr>
        <w:t>2002</w:t>
      </w:r>
      <w:r>
        <w:rPr>
          <w:b w:val="0"/>
        </w:rPr>
        <w:t xml:space="preserve"> года № 67-ФЗ «</w:t>
      </w:r>
      <w:r w:rsidRPr="00517BDC">
        <w:rPr>
          <w:b w:val="0"/>
        </w:rPr>
        <w:t>Об основных гарантиях избирательных прав и права на участие в референду</w:t>
      </w:r>
      <w:r>
        <w:rPr>
          <w:b w:val="0"/>
        </w:rPr>
        <w:t>ме граждан Российской Федерации»</w:t>
      </w:r>
      <w:r w:rsidRPr="00517BDC">
        <w:rPr>
          <w:b w:val="0"/>
        </w:rPr>
        <w:t>.</w:t>
      </w:r>
    </w:p>
    <w:p w:rsidR="008D353F" w:rsidRPr="00517BDC" w:rsidRDefault="008D353F" w:rsidP="008D353F">
      <w:pPr>
        <w:widowControl w:val="0"/>
        <w:shd w:val="clear" w:color="auto" w:fill="FFFFFF"/>
        <w:spacing w:line="240" w:lineRule="auto"/>
        <w:ind w:firstLine="851"/>
        <w:jc w:val="both"/>
        <w:rPr>
          <w:sz w:val="28"/>
          <w:szCs w:val="28"/>
        </w:rPr>
      </w:pPr>
      <w:r w:rsidRPr="00517BDC">
        <w:rPr>
          <w:color w:val="000000"/>
          <w:sz w:val="28"/>
          <w:szCs w:val="28"/>
        </w:rPr>
        <w:t>6. Инициатива проведения референдума, выдвинутая совместно Советом и главой администрации, оформляется правовыми актами Совета и главы</w:t>
      </w:r>
      <w:r w:rsidRPr="00517BDC">
        <w:rPr>
          <w:sz w:val="28"/>
          <w:szCs w:val="28"/>
        </w:rPr>
        <w:t xml:space="preserve"> администрации.</w:t>
      </w:r>
    </w:p>
    <w:p w:rsidR="008D353F" w:rsidRPr="00517BDC" w:rsidRDefault="008D353F" w:rsidP="008D353F">
      <w:pPr>
        <w:widowControl w:val="0"/>
        <w:shd w:val="clear" w:color="auto" w:fill="FFFFFF"/>
        <w:spacing w:line="240" w:lineRule="auto"/>
        <w:ind w:firstLine="851"/>
        <w:jc w:val="both"/>
        <w:rPr>
          <w:sz w:val="28"/>
          <w:szCs w:val="28"/>
        </w:rPr>
      </w:pPr>
      <w:r w:rsidRPr="00517BDC">
        <w:rPr>
          <w:sz w:val="28"/>
          <w:szCs w:val="28"/>
        </w:rPr>
        <w:t>7. 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указанными в пункте 2 части 3 настоящей статьи,</w:t>
      </w:r>
      <w:r w:rsidRPr="00517BDC">
        <w:rPr>
          <w:b/>
          <w:sz w:val="28"/>
          <w:szCs w:val="28"/>
        </w:rPr>
        <w:t xml:space="preserve"> </w:t>
      </w:r>
      <w:r w:rsidRPr="00517BDC">
        <w:rPr>
          <w:sz w:val="28"/>
          <w:szCs w:val="28"/>
        </w:rPr>
        <w:t xml:space="preserve">подлежат проверке Советом на их соответствие требованиям, установленным статьей </w:t>
      </w:r>
      <w:r>
        <w:rPr>
          <w:sz w:val="28"/>
          <w:szCs w:val="28"/>
        </w:rPr>
        <w:t xml:space="preserve">12 Федерального закона от 12 июня </w:t>
      </w:r>
      <w:r w:rsidRPr="00517BDC">
        <w:rPr>
          <w:sz w:val="28"/>
          <w:szCs w:val="28"/>
        </w:rPr>
        <w:t>2002</w:t>
      </w:r>
      <w:r>
        <w:rPr>
          <w:sz w:val="28"/>
          <w:szCs w:val="28"/>
        </w:rPr>
        <w:t xml:space="preserve"> года № 67-ФЗ «</w:t>
      </w:r>
      <w:r w:rsidRPr="00517BDC">
        <w:rPr>
          <w:sz w:val="28"/>
          <w:szCs w:val="28"/>
        </w:rPr>
        <w:t>Об основных гарантиях избирательных прав и права на участие в референду</w:t>
      </w:r>
      <w:r>
        <w:rPr>
          <w:sz w:val="28"/>
          <w:szCs w:val="28"/>
        </w:rPr>
        <w:t>ме граждан Российской Федерации»</w:t>
      </w:r>
      <w:r w:rsidRPr="00517BDC">
        <w:rPr>
          <w:sz w:val="28"/>
          <w:szCs w:val="28"/>
        </w:rPr>
        <w:t xml:space="preserve">. </w:t>
      </w:r>
    </w:p>
    <w:p w:rsidR="008D353F" w:rsidRPr="00517BDC" w:rsidRDefault="008D353F" w:rsidP="008D353F">
      <w:pPr>
        <w:widowControl w:val="0"/>
        <w:shd w:val="clear" w:color="auto" w:fill="FFFFFF"/>
        <w:spacing w:line="240" w:lineRule="auto"/>
        <w:ind w:firstLine="851"/>
        <w:jc w:val="both"/>
        <w:rPr>
          <w:sz w:val="28"/>
          <w:szCs w:val="28"/>
        </w:rPr>
      </w:pPr>
      <w:r w:rsidRPr="00517BDC">
        <w:rPr>
          <w:sz w:val="28"/>
          <w:szCs w:val="28"/>
        </w:rPr>
        <w:t xml:space="preserve">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 </w:t>
      </w:r>
    </w:p>
    <w:p w:rsidR="008D353F" w:rsidRPr="00517BDC" w:rsidRDefault="008D353F" w:rsidP="008D353F">
      <w:pPr>
        <w:widowControl w:val="0"/>
        <w:tabs>
          <w:tab w:val="left" w:pos="360"/>
        </w:tabs>
        <w:spacing w:line="240" w:lineRule="auto"/>
        <w:ind w:firstLine="851"/>
        <w:jc w:val="both"/>
        <w:rPr>
          <w:sz w:val="28"/>
          <w:szCs w:val="28"/>
        </w:rPr>
      </w:pPr>
      <w:r w:rsidRPr="00517BDC">
        <w:rPr>
          <w:sz w:val="28"/>
          <w:szCs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8D353F" w:rsidRPr="00517BDC" w:rsidRDefault="008D353F" w:rsidP="008D353F">
      <w:pPr>
        <w:widowControl w:val="0"/>
        <w:tabs>
          <w:tab w:val="left" w:pos="142"/>
          <w:tab w:val="left" w:pos="360"/>
        </w:tabs>
        <w:spacing w:line="240" w:lineRule="auto"/>
        <w:ind w:firstLine="851"/>
        <w:jc w:val="both"/>
        <w:rPr>
          <w:sz w:val="28"/>
          <w:szCs w:val="28"/>
        </w:rPr>
      </w:pPr>
      <w:r w:rsidRPr="00517BDC">
        <w:rPr>
          <w:sz w:val="28"/>
          <w:szCs w:val="28"/>
        </w:rPr>
        <w:t xml:space="preserve">В случае,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w:t>
      </w:r>
      <w:r w:rsidRPr="00C004B1">
        <w:rPr>
          <w:sz w:val="28"/>
          <w:szCs w:val="28"/>
        </w:rPr>
        <w:t>поселения</w:t>
      </w:r>
      <w:r w:rsidRPr="00517BDC">
        <w:rPr>
          <w:sz w:val="28"/>
          <w:szCs w:val="28"/>
        </w:rPr>
        <w:t xml:space="preserve">, органов государственной власти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муниципального образования </w:t>
      </w:r>
      <w:r w:rsidRPr="006F27A7">
        <w:rPr>
          <w:rFonts w:eastAsia="Calibri"/>
          <w:sz w:val="28"/>
          <w:szCs w:val="28"/>
        </w:rPr>
        <w:t>Ковалевское</w:t>
      </w:r>
      <w:r>
        <w:rPr>
          <w:rFonts w:eastAsia="Calibri"/>
          <w:sz w:val="28"/>
          <w:szCs w:val="28"/>
        </w:rPr>
        <w:t xml:space="preserve"> </w:t>
      </w:r>
      <w:r w:rsidRPr="005F5B71">
        <w:rPr>
          <w:sz w:val="28"/>
          <w:szCs w:val="28"/>
        </w:rPr>
        <w:t>сель</w:t>
      </w:r>
      <w:r>
        <w:rPr>
          <w:sz w:val="28"/>
          <w:szCs w:val="28"/>
        </w:rPr>
        <w:t>ское</w:t>
      </w:r>
      <w:r>
        <w:rPr>
          <w:rFonts w:eastAsia="Calibri"/>
          <w:sz w:val="28"/>
          <w:szCs w:val="28"/>
        </w:rPr>
        <w:t xml:space="preserve"> поселение Новокубанского района</w:t>
      </w:r>
      <w:r w:rsidRPr="00517BDC">
        <w:rPr>
          <w:sz w:val="28"/>
          <w:szCs w:val="28"/>
        </w:rPr>
        <w:t xml:space="preserve">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8D353F" w:rsidRPr="00517BDC" w:rsidRDefault="008D353F" w:rsidP="008D353F">
      <w:pPr>
        <w:widowControl w:val="0"/>
        <w:tabs>
          <w:tab w:val="left" w:pos="360"/>
        </w:tabs>
        <w:spacing w:line="240" w:lineRule="auto"/>
        <w:ind w:firstLine="851"/>
        <w:jc w:val="both"/>
        <w:rPr>
          <w:color w:val="000000"/>
          <w:sz w:val="28"/>
          <w:szCs w:val="28"/>
        </w:rPr>
      </w:pPr>
      <w:r w:rsidRPr="00517BDC">
        <w:rPr>
          <w:sz w:val="28"/>
          <w:szCs w:val="28"/>
        </w:rPr>
        <w:lastRenderedPageBreak/>
        <w:t xml:space="preserve">9. </w:t>
      </w:r>
      <w:r w:rsidRPr="00517BDC">
        <w:rPr>
          <w:color w:val="000000"/>
          <w:sz w:val="28"/>
          <w:szCs w:val="28"/>
        </w:rPr>
        <w:t>В местном референдуме имеют право участвовать граждане Российской Федерации, место жительства которых расположено в границах</w:t>
      </w:r>
      <w:r>
        <w:rPr>
          <w:color w:val="000000"/>
          <w:sz w:val="28"/>
          <w:szCs w:val="28"/>
        </w:rPr>
        <w:t xml:space="preserve"> </w:t>
      </w:r>
      <w:r>
        <w:rPr>
          <w:sz w:val="28"/>
          <w:szCs w:val="28"/>
        </w:rPr>
        <w:t>поселения</w:t>
      </w:r>
      <w:r w:rsidRPr="00517BDC">
        <w:rPr>
          <w:sz w:val="28"/>
          <w:szCs w:val="28"/>
        </w:rPr>
        <w:t>.</w:t>
      </w:r>
      <w:r w:rsidRPr="00517BDC">
        <w:rPr>
          <w:color w:val="000000"/>
          <w:sz w:val="28"/>
          <w:szCs w:val="28"/>
        </w:rPr>
        <w:t xml:space="preserve"> Граждане Российской Федерации участвуют в местном</w:t>
      </w:r>
      <w:r w:rsidRPr="00517BDC">
        <w:rPr>
          <w:sz w:val="28"/>
          <w:szCs w:val="28"/>
        </w:rPr>
        <w:t xml:space="preserve"> </w:t>
      </w:r>
      <w:r w:rsidRPr="00517BDC">
        <w:rPr>
          <w:color w:val="000000"/>
          <w:sz w:val="28"/>
          <w:szCs w:val="28"/>
        </w:rPr>
        <w:t>референдуме на основе всеобщего равного и прямого волеизъявления при тайном голосовании.</w:t>
      </w:r>
    </w:p>
    <w:p w:rsidR="008D353F" w:rsidRPr="00517BDC" w:rsidRDefault="008D353F" w:rsidP="008D353F">
      <w:pPr>
        <w:widowControl w:val="0"/>
        <w:spacing w:line="240" w:lineRule="auto"/>
        <w:ind w:firstLine="851"/>
        <w:jc w:val="both"/>
        <w:rPr>
          <w:color w:val="000000"/>
          <w:sz w:val="28"/>
          <w:szCs w:val="28"/>
        </w:rPr>
      </w:pPr>
      <w:r w:rsidRPr="00517BDC">
        <w:rPr>
          <w:sz w:val="28"/>
          <w:szCs w:val="28"/>
        </w:rPr>
        <w:t>10</w:t>
      </w:r>
      <w:r w:rsidRPr="00517BDC">
        <w:rPr>
          <w:color w:val="000000"/>
          <w:sz w:val="28"/>
          <w:szCs w:val="28"/>
        </w:rPr>
        <w:t>. Итоги голосования и принятое на местном референдуме решение подлежат официальному опубликованию.</w:t>
      </w:r>
    </w:p>
    <w:p w:rsidR="008D353F" w:rsidRPr="00517BDC" w:rsidRDefault="008D353F" w:rsidP="008D353F">
      <w:pPr>
        <w:pStyle w:val="af2"/>
        <w:keepNext w:val="0"/>
        <w:tabs>
          <w:tab w:val="left" w:pos="-1134"/>
        </w:tabs>
        <w:suppressAutoHyphens w:val="0"/>
        <w:spacing w:before="0" w:after="0" w:line="240" w:lineRule="auto"/>
        <w:ind w:left="0" w:firstLine="851"/>
        <w:jc w:val="both"/>
        <w:rPr>
          <w:b w:val="0"/>
        </w:rPr>
      </w:pPr>
      <w:r w:rsidRPr="00517BDC">
        <w:rPr>
          <w:b w:val="0"/>
        </w:rPr>
        <w:t xml:space="preserve">11. Органы местного самоуправления </w:t>
      </w:r>
      <w:r w:rsidRPr="00C004B1">
        <w:rPr>
          <w:b w:val="0"/>
        </w:rPr>
        <w:t>поселения</w:t>
      </w:r>
      <w:r w:rsidRPr="00517BDC">
        <w:rPr>
          <w:rFonts w:eastAsia="Calibri"/>
        </w:rPr>
        <w:t xml:space="preserve"> </w:t>
      </w:r>
      <w:r w:rsidRPr="00517BDC">
        <w:rPr>
          <w:b w:val="0"/>
        </w:rPr>
        <w:t>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8D353F" w:rsidRPr="00517BDC" w:rsidRDefault="008D353F" w:rsidP="008D353F">
      <w:pPr>
        <w:pStyle w:val="af2"/>
        <w:keepNext w:val="0"/>
        <w:suppressAutoHyphens w:val="0"/>
        <w:spacing w:before="0" w:after="0" w:line="240" w:lineRule="auto"/>
        <w:ind w:left="0" w:firstLine="851"/>
        <w:jc w:val="both"/>
        <w:rPr>
          <w:b w:val="0"/>
        </w:rPr>
      </w:pPr>
      <w:r w:rsidRPr="00517BDC">
        <w:rPr>
          <w:b w:val="0"/>
        </w:rPr>
        <w:t>12. Гарантии прав граждан на участие в местном референдуме, а также порядок подготовки и проведения местного референдума устанавливают</w:t>
      </w:r>
      <w:r>
        <w:rPr>
          <w:b w:val="0"/>
        </w:rPr>
        <w:t xml:space="preserve">ся Федеральным законом от 12 июня </w:t>
      </w:r>
      <w:r w:rsidRPr="00517BDC">
        <w:rPr>
          <w:b w:val="0"/>
        </w:rPr>
        <w:t>2002</w:t>
      </w:r>
      <w:r>
        <w:rPr>
          <w:b w:val="0"/>
        </w:rPr>
        <w:t xml:space="preserve"> года № 67-ФЗ «</w:t>
      </w:r>
      <w:r w:rsidRPr="00517BDC">
        <w:rPr>
          <w:b w:val="0"/>
        </w:rPr>
        <w:t>Об основных гарантиях избирательных прав и права на участие в референду</w:t>
      </w:r>
      <w:r>
        <w:rPr>
          <w:b w:val="0"/>
        </w:rPr>
        <w:t>ме граждан Российской Федерации»</w:t>
      </w:r>
      <w:r w:rsidRPr="00517BDC">
        <w:rPr>
          <w:b w:val="0"/>
        </w:rPr>
        <w:t>, Закон</w:t>
      </w:r>
      <w:r>
        <w:rPr>
          <w:b w:val="0"/>
        </w:rPr>
        <w:t xml:space="preserve">ом Краснодарского края от 23 июля </w:t>
      </w:r>
      <w:r w:rsidRPr="00517BDC">
        <w:rPr>
          <w:b w:val="0"/>
        </w:rPr>
        <w:t>2003</w:t>
      </w:r>
      <w:r>
        <w:rPr>
          <w:b w:val="0"/>
        </w:rPr>
        <w:t xml:space="preserve"> года № 606-КЗ «</w:t>
      </w:r>
      <w:r w:rsidRPr="00517BDC">
        <w:rPr>
          <w:b w:val="0"/>
        </w:rPr>
        <w:t>О ре</w:t>
      </w:r>
      <w:r>
        <w:rPr>
          <w:b w:val="0"/>
        </w:rPr>
        <w:t>ферендумах в Краснодарском крае»</w:t>
      </w:r>
      <w:r w:rsidRPr="00517BDC">
        <w:rPr>
          <w:b w:val="0"/>
        </w:rPr>
        <w:t>.</w:t>
      </w:r>
    </w:p>
    <w:p w:rsidR="008D353F" w:rsidRPr="00517BDC" w:rsidRDefault="008D353F" w:rsidP="008D353F">
      <w:pPr>
        <w:pStyle w:val="af2"/>
        <w:keepNext w:val="0"/>
        <w:suppressAutoHyphens w:val="0"/>
        <w:spacing w:before="0" w:after="0" w:line="240" w:lineRule="auto"/>
        <w:ind w:left="0" w:firstLine="851"/>
        <w:jc w:val="both"/>
      </w:pPr>
    </w:p>
    <w:p w:rsidR="008D353F" w:rsidRPr="00517BDC" w:rsidRDefault="008D353F" w:rsidP="008D353F">
      <w:pPr>
        <w:widowControl w:val="0"/>
        <w:spacing w:line="240" w:lineRule="auto"/>
        <w:ind w:firstLine="851"/>
        <w:jc w:val="both"/>
        <w:rPr>
          <w:b/>
          <w:sz w:val="28"/>
          <w:szCs w:val="28"/>
        </w:rPr>
      </w:pPr>
      <w:r>
        <w:rPr>
          <w:b/>
          <w:sz w:val="28"/>
          <w:szCs w:val="28"/>
        </w:rPr>
        <w:t>Статья 40</w:t>
      </w:r>
      <w:r w:rsidRPr="00517BDC">
        <w:rPr>
          <w:b/>
          <w:sz w:val="28"/>
          <w:szCs w:val="28"/>
        </w:rPr>
        <w:t>. Муниципальные выборы</w:t>
      </w:r>
    </w:p>
    <w:p w:rsidR="008D353F" w:rsidRPr="00517BDC" w:rsidRDefault="008D353F" w:rsidP="008D353F">
      <w:pPr>
        <w:widowControl w:val="0"/>
        <w:spacing w:line="240" w:lineRule="auto"/>
        <w:ind w:firstLine="851"/>
        <w:jc w:val="both"/>
        <w:rPr>
          <w:sz w:val="28"/>
          <w:szCs w:val="28"/>
        </w:rPr>
      </w:pPr>
      <w:r w:rsidRPr="00517BDC">
        <w:rPr>
          <w:sz w:val="28"/>
          <w:szCs w:val="28"/>
        </w:rPr>
        <w:t xml:space="preserve">1. </w:t>
      </w:r>
      <w:r w:rsidRPr="007F2C6C">
        <w:rPr>
          <w:sz w:val="28"/>
          <w:szCs w:val="28"/>
        </w:rPr>
        <w:t>Муниципальные выборы проводятся в целях избрания главы поселения, депутатов Совета, на основе всеобщего равного и прямого избирательного права при тайном голосовании.</w:t>
      </w:r>
    </w:p>
    <w:p w:rsidR="008D353F" w:rsidRPr="00517BDC" w:rsidRDefault="008D353F" w:rsidP="008D353F">
      <w:pPr>
        <w:widowControl w:val="0"/>
        <w:spacing w:line="240" w:lineRule="auto"/>
        <w:ind w:firstLine="851"/>
        <w:jc w:val="both"/>
        <w:rPr>
          <w:sz w:val="28"/>
          <w:szCs w:val="28"/>
        </w:rPr>
      </w:pPr>
      <w:r w:rsidRPr="00517BDC">
        <w:rPr>
          <w:sz w:val="28"/>
          <w:szCs w:val="28"/>
        </w:rPr>
        <w:t>2. Гарантии избирательных прав граждан при проведении муниципальных выборов, порядок назначения, подготовки, проведения,</w:t>
      </w:r>
      <w:r w:rsidRPr="00517BDC">
        <w:rPr>
          <w:rFonts w:eastAsia="Calibri"/>
          <w:sz w:val="28"/>
          <w:szCs w:val="28"/>
        </w:rPr>
        <w:t xml:space="preserve"> установления итогов и определения результатов</w:t>
      </w:r>
      <w:r w:rsidRPr="00517BDC">
        <w:rPr>
          <w:sz w:val="28"/>
          <w:szCs w:val="28"/>
        </w:rPr>
        <w:t xml:space="preserve"> муниципальных выборов устанавливают</w:t>
      </w:r>
      <w:r>
        <w:rPr>
          <w:sz w:val="28"/>
          <w:szCs w:val="28"/>
        </w:rPr>
        <w:t xml:space="preserve">ся Федеральным законом от 12 июня </w:t>
      </w:r>
      <w:r w:rsidRPr="00517BDC">
        <w:rPr>
          <w:sz w:val="28"/>
          <w:szCs w:val="28"/>
        </w:rPr>
        <w:t>2002</w:t>
      </w:r>
      <w:r>
        <w:rPr>
          <w:sz w:val="28"/>
          <w:szCs w:val="28"/>
        </w:rPr>
        <w:t xml:space="preserve"> года № 67-ФЗ «</w:t>
      </w:r>
      <w:r w:rsidRPr="00517BDC">
        <w:rPr>
          <w:sz w:val="28"/>
          <w:szCs w:val="28"/>
        </w:rPr>
        <w:t>Об основных гарантиях избирательных прав и права на участие в референду</w:t>
      </w:r>
      <w:r>
        <w:rPr>
          <w:sz w:val="28"/>
          <w:szCs w:val="28"/>
        </w:rPr>
        <w:t>ме граждан Российской Федерации»</w:t>
      </w:r>
      <w:r w:rsidRPr="00517BDC">
        <w:rPr>
          <w:sz w:val="28"/>
          <w:szCs w:val="28"/>
        </w:rPr>
        <w:t xml:space="preserve">, Законом Краснодарского края от </w:t>
      </w:r>
      <w:r>
        <w:rPr>
          <w:sz w:val="28"/>
          <w:szCs w:val="28"/>
        </w:rPr>
        <w:t xml:space="preserve">26 декабря </w:t>
      </w:r>
      <w:r w:rsidRPr="00517BDC">
        <w:rPr>
          <w:sz w:val="28"/>
          <w:szCs w:val="28"/>
        </w:rPr>
        <w:t>2005</w:t>
      </w:r>
      <w:r>
        <w:rPr>
          <w:sz w:val="28"/>
          <w:szCs w:val="28"/>
        </w:rPr>
        <w:t xml:space="preserve"> года № 966-КЗ «</w:t>
      </w:r>
      <w:r w:rsidRPr="00517BDC">
        <w:rPr>
          <w:sz w:val="28"/>
          <w:szCs w:val="28"/>
        </w:rPr>
        <w:t>О муниципальн</w:t>
      </w:r>
      <w:r>
        <w:rPr>
          <w:sz w:val="28"/>
          <w:szCs w:val="28"/>
        </w:rPr>
        <w:t>ых выборах в Краснодарском крае»</w:t>
      </w:r>
      <w:r w:rsidRPr="00517BDC">
        <w:rPr>
          <w:sz w:val="28"/>
          <w:szCs w:val="28"/>
        </w:rPr>
        <w:t xml:space="preserve">. </w:t>
      </w:r>
    </w:p>
    <w:p w:rsidR="008D353F" w:rsidRPr="007F2C6C" w:rsidRDefault="008D353F" w:rsidP="008D353F">
      <w:pPr>
        <w:widowControl w:val="0"/>
        <w:suppressAutoHyphens w:val="0"/>
        <w:spacing w:line="240" w:lineRule="auto"/>
        <w:ind w:firstLine="851"/>
        <w:jc w:val="both"/>
        <w:rPr>
          <w:sz w:val="28"/>
          <w:szCs w:val="28"/>
        </w:rPr>
      </w:pPr>
      <w:r w:rsidRPr="007F2C6C">
        <w:rPr>
          <w:sz w:val="28"/>
          <w:szCs w:val="28"/>
        </w:rPr>
        <w:t xml:space="preserve">Избрание главы поселения на муниципальных выборах проводится по мажоритарной системе абсолютного большинства, выборы депутатов Совета проводятся по мажоритарной системе относительного большинства. </w:t>
      </w:r>
    </w:p>
    <w:p w:rsidR="008D353F" w:rsidRPr="00517BDC" w:rsidRDefault="008D353F" w:rsidP="008D353F">
      <w:pPr>
        <w:widowControl w:val="0"/>
        <w:autoSpaceDE w:val="0"/>
        <w:autoSpaceDN w:val="0"/>
        <w:adjustRightInd w:val="0"/>
        <w:spacing w:line="240" w:lineRule="auto"/>
        <w:ind w:firstLine="851"/>
        <w:jc w:val="both"/>
        <w:rPr>
          <w:sz w:val="28"/>
          <w:szCs w:val="28"/>
        </w:rPr>
      </w:pPr>
      <w:r w:rsidRPr="00517BDC">
        <w:rPr>
          <w:sz w:val="28"/>
          <w:szCs w:val="28"/>
        </w:rPr>
        <w:t>3. Муниципальные выборы назначаются Советом не ранее чем за 90 дней и не позднее чем за 80 дней до дня голосования.</w:t>
      </w:r>
      <w:r w:rsidRPr="00517BDC">
        <w:rPr>
          <w:rFonts w:eastAsia="Calibri"/>
          <w:sz w:val="28"/>
          <w:szCs w:val="28"/>
          <w:lang w:eastAsia="ru-RU"/>
        </w:rPr>
        <w:t xml:space="preserve"> В случаях, установленных федеральным законом, муниципальные выборы назначаются соответствующей избирательной комиссией или судом.</w:t>
      </w:r>
    </w:p>
    <w:p w:rsidR="008D353F" w:rsidRPr="00517BDC" w:rsidRDefault="008D353F" w:rsidP="008D353F">
      <w:pPr>
        <w:pStyle w:val="211"/>
        <w:suppressAutoHyphens w:val="0"/>
        <w:spacing w:line="240" w:lineRule="auto"/>
        <w:ind w:firstLine="851"/>
        <w:jc w:val="both"/>
        <w:rPr>
          <w:sz w:val="28"/>
          <w:szCs w:val="28"/>
        </w:rPr>
      </w:pPr>
      <w:r w:rsidRPr="00517BDC">
        <w:rPr>
          <w:sz w:val="28"/>
          <w:szCs w:val="28"/>
        </w:rPr>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w:t>
      </w:r>
      <w:r>
        <w:rPr>
          <w:sz w:val="28"/>
          <w:szCs w:val="28"/>
        </w:rPr>
        <w:t xml:space="preserve">ых Федеральным законом от 12 июня </w:t>
      </w:r>
      <w:r w:rsidRPr="00517BDC">
        <w:rPr>
          <w:sz w:val="28"/>
          <w:szCs w:val="28"/>
        </w:rPr>
        <w:t>2002</w:t>
      </w:r>
      <w:r>
        <w:rPr>
          <w:sz w:val="28"/>
          <w:szCs w:val="28"/>
        </w:rPr>
        <w:t xml:space="preserve"> года № 67-ФЗ «</w:t>
      </w:r>
      <w:r w:rsidRPr="00517BDC">
        <w:rPr>
          <w:sz w:val="28"/>
          <w:szCs w:val="28"/>
        </w:rPr>
        <w:t>Об основных гарантиях избирательных прав и права на участие в референду</w:t>
      </w:r>
      <w:r>
        <w:rPr>
          <w:sz w:val="28"/>
          <w:szCs w:val="28"/>
        </w:rPr>
        <w:t>ме граждан Российской Федерации»</w:t>
      </w:r>
      <w:r w:rsidRPr="00517BDC">
        <w:rPr>
          <w:sz w:val="28"/>
          <w:szCs w:val="28"/>
        </w:rPr>
        <w:t>.</w:t>
      </w:r>
    </w:p>
    <w:p w:rsidR="008D353F" w:rsidRPr="00517BDC" w:rsidRDefault="008D353F" w:rsidP="008D353F">
      <w:pPr>
        <w:pStyle w:val="211"/>
        <w:suppressAutoHyphens w:val="0"/>
        <w:spacing w:line="240" w:lineRule="auto"/>
        <w:ind w:firstLine="851"/>
        <w:jc w:val="both"/>
        <w:rPr>
          <w:sz w:val="28"/>
          <w:szCs w:val="28"/>
        </w:rPr>
      </w:pPr>
      <w:r w:rsidRPr="00517BDC">
        <w:rPr>
          <w:sz w:val="28"/>
          <w:szCs w:val="28"/>
        </w:rPr>
        <w:lastRenderedPageBreak/>
        <w:t>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8D353F" w:rsidRPr="00517BDC" w:rsidRDefault="008D353F" w:rsidP="008D353F">
      <w:pPr>
        <w:widowControl w:val="0"/>
        <w:spacing w:line="240" w:lineRule="auto"/>
        <w:ind w:firstLine="851"/>
        <w:jc w:val="both"/>
        <w:rPr>
          <w:sz w:val="28"/>
          <w:szCs w:val="28"/>
        </w:rPr>
      </w:pPr>
      <w:r w:rsidRPr="00517BDC">
        <w:rPr>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8D353F" w:rsidRPr="00517BDC" w:rsidRDefault="008D353F" w:rsidP="008D353F">
      <w:pPr>
        <w:widowControl w:val="0"/>
        <w:spacing w:line="240" w:lineRule="auto"/>
        <w:ind w:firstLine="851"/>
        <w:jc w:val="both"/>
        <w:rPr>
          <w:rFonts w:eastAsia="Times New Roman"/>
          <w:sz w:val="28"/>
          <w:szCs w:val="28"/>
          <w:lang w:eastAsia="ru-RU"/>
        </w:rPr>
      </w:pPr>
      <w:r w:rsidRPr="00517BDC">
        <w:rPr>
          <w:sz w:val="28"/>
          <w:szCs w:val="28"/>
        </w:rPr>
        <w:t>4.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rsidR="008D353F" w:rsidRPr="00517BDC" w:rsidRDefault="008D353F" w:rsidP="008D353F">
      <w:pPr>
        <w:widowControl w:val="0"/>
        <w:spacing w:line="240" w:lineRule="auto"/>
        <w:ind w:firstLine="851"/>
        <w:jc w:val="both"/>
        <w:rPr>
          <w:sz w:val="28"/>
          <w:szCs w:val="28"/>
        </w:rPr>
      </w:pPr>
      <w:r w:rsidRPr="00517BDC">
        <w:rPr>
          <w:sz w:val="28"/>
          <w:szCs w:val="28"/>
        </w:rP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8D353F" w:rsidRPr="00517BDC" w:rsidRDefault="008D353F" w:rsidP="008D353F">
      <w:pPr>
        <w:widowControl w:val="0"/>
        <w:spacing w:line="240" w:lineRule="auto"/>
        <w:ind w:firstLine="851"/>
        <w:jc w:val="both"/>
        <w:rPr>
          <w:sz w:val="28"/>
          <w:szCs w:val="28"/>
        </w:rPr>
      </w:pPr>
      <w:r w:rsidRPr="00517BDC">
        <w:rPr>
          <w:sz w:val="28"/>
          <w:szCs w:val="28"/>
        </w:rPr>
        <w:t>Дополнительные выборы не назначаются и не проводятся, если в результате этих выборов депутат Совета не может быть избран на срок более одного года.</w:t>
      </w:r>
    </w:p>
    <w:p w:rsidR="008D353F" w:rsidRPr="00517BDC" w:rsidRDefault="008D353F" w:rsidP="008D353F">
      <w:pPr>
        <w:widowControl w:val="0"/>
        <w:spacing w:line="240" w:lineRule="auto"/>
        <w:ind w:firstLine="851"/>
        <w:jc w:val="both"/>
        <w:rPr>
          <w:sz w:val="28"/>
          <w:szCs w:val="28"/>
        </w:rPr>
      </w:pPr>
      <w:r w:rsidRPr="00517BDC">
        <w:rPr>
          <w:sz w:val="28"/>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rsidR="008D353F" w:rsidRPr="008E52A6" w:rsidRDefault="008D353F" w:rsidP="008D353F">
      <w:pPr>
        <w:widowControl w:val="0"/>
        <w:tabs>
          <w:tab w:val="left" w:pos="142"/>
        </w:tabs>
        <w:suppressAutoHyphens w:val="0"/>
        <w:spacing w:line="240" w:lineRule="auto"/>
        <w:ind w:firstLine="851"/>
        <w:jc w:val="both"/>
        <w:rPr>
          <w:sz w:val="28"/>
          <w:szCs w:val="28"/>
        </w:rPr>
      </w:pPr>
      <w:r w:rsidRPr="008E52A6">
        <w:rPr>
          <w:sz w:val="28"/>
          <w:szCs w:val="28"/>
        </w:rPr>
        <w:t>5. В случае досрочного прекращения полномочий главы поселения, 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8D353F" w:rsidRDefault="008D353F" w:rsidP="008D353F">
      <w:pPr>
        <w:widowControl w:val="0"/>
        <w:tabs>
          <w:tab w:val="left" w:pos="142"/>
        </w:tabs>
        <w:suppressAutoHyphens w:val="0"/>
        <w:spacing w:line="240" w:lineRule="auto"/>
        <w:ind w:firstLine="851"/>
        <w:jc w:val="both"/>
        <w:rPr>
          <w:sz w:val="28"/>
          <w:szCs w:val="28"/>
        </w:rPr>
      </w:pPr>
      <w:r w:rsidRPr="007F2C6C">
        <w:rPr>
          <w:sz w:val="28"/>
          <w:szCs w:val="28"/>
        </w:rPr>
        <w:t>При назначении досрочных выборов сроки, указанные в части</w:t>
      </w:r>
      <w:r w:rsidRPr="007F2C6C">
        <w:rPr>
          <w:b/>
          <w:sz w:val="28"/>
          <w:szCs w:val="28"/>
        </w:rPr>
        <w:t xml:space="preserve"> </w:t>
      </w:r>
      <w:r w:rsidRPr="007F2C6C">
        <w:rPr>
          <w:sz w:val="28"/>
          <w:szCs w:val="28"/>
        </w:rPr>
        <w:t xml:space="preserve">3 настоящей статьи, а также сроки осуществления иных избирательных действий могут быть сокращены, но не более чем на одну треть. </w:t>
      </w:r>
    </w:p>
    <w:p w:rsidR="008D353F" w:rsidRPr="00D86187" w:rsidRDefault="008D353F" w:rsidP="008D353F">
      <w:pPr>
        <w:pStyle w:val="afc"/>
        <w:spacing w:before="0" w:beforeAutospacing="0" w:after="0" w:afterAutospacing="0" w:line="288" w:lineRule="atLeast"/>
        <w:ind w:firstLine="851"/>
        <w:jc w:val="both"/>
        <w:rPr>
          <w:rFonts w:eastAsia="Andale Sans UI"/>
          <w:kern w:val="1"/>
          <w:sz w:val="28"/>
          <w:szCs w:val="28"/>
          <w:lang w:eastAsia="ar-SA"/>
        </w:rPr>
      </w:pPr>
      <w:r w:rsidRPr="00D86187">
        <w:rPr>
          <w:rFonts w:eastAsia="Andale Sans UI"/>
          <w:kern w:val="1"/>
          <w:sz w:val="28"/>
          <w:szCs w:val="28"/>
          <w:lang w:eastAsia="ar-SA"/>
        </w:rPr>
        <w:t xml:space="preserve">В случае, если глава поселения, полномочия которого прекращены досрочно на основании правового акта Губернатора Краснодарского края об отрешении от должности главы поселения или решения Совета об удалении главы поселения в отставку, обжалует данные правовой акт или решение в судебном порядке, досрочные выборы главы поселения, избираемого на </w:t>
      </w:r>
      <w:r w:rsidRPr="00D86187">
        <w:rPr>
          <w:rFonts w:eastAsia="Andale Sans UI"/>
          <w:kern w:val="1"/>
          <w:sz w:val="28"/>
          <w:szCs w:val="28"/>
          <w:lang w:eastAsia="ar-SA"/>
        </w:rPr>
        <w:lastRenderedPageBreak/>
        <w:t>муниципальных выборах, не могут быть назначены до вступления решения суда в законную силу.</w:t>
      </w:r>
    </w:p>
    <w:p w:rsidR="008D353F" w:rsidRPr="00517BDC" w:rsidRDefault="008D353F" w:rsidP="008D353F">
      <w:pPr>
        <w:widowControl w:val="0"/>
        <w:spacing w:line="240" w:lineRule="auto"/>
        <w:ind w:firstLine="851"/>
        <w:jc w:val="both"/>
        <w:rPr>
          <w:sz w:val="28"/>
          <w:szCs w:val="28"/>
        </w:rPr>
      </w:pPr>
      <w:r w:rsidRPr="00517BDC">
        <w:rPr>
          <w:sz w:val="28"/>
          <w:szCs w:val="28"/>
        </w:rPr>
        <w:t>6. Основные выборы органов местного самоуправления, проводимые после досрочных выборов, должны быть назначены на второе воскресенье сентября года, в котором истекают полномочия органа местного самоуправления, избранного на досрочных выборах,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r w:rsidRPr="00517BDC">
        <w:rPr>
          <w:color w:val="7030A0"/>
          <w:sz w:val="28"/>
          <w:szCs w:val="28"/>
        </w:rPr>
        <w:t xml:space="preserve">, </w:t>
      </w:r>
      <w:r w:rsidRPr="00517BDC">
        <w:rPr>
          <w:sz w:val="28"/>
          <w:szCs w:val="28"/>
        </w:rPr>
        <w:t>за исключением случаев, предусмотренн</w:t>
      </w:r>
      <w:r>
        <w:rPr>
          <w:sz w:val="28"/>
          <w:szCs w:val="28"/>
        </w:rPr>
        <w:t xml:space="preserve">ых Федеральным законом от 12 июня </w:t>
      </w:r>
      <w:r w:rsidRPr="00517BDC">
        <w:rPr>
          <w:sz w:val="28"/>
          <w:szCs w:val="28"/>
        </w:rPr>
        <w:t>2002</w:t>
      </w:r>
      <w:r>
        <w:rPr>
          <w:sz w:val="28"/>
          <w:szCs w:val="28"/>
        </w:rPr>
        <w:t xml:space="preserve"> года № 67-ФЗ «</w:t>
      </w:r>
      <w:r w:rsidRPr="00517BDC">
        <w:rPr>
          <w:sz w:val="28"/>
          <w:szCs w:val="28"/>
        </w:rPr>
        <w:t>Об основных гарантиях избирательных прав и права на участие в референду</w:t>
      </w:r>
      <w:r>
        <w:rPr>
          <w:sz w:val="28"/>
          <w:szCs w:val="28"/>
        </w:rPr>
        <w:t>ме граждан Российской Федерации»</w:t>
      </w:r>
      <w:r w:rsidRPr="00517BDC">
        <w:rPr>
          <w:sz w:val="28"/>
          <w:szCs w:val="28"/>
        </w:rPr>
        <w:t>.</w:t>
      </w:r>
    </w:p>
    <w:p w:rsidR="008D353F" w:rsidRPr="00517BDC" w:rsidRDefault="008D353F" w:rsidP="008D353F">
      <w:pPr>
        <w:pStyle w:val="211"/>
        <w:suppressAutoHyphens w:val="0"/>
        <w:spacing w:line="240" w:lineRule="auto"/>
        <w:ind w:firstLine="851"/>
        <w:jc w:val="both"/>
        <w:rPr>
          <w:sz w:val="28"/>
          <w:szCs w:val="28"/>
        </w:rPr>
      </w:pPr>
      <w:r w:rsidRPr="00517BDC">
        <w:rPr>
          <w:sz w:val="28"/>
          <w:szCs w:val="28"/>
        </w:rPr>
        <w:t>7. Результаты муниципальных выборов подлежат официальному опубликованию в сроки, установленн</w:t>
      </w:r>
      <w:r>
        <w:rPr>
          <w:sz w:val="28"/>
          <w:szCs w:val="28"/>
        </w:rPr>
        <w:t xml:space="preserve">ые Федеральным законом от 12 июня </w:t>
      </w:r>
      <w:r w:rsidRPr="00517BDC">
        <w:rPr>
          <w:sz w:val="28"/>
          <w:szCs w:val="28"/>
        </w:rPr>
        <w:t>2002</w:t>
      </w:r>
      <w:r>
        <w:rPr>
          <w:sz w:val="28"/>
          <w:szCs w:val="28"/>
        </w:rPr>
        <w:t xml:space="preserve"> года № 67-ФЗ «</w:t>
      </w:r>
      <w:r w:rsidRPr="00517BDC">
        <w:rPr>
          <w:sz w:val="28"/>
          <w:szCs w:val="28"/>
        </w:rPr>
        <w:t>Об основных гарантиях избирательных прав и права на участие в референду</w:t>
      </w:r>
      <w:r>
        <w:rPr>
          <w:sz w:val="28"/>
          <w:szCs w:val="28"/>
        </w:rPr>
        <w:t>ме граждан Российской Федерации»</w:t>
      </w:r>
      <w:r w:rsidRPr="00517BDC">
        <w:rPr>
          <w:sz w:val="28"/>
          <w:szCs w:val="28"/>
        </w:rPr>
        <w:t>.</w:t>
      </w:r>
    </w:p>
    <w:p w:rsidR="008D353F" w:rsidRPr="00517BDC" w:rsidRDefault="008D353F" w:rsidP="008D353F">
      <w:pPr>
        <w:pStyle w:val="a0"/>
        <w:suppressAutoHyphens w:val="0"/>
        <w:spacing w:after="0" w:line="240" w:lineRule="auto"/>
        <w:ind w:firstLine="851"/>
        <w:jc w:val="both"/>
        <w:rPr>
          <w:color w:val="000000"/>
          <w:sz w:val="28"/>
          <w:szCs w:val="28"/>
        </w:rPr>
      </w:pPr>
    </w:p>
    <w:p w:rsidR="008D353F" w:rsidRPr="00517BDC" w:rsidRDefault="008D353F" w:rsidP="008D353F">
      <w:pPr>
        <w:widowControl w:val="0"/>
        <w:autoSpaceDE w:val="0"/>
        <w:autoSpaceDN w:val="0"/>
        <w:adjustRightInd w:val="0"/>
        <w:spacing w:line="240" w:lineRule="auto"/>
        <w:ind w:firstLine="851"/>
        <w:jc w:val="both"/>
        <w:outlineLvl w:val="0"/>
        <w:rPr>
          <w:rFonts w:eastAsia="Calibri"/>
          <w:b/>
          <w:bCs/>
          <w:sz w:val="28"/>
          <w:szCs w:val="28"/>
          <w:lang w:eastAsia="ru-RU"/>
        </w:rPr>
      </w:pPr>
      <w:r>
        <w:rPr>
          <w:b/>
          <w:sz w:val="28"/>
          <w:szCs w:val="28"/>
        </w:rPr>
        <w:t>Статья 41</w:t>
      </w:r>
      <w:r w:rsidRPr="00517BDC">
        <w:rPr>
          <w:b/>
          <w:sz w:val="28"/>
          <w:szCs w:val="28"/>
        </w:rPr>
        <w:t xml:space="preserve">. </w:t>
      </w:r>
      <w:r w:rsidRPr="00517BDC">
        <w:rPr>
          <w:rFonts w:eastAsia="Calibri"/>
          <w:b/>
          <w:bCs/>
          <w:sz w:val="28"/>
          <w:szCs w:val="28"/>
          <w:lang w:eastAsia="ru-RU"/>
        </w:rPr>
        <w:t>Сход граждан</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color w:val="000000"/>
          <w:sz w:val="28"/>
          <w:szCs w:val="28"/>
          <w:lang w:eastAsia="ru-RU"/>
        </w:rPr>
        <w:t xml:space="preserve">1. В случаях, предусмотренных Федеральным </w:t>
      </w:r>
      <w:hyperlink r:id="rId15" w:history="1">
        <w:r w:rsidRPr="00517BDC">
          <w:rPr>
            <w:rFonts w:eastAsia="Calibri"/>
            <w:bCs/>
            <w:color w:val="000000"/>
            <w:sz w:val="28"/>
            <w:szCs w:val="28"/>
            <w:lang w:eastAsia="ru-RU"/>
          </w:rPr>
          <w:t>законом</w:t>
        </w:r>
      </w:hyperlink>
      <w:r w:rsidRPr="00517BDC">
        <w:rPr>
          <w:rFonts w:eastAsia="Calibri"/>
          <w:bCs/>
          <w:color w:val="000000"/>
          <w:sz w:val="28"/>
          <w:szCs w:val="28"/>
          <w:lang w:eastAsia="ru-RU"/>
        </w:rPr>
        <w:t xml:space="preserve"> от</w:t>
      </w:r>
      <w:r>
        <w:rPr>
          <w:color w:val="000000"/>
          <w:sz w:val="28"/>
          <w:szCs w:val="28"/>
        </w:rPr>
        <w:t xml:space="preserve"> 20 марта </w:t>
      </w:r>
      <w:r w:rsidRPr="00517BDC">
        <w:rPr>
          <w:color w:val="000000"/>
          <w:sz w:val="28"/>
          <w:szCs w:val="28"/>
        </w:rPr>
        <w:t>2025</w:t>
      </w:r>
      <w:r>
        <w:rPr>
          <w:color w:val="000000"/>
          <w:sz w:val="28"/>
          <w:szCs w:val="28"/>
        </w:rPr>
        <w:t xml:space="preserve"> года  № 33-ФЗ «</w:t>
      </w:r>
      <w:r w:rsidRPr="00517BDC">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rFonts w:eastAsia="Calibri"/>
          <w:color w:val="000000"/>
          <w:sz w:val="28"/>
          <w:szCs w:val="28"/>
          <w:lang w:eastAsia="ru-RU"/>
        </w:rPr>
        <w:t>»</w:t>
      </w:r>
      <w:r w:rsidRPr="00517BDC">
        <w:rPr>
          <w:rFonts w:eastAsia="Calibri"/>
          <w:bCs/>
          <w:sz w:val="28"/>
          <w:szCs w:val="28"/>
          <w:lang w:eastAsia="ru-RU"/>
        </w:rPr>
        <w:t>, сход граждан может проводиться:</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 xml:space="preserve">1) в населенном пункте, входящем в состав территории </w:t>
      </w:r>
      <w:r w:rsidRPr="00C004B1">
        <w:rPr>
          <w:sz w:val="28"/>
          <w:szCs w:val="28"/>
        </w:rPr>
        <w:t>поселения</w:t>
      </w:r>
      <w:r w:rsidRPr="00517BDC">
        <w:rPr>
          <w:rFonts w:eastAsia="Calibri"/>
          <w:bCs/>
          <w:sz w:val="28"/>
          <w:szCs w:val="28"/>
          <w:lang w:eastAsia="ru-RU"/>
        </w:rPr>
        <w:t>, по вопросу введения и использования средств самообложения граждан на территории данного населенного пункта;</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 xml:space="preserve">2) в соответствии с законом Краснодарского края на части территории населенного пункта, входящего в состав территории </w:t>
      </w:r>
      <w:r w:rsidRPr="00C004B1">
        <w:rPr>
          <w:sz w:val="28"/>
          <w:szCs w:val="28"/>
        </w:rPr>
        <w:t>поселения</w:t>
      </w:r>
      <w:r w:rsidRPr="00517BDC">
        <w:rPr>
          <w:rFonts w:eastAsia="Calibri"/>
          <w:bCs/>
          <w:sz w:val="28"/>
          <w:szCs w:val="28"/>
          <w:lang w:eastAsia="ru-RU"/>
        </w:rPr>
        <w:t>, по вопросу введения и использования средств самообложения граждан на данной части территории населенного пункта;</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3) на территории </w:t>
      </w:r>
      <w:r w:rsidRPr="00C004B1">
        <w:rPr>
          <w:sz w:val="28"/>
          <w:szCs w:val="28"/>
        </w:rPr>
        <w:t>поселения</w:t>
      </w:r>
      <w:r w:rsidRPr="00517BDC">
        <w:rPr>
          <w:rFonts w:eastAsia="Calibri"/>
          <w:sz w:val="28"/>
          <w:szCs w:val="28"/>
        </w:rPr>
        <w:t xml:space="preserve"> </w:t>
      </w:r>
      <w:r w:rsidRPr="00517BDC">
        <w:rPr>
          <w:rFonts w:eastAsia="Calibri"/>
          <w:sz w:val="28"/>
          <w:szCs w:val="28"/>
          <w:lang w:eastAsia="ru-RU"/>
        </w:rPr>
        <w:t>или на части его территории по вопросу выявления мнения граждан о поддержке инициативного проекта.</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2. Критерии определения границ части территории населенного пункта, входящего в состав территории </w:t>
      </w:r>
      <w:r w:rsidRPr="00C004B1">
        <w:rPr>
          <w:sz w:val="28"/>
          <w:szCs w:val="28"/>
        </w:rPr>
        <w:t>поселения</w:t>
      </w:r>
      <w:r w:rsidRPr="00517BDC">
        <w:rPr>
          <w:rFonts w:eastAsia="Calibri"/>
          <w:sz w:val="28"/>
          <w:szCs w:val="28"/>
          <w:lang w:eastAsia="ru-RU"/>
        </w:rPr>
        <w:t>, на которой может проводиться сход граждан по вопросу введения и использования средств самообложения граждан, устанавливаются законом Краснодарского края.</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3. Жители населенного пункта участвуют в сходе граждан на равных основаниях.</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Участие гражданина Российской Федерации в сходе граждан является свободным и добровольным. Никто не вправе оказывать воздействие на гражданина Российской Федерации с целью принуждения его к участию или неучастию в сходе граждан либо воспрепятствования его свободному волеизъявлению.</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Голосование на сходе граждан за других жителей населенного пункта не допускается.</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4. Сход граждан может созываться главой </w:t>
      </w:r>
      <w:r w:rsidRPr="00C004B1">
        <w:rPr>
          <w:sz w:val="28"/>
          <w:szCs w:val="28"/>
        </w:rPr>
        <w:t>поселения</w:t>
      </w:r>
      <w:r w:rsidRPr="00517BDC">
        <w:rPr>
          <w:rFonts w:eastAsia="Calibri"/>
          <w:sz w:val="28"/>
          <w:szCs w:val="28"/>
          <w:lang w:eastAsia="ru-RU"/>
        </w:rPr>
        <w:t xml:space="preserve"> либо Советом, в </w:t>
      </w:r>
      <w:r w:rsidRPr="00517BDC">
        <w:rPr>
          <w:rFonts w:eastAsia="Calibri"/>
          <w:sz w:val="28"/>
          <w:szCs w:val="28"/>
          <w:lang w:eastAsia="ru-RU"/>
        </w:rPr>
        <w:lastRenderedPageBreak/>
        <w:t>том числе по инициативе группы жителей соответствующей части территории населенного пункта численностью не менее 10 человек.</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5. Сход граждан созывается Советом, в том числе по инициативе группы жителей соответствующей части территории населенного пункта, путем направления главе </w:t>
      </w:r>
      <w:r w:rsidRPr="00C004B1">
        <w:rPr>
          <w:sz w:val="28"/>
          <w:szCs w:val="28"/>
        </w:rPr>
        <w:t>поселения</w:t>
      </w:r>
      <w:r w:rsidRPr="00517BDC">
        <w:rPr>
          <w:rFonts w:eastAsia="Calibri"/>
          <w:sz w:val="28"/>
          <w:szCs w:val="28"/>
          <w:lang w:eastAsia="ru-RU"/>
        </w:rPr>
        <w:t xml:space="preserve"> ходатайства Совета о необходимости назначения и проведения схода граждан.</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Сход граждан созывается главой </w:t>
      </w:r>
      <w:r w:rsidRPr="00C004B1">
        <w:rPr>
          <w:sz w:val="28"/>
          <w:szCs w:val="28"/>
        </w:rPr>
        <w:t>поселения</w:t>
      </w:r>
      <w:r w:rsidRPr="00517BDC">
        <w:rPr>
          <w:rFonts w:eastAsia="Calibri"/>
          <w:sz w:val="28"/>
          <w:szCs w:val="28"/>
          <w:lang w:eastAsia="ru-RU"/>
        </w:rPr>
        <w:t xml:space="preserve"> путем издания </w:t>
      </w:r>
      <w:r w:rsidRPr="00517BDC">
        <w:rPr>
          <w:rFonts w:eastAsia="Calibri"/>
          <w:color w:val="000000"/>
          <w:sz w:val="28"/>
          <w:szCs w:val="28"/>
          <w:lang w:eastAsia="ru-RU"/>
        </w:rPr>
        <w:t xml:space="preserve">постановления главы </w:t>
      </w:r>
      <w:r w:rsidRPr="00C004B1">
        <w:rPr>
          <w:sz w:val="28"/>
          <w:szCs w:val="28"/>
        </w:rPr>
        <w:t>поселения</w:t>
      </w:r>
      <w:r w:rsidRPr="00517BDC">
        <w:rPr>
          <w:rFonts w:eastAsia="Calibri"/>
          <w:color w:val="000000"/>
          <w:sz w:val="28"/>
          <w:szCs w:val="28"/>
          <w:lang w:eastAsia="ru-RU"/>
        </w:rPr>
        <w:t>,</w:t>
      </w:r>
      <w:r w:rsidRPr="00517BDC">
        <w:rPr>
          <w:rFonts w:eastAsia="Calibri"/>
          <w:sz w:val="28"/>
          <w:szCs w:val="28"/>
          <w:lang w:eastAsia="ru-RU"/>
        </w:rPr>
        <w:t xml:space="preserve"> в том числе на основании ходатайства, поступившего от инициативной группы жителей части территории населенного пункта.</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6</w:t>
      </w:r>
      <w:r>
        <w:rPr>
          <w:rFonts w:eastAsia="Calibri"/>
          <w:sz w:val="28"/>
          <w:szCs w:val="28"/>
          <w:lang w:eastAsia="ru-RU"/>
        </w:rPr>
        <w:t>.</w:t>
      </w:r>
      <w:r w:rsidRPr="00517BDC">
        <w:rPr>
          <w:rFonts w:eastAsia="Calibri"/>
          <w:sz w:val="28"/>
          <w:szCs w:val="28"/>
          <w:lang w:eastAsia="ru-RU"/>
        </w:rPr>
        <w:t xml:space="preserve"> Проведение схода граждан обеспечивается главой </w:t>
      </w:r>
      <w:r w:rsidRPr="00C004B1">
        <w:rPr>
          <w:sz w:val="28"/>
          <w:szCs w:val="28"/>
        </w:rPr>
        <w:t>поселения</w:t>
      </w:r>
      <w:r w:rsidRPr="00517BDC">
        <w:rPr>
          <w:rFonts w:eastAsia="Calibri"/>
          <w:sz w:val="28"/>
          <w:szCs w:val="28"/>
          <w:lang w:eastAsia="ru-RU"/>
        </w:rPr>
        <w:t>.</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7. Выдвижение группой жителей части территории населенного пункта инициативы проведения схода граждан осуществляется путем сбора подписей (далее также – инициатива жителей).</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Инициатива жителей оформляется в виде ходатайства, в </w:t>
      </w:r>
      <w:r w:rsidRPr="00517BDC">
        <w:rPr>
          <w:rFonts w:eastAsia="Calibri"/>
          <w:color w:val="000000"/>
          <w:sz w:val="28"/>
          <w:szCs w:val="28"/>
          <w:lang w:eastAsia="ru-RU"/>
        </w:rPr>
        <w:t>котором отражается вопрос, предлагаемый к рассмотрению, с приложением к нему подписного листа</w:t>
      </w:r>
      <w:r w:rsidRPr="00517BDC">
        <w:rPr>
          <w:rFonts w:eastAsia="Calibri"/>
          <w:sz w:val="28"/>
          <w:szCs w:val="28"/>
          <w:lang w:eastAsia="ru-RU"/>
        </w:rPr>
        <w:t xml:space="preserve">, который является неотъемлемой частью ходатайства. Подписи могут собираться только среди жителей части территории населенного пункта, обладающих избирательным правом. </w:t>
      </w:r>
    </w:p>
    <w:p w:rsidR="008D353F" w:rsidRPr="00517BDC" w:rsidRDefault="008D353F" w:rsidP="008D353F">
      <w:pPr>
        <w:widowControl w:val="0"/>
        <w:autoSpaceDE w:val="0"/>
        <w:autoSpaceDN w:val="0"/>
        <w:adjustRightInd w:val="0"/>
        <w:spacing w:line="240" w:lineRule="auto"/>
        <w:ind w:firstLine="851"/>
        <w:jc w:val="both"/>
        <w:rPr>
          <w:rFonts w:eastAsia="Calibri"/>
          <w:color w:val="000000"/>
          <w:sz w:val="28"/>
          <w:szCs w:val="28"/>
          <w:lang w:eastAsia="ru-RU"/>
        </w:rPr>
      </w:pPr>
      <w:r w:rsidRPr="00517BDC">
        <w:rPr>
          <w:rFonts w:eastAsia="Calibri"/>
          <w:sz w:val="28"/>
          <w:szCs w:val="28"/>
          <w:lang w:eastAsia="ru-RU"/>
        </w:rPr>
        <w:t xml:space="preserve">8. Ходатайство и подписной лист, включающий в себя: фамилию, имя, отчество, дату рождения, адрес регистрации по месту жительства, серию и номер паспорта, подпись и дату подписания листа, - заверяются лицом, осуществлявшим сбор подписей, которое собственноручно указывает свои фамилию, имя, отчество, дату рождения, адрес регистрации по месту жительства, серию и номер паспорта или заменяющего его документа, ставит свою подпись и дату ее внесения. </w:t>
      </w:r>
      <w:r w:rsidRPr="00517BDC">
        <w:rPr>
          <w:rFonts w:eastAsia="Calibri"/>
          <w:color w:val="000000"/>
          <w:sz w:val="28"/>
          <w:szCs w:val="28"/>
          <w:lang w:eastAsia="ru-RU"/>
        </w:rPr>
        <w:t xml:space="preserve">Ходатайство и подписной лист направляются в Совет или главе </w:t>
      </w:r>
      <w:r w:rsidRPr="00C004B1">
        <w:rPr>
          <w:sz w:val="28"/>
          <w:szCs w:val="28"/>
        </w:rPr>
        <w:t>поселения</w:t>
      </w:r>
      <w:r w:rsidRPr="00517BDC">
        <w:rPr>
          <w:rFonts w:eastAsia="Calibri"/>
          <w:color w:val="000000"/>
          <w:sz w:val="28"/>
          <w:szCs w:val="28"/>
          <w:lang w:eastAsia="ru-RU"/>
        </w:rPr>
        <w:t>.</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Подписной лист, содержащий в совокупности менее 10 подписей, не подлежит рассмотрению.</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9. </w:t>
      </w:r>
      <w:r w:rsidRPr="00517BDC">
        <w:rPr>
          <w:rFonts w:eastAsia="Calibri"/>
          <w:color w:val="000000"/>
          <w:sz w:val="28"/>
          <w:szCs w:val="28"/>
          <w:lang w:eastAsia="ru-RU"/>
        </w:rPr>
        <w:t>В течение пяти рабочих дней с даты поступления ходатайства из Совета или от инициативной группы жителей части территории населенного пункта с подписным листом, оформленным в соответствии с частью 8 настоящей статьи,</w:t>
      </w:r>
      <w:r w:rsidRPr="00517BDC">
        <w:rPr>
          <w:rFonts w:eastAsia="Calibri"/>
          <w:sz w:val="28"/>
          <w:szCs w:val="28"/>
          <w:lang w:eastAsia="ru-RU"/>
        </w:rPr>
        <w:t xml:space="preserve"> уполномоченное главой </w:t>
      </w:r>
      <w:r w:rsidRPr="00C004B1">
        <w:rPr>
          <w:sz w:val="28"/>
          <w:szCs w:val="28"/>
        </w:rPr>
        <w:t>поселения</w:t>
      </w:r>
      <w:r w:rsidRPr="00517BDC">
        <w:rPr>
          <w:rFonts w:eastAsia="Calibri"/>
          <w:sz w:val="28"/>
          <w:szCs w:val="28"/>
          <w:lang w:eastAsia="ru-RU"/>
        </w:rPr>
        <w:t xml:space="preserve"> подразделение администрации (далее – уполномоченное подразделение) осуществляет рассмотрение поступивших документов на предмет соответствия требованиям, установленным частями 7 и 8 настоящей статьи, по результатам чего главой </w:t>
      </w:r>
      <w:r w:rsidRPr="00C004B1">
        <w:rPr>
          <w:sz w:val="28"/>
          <w:szCs w:val="28"/>
        </w:rPr>
        <w:t>поселения</w:t>
      </w:r>
      <w:r w:rsidRPr="00517BDC">
        <w:rPr>
          <w:rFonts w:eastAsia="Calibri"/>
          <w:sz w:val="28"/>
          <w:szCs w:val="28"/>
          <w:lang w:eastAsia="ru-RU"/>
        </w:rPr>
        <w:t xml:space="preserve"> принимается одно из следующих решений:</w:t>
      </w:r>
    </w:p>
    <w:p w:rsidR="008D353F" w:rsidRPr="00517BDC" w:rsidRDefault="008D353F" w:rsidP="008D353F">
      <w:pPr>
        <w:widowControl w:val="0"/>
        <w:autoSpaceDE w:val="0"/>
        <w:autoSpaceDN w:val="0"/>
        <w:adjustRightInd w:val="0"/>
        <w:spacing w:line="240" w:lineRule="auto"/>
        <w:ind w:firstLine="851"/>
        <w:jc w:val="both"/>
        <w:rPr>
          <w:rFonts w:eastAsia="Calibri"/>
          <w:color w:val="000000"/>
          <w:sz w:val="28"/>
          <w:szCs w:val="28"/>
          <w:lang w:eastAsia="ru-RU"/>
        </w:rPr>
      </w:pPr>
      <w:r w:rsidRPr="00517BDC">
        <w:rPr>
          <w:rFonts w:eastAsia="Calibri"/>
          <w:color w:val="000000"/>
          <w:sz w:val="28"/>
          <w:szCs w:val="28"/>
          <w:lang w:eastAsia="ru-RU"/>
        </w:rPr>
        <w:t>о проведении схода граждан;</w:t>
      </w:r>
    </w:p>
    <w:p w:rsidR="008D353F" w:rsidRPr="00517BDC" w:rsidRDefault="008D353F" w:rsidP="008D353F">
      <w:pPr>
        <w:widowControl w:val="0"/>
        <w:autoSpaceDE w:val="0"/>
        <w:autoSpaceDN w:val="0"/>
        <w:adjustRightInd w:val="0"/>
        <w:spacing w:line="240" w:lineRule="auto"/>
        <w:ind w:firstLine="851"/>
        <w:jc w:val="both"/>
        <w:rPr>
          <w:rFonts w:eastAsia="Calibri"/>
          <w:color w:val="000000"/>
          <w:sz w:val="28"/>
          <w:szCs w:val="28"/>
          <w:lang w:eastAsia="ru-RU"/>
        </w:rPr>
      </w:pPr>
      <w:r w:rsidRPr="00517BDC">
        <w:rPr>
          <w:rFonts w:eastAsia="Calibri"/>
          <w:color w:val="000000"/>
          <w:sz w:val="28"/>
          <w:szCs w:val="28"/>
          <w:lang w:eastAsia="ru-RU"/>
        </w:rPr>
        <w:t>об отклонении инициативы жителей.</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10. Решение об отклонении инициативы жителей принимает глава </w:t>
      </w:r>
      <w:r w:rsidRPr="00C004B1">
        <w:rPr>
          <w:sz w:val="28"/>
          <w:szCs w:val="28"/>
        </w:rPr>
        <w:t>поселения</w:t>
      </w:r>
      <w:r w:rsidRPr="00517BDC">
        <w:rPr>
          <w:rFonts w:eastAsia="Calibri"/>
          <w:sz w:val="28"/>
          <w:szCs w:val="28"/>
          <w:lang w:eastAsia="ru-RU"/>
        </w:rPr>
        <w:t xml:space="preserve"> в случаях:</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непредставления подписного листа;</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неисполнения требований, указанных в частях 7, 8 настоящей статьи к оформлению ходатайства и подписного листа;</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lastRenderedPageBreak/>
        <w:t>если вопрос, выносимый на сход, не относится к компетенции схода граждан.</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Принятое в соответствии с настоящей частью решение направляется лицу, осуществлявшему сбор подписей по почтовому адресу, указанному в подписном листе, либо вручается указанному лицу непосредственно под подпись.</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11. Оформление одного из решений, указанных в части 9 настоящей статьи, осуществляется в течение 5 рабочих дней после даты принятия соответствующего решения.</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12. Постановление главы </w:t>
      </w:r>
      <w:r w:rsidRPr="00C004B1">
        <w:rPr>
          <w:sz w:val="28"/>
          <w:szCs w:val="28"/>
        </w:rPr>
        <w:t>поселения</w:t>
      </w:r>
      <w:r w:rsidRPr="00517BDC">
        <w:rPr>
          <w:rFonts w:eastAsia="Calibri"/>
          <w:sz w:val="28"/>
          <w:szCs w:val="28"/>
        </w:rPr>
        <w:t xml:space="preserve"> </w:t>
      </w:r>
      <w:r w:rsidRPr="00517BDC">
        <w:rPr>
          <w:rFonts w:eastAsia="Calibri"/>
          <w:sz w:val="28"/>
          <w:szCs w:val="28"/>
          <w:lang w:eastAsia="ru-RU"/>
        </w:rPr>
        <w:t xml:space="preserve">о проведении схода граждан подлежит официальному опубликованию. </w:t>
      </w:r>
    </w:p>
    <w:p w:rsidR="008D353F" w:rsidRPr="00517BDC" w:rsidRDefault="008D353F" w:rsidP="008D353F">
      <w:pPr>
        <w:widowControl w:val="0"/>
        <w:autoSpaceDE w:val="0"/>
        <w:autoSpaceDN w:val="0"/>
        <w:adjustRightInd w:val="0"/>
        <w:spacing w:line="240" w:lineRule="auto"/>
        <w:ind w:firstLine="851"/>
        <w:jc w:val="both"/>
        <w:rPr>
          <w:sz w:val="28"/>
          <w:szCs w:val="28"/>
          <w:shd w:val="clear" w:color="auto" w:fill="FFFFFF"/>
        </w:rPr>
      </w:pPr>
      <w:r w:rsidRPr="00517BDC">
        <w:rPr>
          <w:sz w:val="28"/>
          <w:szCs w:val="28"/>
          <w:shd w:val="clear" w:color="auto" w:fill="FFFFFF"/>
        </w:rPr>
        <w:t xml:space="preserve">Информация о дате, времени и месте проведения схода граждан, о порядке и сроках проведения схода граждан, о </w:t>
      </w:r>
      <w:r w:rsidRPr="00517BDC">
        <w:rPr>
          <w:color w:val="000000"/>
          <w:sz w:val="28"/>
          <w:szCs w:val="28"/>
          <w:shd w:val="clear" w:color="auto" w:fill="FFFFFF"/>
        </w:rPr>
        <w:t xml:space="preserve">форме проведения голосования на сходе граждан, </w:t>
      </w:r>
      <w:r w:rsidRPr="00517BDC">
        <w:rPr>
          <w:sz w:val="28"/>
          <w:szCs w:val="28"/>
          <w:shd w:val="clear" w:color="auto" w:fill="FFFFFF"/>
        </w:rPr>
        <w:t xml:space="preserve">об официальном сайте, на котором будут размещены проект </w:t>
      </w:r>
      <w:r w:rsidRPr="00517BDC">
        <w:rPr>
          <w:color w:val="000000"/>
          <w:sz w:val="28"/>
          <w:szCs w:val="28"/>
          <w:shd w:val="clear" w:color="auto" w:fill="FFFFFF"/>
        </w:rPr>
        <w:t xml:space="preserve">постановления главы </w:t>
      </w:r>
      <w:r w:rsidRPr="00C004B1">
        <w:rPr>
          <w:sz w:val="28"/>
          <w:szCs w:val="28"/>
        </w:rPr>
        <w:t>поселения</w:t>
      </w:r>
      <w:r w:rsidRPr="00517BDC">
        <w:rPr>
          <w:sz w:val="28"/>
          <w:szCs w:val="28"/>
          <w:shd w:val="clear" w:color="auto" w:fill="FFFFFF"/>
        </w:rPr>
        <w:t xml:space="preserve"> и материалы по вопросу, выносимому на сход граждан, а также ссылка на источник опубликования </w:t>
      </w:r>
      <w:r w:rsidRPr="00517BDC">
        <w:rPr>
          <w:rFonts w:eastAsia="Calibri"/>
          <w:sz w:val="28"/>
          <w:szCs w:val="28"/>
          <w:lang w:eastAsia="ru-RU"/>
        </w:rPr>
        <w:t xml:space="preserve">постановления о проведении схода граждан </w:t>
      </w:r>
      <w:r w:rsidRPr="00517BDC">
        <w:rPr>
          <w:sz w:val="28"/>
          <w:szCs w:val="28"/>
          <w:shd w:val="clear" w:color="auto" w:fill="FFFFFF"/>
        </w:rPr>
        <w:t>подлеж</w:t>
      </w:r>
      <w:r>
        <w:rPr>
          <w:sz w:val="28"/>
          <w:szCs w:val="28"/>
          <w:shd w:val="clear" w:color="auto" w:fill="FFFFFF"/>
        </w:rPr>
        <w:t>и</w:t>
      </w:r>
      <w:r w:rsidRPr="00517BDC">
        <w:rPr>
          <w:sz w:val="28"/>
          <w:szCs w:val="28"/>
          <w:shd w:val="clear" w:color="auto" w:fill="FFFFFF"/>
        </w:rPr>
        <w:t>т обнародованию не позднее чем за 15 дней до дня проведения схода граждан.</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13. Повестка дня схода формируется главой </w:t>
      </w:r>
      <w:r w:rsidRPr="00C004B1">
        <w:rPr>
          <w:sz w:val="28"/>
          <w:szCs w:val="28"/>
        </w:rPr>
        <w:t>поселения</w:t>
      </w:r>
      <w:r w:rsidRPr="00517BDC">
        <w:rPr>
          <w:rFonts w:eastAsia="Calibri"/>
          <w:sz w:val="28"/>
          <w:szCs w:val="28"/>
          <w:lang w:eastAsia="ru-RU"/>
        </w:rPr>
        <w:t>.</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14. Подготовка и проведение схода граждан обеспечивает уполномоченное подразделение.</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15. Уполномоченное подразделение осуществляет подготовку к проведению схода граждан, которая включает в себя:</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составление списка жителей населенного пункта (части территории населенного пункта), имеющих право участвовать в сходе граждан; </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назначение лиц, ответственных за регистрацию участников схода граждан;</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подготовка предложений по составу счетной комиссии схода граждан;</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подготовка предложений по секретарю схода граждан;</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подготовка помещения или территории для проведения схода граждан.</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16. Расходы, связанные с подготовкой и проведением схода, производятся за счет средств местного бюджета.</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17. Перед началом схода граждан проводится регистрация участников с указанием фамилии, имени, отчества, года рождения, адреса места жительства. </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Прибывшие на сход граждане допускаются работниками уполномоченного подразделения к участию в сходе, если они внесены в список жителей населенного пункта, имеющих право на участие в сходе.</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К участию в сходе допускаются также иные граждане, изъявившие желание участвовать в сходе. Указанные граждане не принимают участие в голосовании на сходе.</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В случае выявления неточности в списке жителей населенного пункта (части территории населенного пункта), имеющих право участвовать в сходе граждан, житель населенного пункта должен быть зарегистрирован и </w:t>
      </w:r>
      <w:r w:rsidRPr="00517BDC">
        <w:rPr>
          <w:rFonts w:eastAsia="Calibri"/>
          <w:sz w:val="28"/>
          <w:szCs w:val="28"/>
          <w:lang w:eastAsia="ru-RU"/>
        </w:rPr>
        <w:lastRenderedPageBreak/>
        <w:t>допущен к участию в сходе.</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Подтверждением ошибочности записей (или их отсутствия) может служить наличие документа, подтверждающего личность гражданина на территории Российской Федерации.</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18. На сходе граждан председательствует глава </w:t>
      </w:r>
      <w:r w:rsidRPr="00C004B1">
        <w:rPr>
          <w:sz w:val="28"/>
          <w:szCs w:val="28"/>
        </w:rPr>
        <w:t>поселения</w:t>
      </w:r>
      <w:r w:rsidRPr="00517BDC">
        <w:rPr>
          <w:rFonts w:eastAsia="Calibri"/>
          <w:sz w:val="28"/>
          <w:szCs w:val="28"/>
        </w:rPr>
        <w:t xml:space="preserve"> </w:t>
      </w:r>
      <w:r w:rsidRPr="00517BDC">
        <w:rPr>
          <w:rFonts w:eastAsia="Calibri"/>
          <w:sz w:val="28"/>
          <w:szCs w:val="28"/>
          <w:lang w:eastAsia="ru-RU"/>
        </w:rPr>
        <w:t>или иное уполномоченное им лицо, избирается секретарь.</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19. Сход граждан открывается председательствующим.</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Председательствующий на сходе граждан, организует проведение схода граждан, поддерживает порядок, предоставляет слово для выступления по обсуждаемым вопросам, обеспечивает установленный порядок голосования.</w:t>
      </w:r>
    </w:p>
    <w:p w:rsidR="008D353F" w:rsidRPr="00517BDC" w:rsidRDefault="008D353F" w:rsidP="008D353F">
      <w:pPr>
        <w:widowControl w:val="0"/>
        <w:autoSpaceDE w:val="0"/>
        <w:autoSpaceDN w:val="0"/>
        <w:adjustRightInd w:val="0"/>
        <w:spacing w:line="240" w:lineRule="auto"/>
        <w:ind w:firstLine="851"/>
        <w:jc w:val="both"/>
        <w:rPr>
          <w:rFonts w:eastAsia="Calibri"/>
          <w:color w:val="000000"/>
          <w:sz w:val="28"/>
          <w:szCs w:val="28"/>
          <w:lang w:eastAsia="ru-RU"/>
        </w:rPr>
      </w:pPr>
      <w:r w:rsidRPr="00517BDC">
        <w:rPr>
          <w:rFonts w:eastAsia="Calibri"/>
          <w:color w:val="000000"/>
          <w:sz w:val="28"/>
          <w:szCs w:val="28"/>
          <w:lang w:eastAsia="ru-RU"/>
        </w:rPr>
        <w:t>20. Сход избирает счетную комиссию. Количественный и персональный состав счетной комиссии утверждается сходом. Количество членов счетной комиссии не может быть менее трех человек. Председательствующий не может входить в состав счетной комиссии.</w:t>
      </w:r>
    </w:p>
    <w:p w:rsidR="008D353F" w:rsidRPr="00517BDC" w:rsidRDefault="008D353F" w:rsidP="008D353F">
      <w:pPr>
        <w:widowControl w:val="0"/>
        <w:autoSpaceDE w:val="0"/>
        <w:autoSpaceDN w:val="0"/>
        <w:adjustRightInd w:val="0"/>
        <w:spacing w:line="240" w:lineRule="auto"/>
        <w:ind w:firstLine="851"/>
        <w:jc w:val="both"/>
        <w:rPr>
          <w:rFonts w:eastAsia="Calibri"/>
          <w:color w:val="000000"/>
          <w:sz w:val="28"/>
          <w:szCs w:val="28"/>
          <w:lang w:eastAsia="ru-RU"/>
        </w:rPr>
      </w:pPr>
      <w:r w:rsidRPr="00517BDC">
        <w:rPr>
          <w:rFonts w:eastAsia="Calibri"/>
          <w:color w:val="000000"/>
          <w:sz w:val="28"/>
          <w:szCs w:val="28"/>
          <w:lang w:eastAsia="ru-RU"/>
        </w:rPr>
        <w:t>21. Счетная комиссия:</w:t>
      </w:r>
    </w:p>
    <w:p w:rsidR="008D353F" w:rsidRPr="00517BDC" w:rsidRDefault="008D353F" w:rsidP="008D353F">
      <w:pPr>
        <w:widowControl w:val="0"/>
        <w:autoSpaceDE w:val="0"/>
        <w:autoSpaceDN w:val="0"/>
        <w:adjustRightInd w:val="0"/>
        <w:spacing w:line="240" w:lineRule="auto"/>
        <w:ind w:firstLine="851"/>
        <w:jc w:val="both"/>
        <w:rPr>
          <w:rFonts w:eastAsia="Calibri"/>
          <w:color w:val="000000"/>
          <w:sz w:val="28"/>
          <w:szCs w:val="28"/>
          <w:lang w:eastAsia="ru-RU"/>
        </w:rPr>
      </w:pPr>
      <w:r w:rsidRPr="00517BDC">
        <w:rPr>
          <w:rFonts w:eastAsia="Calibri"/>
          <w:color w:val="000000"/>
          <w:sz w:val="28"/>
          <w:szCs w:val="28"/>
          <w:lang w:eastAsia="ru-RU"/>
        </w:rPr>
        <w:t>подсчитывает голоса и подводит итоги голосования на сходе;</w:t>
      </w:r>
    </w:p>
    <w:p w:rsidR="008D353F" w:rsidRPr="00517BDC" w:rsidRDefault="008D353F" w:rsidP="008D353F">
      <w:pPr>
        <w:widowControl w:val="0"/>
        <w:autoSpaceDE w:val="0"/>
        <w:autoSpaceDN w:val="0"/>
        <w:adjustRightInd w:val="0"/>
        <w:spacing w:line="240" w:lineRule="auto"/>
        <w:ind w:firstLine="851"/>
        <w:jc w:val="both"/>
        <w:rPr>
          <w:rFonts w:eastAsia="Calibri"/>
          <w:color w:val="000000"/>
          <w:sz w:val="28"/>
          <w:szCs w:val="28"/>
          <w:lang w:eastAsia="ru-RU"/>
        </w:rPr>
      </w:pPr>
      <w:r w:rsidRPr="00517BDC">
        <w:rPr>
          <w:rFonts w:eastAsia="Calibri"/>
          <w:color w:val="000000"/>
          <w:sz w:val="28"/>
          <w:szCs w:val="28"/>
          <w:lang w:eastAsia="ru-RU"/>
        </w:rPr>
        <w:t>составляет протокол об итогах голосования на сходе.</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22. На сходе граждан ведется </w:t>
      </w:r>
      <w:r w:rsidRPr="00517BDC">
        <w:rPr>
          <w:rFonts w:eastAsia="Calibri"/>
          <w:color w:val="000000"/>
          <w:sz w:val="28"/>
          <w:szCs w:val="28"/>
          <w:lang w:eastAsia="ru-RU"/>
        </w:rPr>
        <w:t>протокол</w:t>
      </w:r>
      <w:r w:rsidRPr="00517BDC">
        <w:rPr>
          <w:rFonts w:eastAsia="Calibri"/>
          <w:sz w:val="28"/>
          <w:szCs w:val="28"/>
          <w:lang w:eastAsia="ru-RU"/>
        </w:rPr>
        <w:t>, в котором указываются:</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дата и место проведения схода граждан;</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общее число граждан, проживающих на территории проведения схода граждан и имеющих право принимать участие в сходе граждан;</w:t>
      </w:r>
    </w:p>
    <w:p w:rsidR="008D353F" w:rsidRPr="00517BDC" w:rsidRDefault="008D353F" w:rsidP="008D353F">
      <w:pPr>
        <w:widowControl w:val="0"/>
        <w:autoSpaceDE w:val="0"/>
        <w:autoSpaceDN w:val="0"/>
        <w:adjustRightInd w:val="0"/>
        <w:spacing w:line="240" w:lineRule="auto"/>
        <w:ind w:firstLine="851"/>
        <w:jc w:val="both"/>
        <w:rPr>
          <w:rFonts w:eastAsia="Calibri"/>
          <w:color w:val="000000"/>
          <w:sz w:val="28"/>
          <w:szCs w:val="28"/>
          <w:lang w:eastAsia="ru-RU"/>
        </w:rPr>
      </w:pPr>
      <w:r w:rsidRPr="00517BDC">
        <w:rPr>
          <w:rFonts w:eastAsia="Calibri"/>
          <w:color w:val="000000"/>
          <w:sz w:val="28"/>
          <w:szCs w:val="28"/>
          <w:lang w:eastAsia="ru-RU"/>
        </w:rPr>
        <w:t>количество присутствующих;</w:t>
      </w:r>
    </w:p>
    <w:p w:rsidR="008D353F" w:rsidRPr="00517BDC" w:rsidRDefault="008D353F" w:rsidP="008D353F">
      <w:pPr>
        <w:widowControl w:val="0"/>
        <w:autoSpaceDE w:val="0"/>
        <w:autoSpaceDN w:val="0"/>
        <w:adjustRightInd w:val="0"/>
        <w:spacing w:line="240" w:lineRule="auto"/>
        <w:ind w:firstLine="851"/>
        <w:jc w:val="both"/>
        <w:rPr>
          <w:rFonts w:eastAsia="Calibri"/>
          <w:color w:val="000000"/>
          <w:sz w:val="28"/>
          <w:szCs w:val="28"/>
          <w:lang w:eastAsia="ru-RU"/>
        </w:rPr>
      </w:pPr>
      <w:r w:rsidRPr="00517BDC">
        <w:rPr>
          <w:rFonts w:eastAsia="Calibri"/>
          <w:color w:val="000000"/>
          <w:sz w:val="28"/>
          <w:szCs w:val="28"/>
          <w:lang w:eastAsia="ru-RU"/>
        </w:rPr>
        <w:t>количество проголосовавших;</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фамилия, имя, отчество председательствующего на сходе граждан, секретаря и членов счетной комиссии схода граждан;</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повестка дня;</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краткое содержание выступлений;</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результаты голосования и принятые решения.</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23. Секретарь схода граждан ведет протокол схода граждан, обеспечивает достоверность отраженных в нем сведений.</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24. Протокол подписывается лицом, председательствующим на сходе граждан и секретарем схода граждан.</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К протоколу прикладывается список зарегистрированных участников схода граждан.</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25.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Решение о проведении поэтапного голосования закрепляется в постановлении о назначении схода граждан.</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Лица, ранее принявшие участие в сходе граждан, на последующих этапах участия в голосовании не принимают.</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lastRenderedPageBreak/>
        <w:t>При поэтапном проведении схода граждан ведутся протоколы на каждом этапе схода граждан, которые в последующем оформляются в один итоговый протокол схода по итогам проведенных этапов схода граждан.</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26. Сход граждан правомочен при участии в нем более половины обладающих избирательным правом жителей населенного пункта (либо части его территории).</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27. Решение схода граждан считается принятым, если за него проголосовало более половины участников схода граждан.</w:t>
      </w:r>
    </w:p>
    <w:p w:rsidR="008D353F" w:rsidRPr="00517BDC" w:rsidRDefault="008D353F" w:rsidP="008D353F">
      <w:pPr>
        <w:pStyle w:val="Default"/>
        <w:ind w:firstLine="851"/>
        <w:jc w:val="both"/>
        <w:rPr>
          <w:rFonts w:ascii="Times New Roman" w:hAnsi="Times New Roman" w:cs="Times New Roman"/>
          <w:i/>
          <w:iCs/>
          <w:sz w:val="28"/>
          <w:szCs w:val="28"/>
        </w:rPr>
      </w:pPr>
      <w:r w:rsidRPr="00517BDC">
        <w:rPr>
          <w:rFonts w:ascii="Times New Roman" w:hAnsi="Times New Roman" w:cs="Times New Roman"/>
          <w:sz w:val="28"/>
          <w:szCs w:val="28"/>
        </w:rPr>
        <w:t xml:space="preserve">Решения, принятые на сходе граждан, оформляются и подписываются председателем схода граждан и применяются на всей территории </w:t>
      </w:r>
      <w:r w:rsidRPr="00517BDC">
        <w:rPr>
          <w:rFonts w:ascii="Times New Roman" w:hAnsi="Times New Roman" w:cs="Times New Roman"/>
          <w:sz w:val="28"/>
          <w:szCs w:val="28"/>
          <w:lang w:eastAsia="ru-RU"/>
        </w:rPr>
        <w:t>населенного пункта (части территории населенного пункта)</w:t>
      </w:r>
      <w:r w:rsidRPr="00517BDC">
        <w:rPr>
          <w:rFonts w:ascii="Times New Roman" w:hAnsi="Times New Roman" w:cs="Times New Roman"/>
          <w:i/>
          <w:iCs/>
          <w:sz w:val="28"/>
          <w:szCs w:val="28"/>
        </w:rPr>
        <w:t xml:space="preserve">. </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В решении схода граждан указывается дата и место проведения схода граждан, </w:t>
      </w:r>
      <w:r w:rsidRPr="00517BDC">
        <w:rPr>
          <w:rFonts w:eastAsia="Calibri"/>
          <w:color w:val="000000"/>
          <w:sz w:val="28"/>
          <w:szCs w:val="28"/>
          <w:lang w:eastAsia="ru-RU"/>
        </w:rPr>
        <w:t>вопрос, рассмотренный на сходе граждан,</w:t>
      </w:r>
      <w:r w:rsidRPr="00517BDC">
        <w:rPr>
          <w:rFonts w:eastAsia="Calibri"/>
          <w:sz w:val="28"/>
          <w:szCs w:val="28"/>
          <w:lang w:eastAsia="ru-RU"/>
        </w:rPr>
        <w:t xml:space="preserve"> общее число граждан, проживающих на территории проведения схода граждан и имеющих право принимать участие в сходе граждан, </w:t>
      </w:r>
      <w:r w:rsidRPr="00517BDC">
        <w:rPr>
          <w:rFonts w:eastAsia="Calibri"/>
          <w:color w:val="000000"/>
          <w:sz w:val="28"/>
          <w:szCs w:val="28"/>
          <w:lang w:eastAsia="ru-RU"/>
        </w:rPr>
        <w:t xml:space="preserve">количество проголосовавших, </w:t>
      </w:r>
      <w:r w:rsidRPr="00517BDC">
        <w:rPr>
          <w:rFonts w:eastAsia="Calibri"/>
          <w:sz w:val="28"/>
          <w:szCs w:val="28"/>
          <w:lang w:eastAsia="ru-RU"/>
        </w:rPr>
        <w:t>результаты голосования и принятое решение.</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color w:val="000000"/>
          <w:sz w:val="28"/>
          <w:szCs w:val="28"/>
        </w:rPr>
        <w:t>Решения, принятые на сходе граждан, не должны противоречить федеральным законам, законам Краснодарского края, настоящему Уставу.</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28. Органы местного самоуправления и должностные лица местного самоуправления </w:t>
      </w:r>
      <w:r w:rsidRPr="00C004B1">
        <w:rPr>
          <w:sz w:val="28"/>
          <w:szCs w:val="28"/>
        </w:rPr>
        <w:t>поселения</w:t>
      </w:r>
      <w:r w:rsidRPr="00517BDC">
        <w:rPr>
          <w:rFonts w:eastAsia="Calibri"/>
          <w:sz w:val="28"/>
          <w:szCs w:val="28"/>
        </w:rPr>
        <w:t xml:space="preserve"> </w:t>
      </w:r>
      <w:r w:rsidRPr="00517BDC">
        <w:rPr>
          <w:rFonts w:eastAsia="Calibri"/>
          <w:sz w:val="28"/>
          <w:szCs w:val="28"/>
          <w:lang w:eastAsia="ru-RU"/>
        </w:rPr>
        <w:t xml:space="preserve">обеспечивают исполнение решений, принятых на сходе граждан, в соответствии с разграничением полномочий между ними, определенным Уставом </w:t>
      </w:r>
      <w:r>
        <w:rPr>
          <w:rFonts w:eastAsia="Calibri"/>
          <w:sz w:val="28"/>
          <w:szCs w:val="28"/>
          <w:lang w:eastAsia="ru-RU"/>
        </w:rPr>
        <w:t>поселения</w:t>
      </w:r>
      <w:r w:rsidRPr="00517BDC">
        <w:rPr>
          <w:rFonts w:eastAsia="Calibri"/>
          <w:sz w:val="28"/>
          <w:szCs w:val="28"/>
          <w:lang w:eastAsia="ru-RU"/>
        </w:rPr>
        <w:t>.</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29. Решения, принятые на сходе граждан, подлежат официальному опубликованию.</w:t>
      </w:r>
    </w:p>
    <w:p w:rsidR="008D353F" w:rsidRPr="00517BDC" w:rsidRDefault="008D353F" w:rsidP="008D353F">
      <w:pPr>
        <w:pStyle w:val="a0"/>
        <w:suppressAutoHyphens w:val="0"/>
        <w:spacing w:after="0" w:line="240" w:lineRule="auto"/>
        <w:ind w:firstLine="851"/>
        <w:jc w:val="both"/>
        <w:rPr>
          <w:color w:val="000000"/>
          <w:sz w:val="28"/>
          <w:szCs w:val="28"/>
        </w:rPr>
      </w:pPr>
    </w:p>
    <w:p w:rsidR="008D353F" w:rsidRPr="00517BDC" w:rsidRDefault="008D353F" w:rsidP="008D353F">
      <w:pPr>
        <w:pStyle w:val="4"/>
        <w:keepNext w:val="0"/>
        <w:suppressAutoHyphens w:val="0"/>
        <w:spacing w:before="0" w:after="0" w:line="240" w:lineRule="auto"/>
        <w:ind w:firstLine="851"/>
        <w:rPr>
          <w:rFonts w:ascii="Times New Roman" w:hAnsi="Times New Roman"/>
        </w:rPr>
      </w:pPr>
      <w:r>
        <w:rPr>
          <w:rFonts w:ascii="Times New Roman" w:hAnsi="Times New Roman"/>
        </w:rPr>
        <w:t>Статья 42</w:t>
      </w:r>
      <w:r w:rsidRPr="00517BDC">
        <w:rPr>
          <w:rFonts w:ascii="Times New Roman" w:hAnsi="Times New Roman"/>
        </w:rPr>
        <w:t>.</w:t>
      </w:r>
      <w:r w:rsidRPr="00517BDC">
        <w:rPr>
          <w:rFonts w:ascii="Times New Roman" w:hAnsi="Times New Roman"/>
          <w:b w:val="0"/>
        </w:rPr>
        <w:t xml:space="preserve"> </w:t>
      </w:r>
      <w:r w:rsidRPr="00517BDC">
        <w:rPr>
          <w:rFonts w:ascii="Times New Roman" w:hAnsi="Times New Roman"/>
        </w:rPr>
        <w:t>Опрос граждан</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1. Опрос граждан может проводиться на всей территории </w:t>
      </w:r>
      <w:r w:rsidRPr="00C004B1">
        <w:rPr>
          <w:sz w:val="28"/>
          <w:szCs w:val="28"/>
        </w:rPr>
        <w:t>поселения</w:t>
      </w:r>
      <w:r w:rsidRPr="00517BDC">
        <w:rPr>
          <w:rFonts w:eastAsia="Calibri"/>
          <w:sz w:val="28"/>
          <w:szCs w:val="28"/>
          <w:lang w:eastAsia="ru-RU"/>
        </w:rPr>
        <w:t xml:space="preserve">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Краснодарского края в части осуществления полномочий по решению вопросов установления общих принципов организации местного самоуправления.</w:t>
      </w:r>
    </w:p>
    <w:p w:rsidR="008D353F" w:rsidRPr="00517BDC" w:rsidRDefault="008D353F" w:rsidP="008D353F">
      <w:pPr>
        <w:pStyle w:val="211"/>
        <w:suppressAutoHyphens w:val="0"/>
        <w:spacing w:line="240" w:lineRule="auto"/>
        <w:ind w:firstLine="851"/>
        <w:jc w:val="both"/>
        <w:rPr>
          <w:sz w:val="28"/>
          <w:szCs w:val="28"/>
        </w:rPr>
      </w:pPr>
      <w:r w:rsidRPr="00517BDC">
        <w:rPr>
          <w:sz w:val="28"/>
          <w:szCs w:val="28"/>
        </w:rPr>
        <w:t>2. Результаты опроса носят рекомендательный характер.</w:t>
      </w:r>
    </w:p>
    <w:p w:rsidR="008D353F" w:rsidRPr="00517BDC" w:rsidRDefault="008D353F" w:rsidP="008D353F">
      <w:pPr>
        <w:pStyle w:val="211"/>
        <w:tabs>
          <w:tab w:val="left" w:pos="0"/>
        </w:tabs>
        <w:suppressAutoHyphens w:val="0"/>
        <w:spacing w:line="240" w:lineRule="auto"/>
        <w:ind w:firstLine="851"/>
        <w:jc w:val="both"/>
        <w:rPr>
          <w:sz w:val="28"/>
          <w:szCs w:val="28"/>
        </w:rPr>
      </w:pPr>
      <w:r w:rsidRPr="00517BDC">
        <w:rPr>
          <w:sz w:val="28"/>
          <w:szCs w:val="28"/>
        </w:rPr>
        <w:t>3. В опросе граждан имеют пр</w:t>
      </w:r>
      <w:r>
        <w:rPr>
          <w:sz w:val="28"/>
          <w:szCs w:val="28"/>
        </w:rPr>
        <w:t xml:space="preserve">аво участвовать жители </w:t>
      </w:r>
      <w:r w:rsidRPr="00C004B1">
        <w:rPr>
          <w:sz w:val="28"/>
          <w:szCs w:val="28"/>
        </w:rPr>
        <w:t>поселения</w:t>
      </w:r>
      <w:r>
        <w:rPr>
          <w:sz w:val="28"/>
          <w:szCs w:val="28"/>
        </w:rPr>
        <w:t>, о</w:t>
      </w:r>
      <w:r w:rsidRPr="00517BDC">
        <w:rPr>
          <w:sz w:val="28"/>
          <w:szCs w:val="28"/>
        </w:rPr>
        <w:t>бладающие избирательным правом.</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rPr>
      </w:pPr>
      <w:r w:rsidRPr="00517BDC">
        <w:rPr>
          <w:rFonts w:eastAsia="Calibri"/>
          <w:sz w:val="28"/>
          <w:szCs w:val="28"/>
        </w:rPr>
        <w:t xml:space="preserve">В опросе граждан по вопросу выявления мнения граждан о поддержке инициативного проекта вправе участвовать жители </w:t>
      </w:r>
      <w:r w:rsidRPr="00C004B1">
        <w:rPr>
          <w:sz w:val="28"/>
          <w:szCs w:val="28"/>
        </w:rPr>
        <w:t>поселения</w:t>
      </w:r>
      <w:r w:rsidRPr="00517BDC">
        <w:rPr>
          <w:rFonts w:eastAsia="Calibri"/>
          <w:sz w:val="28"/>
          <w:szCs w:val="28"/>
        </w:rPr>
        <w:t xml:space="preserve"> или его части, в которых предлагается реализовать инициативный проект, достигшие восемнадцатилетнего возраста.</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4. Опрос граждан проводится по инициативе:</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1) Совета, главы </w:t>
      </w:r>
      <w:r w:rsidRPr="00C004B1">
        <w:rPr>
          <w:sz w:val="28"/>
          <w:szCs w:val="28"/>
        </w:rPr>
        <w:t>поселения</w:t>
      </w:r>
      <w:r w:rsidRPr="00517BDC">
        <w:rPr>
          <w:rFonts w:eastAsia="Calibri"/>
          <w:sz w:val="28"/>
          <w:szCs w:val="28"/>
          <w:lang w:eastAsia="ru-RU"/>
        </w:rPr>
        <w:t>;</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2) органов государственной власти Краснодарского края;</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lastRenderedPageBreak/>
        <w:t xml:space="preserve">3) жителей </w:t>
      </w:r>
      <w:r w:rsidRPr="00C004B1">
        <w:rPr>
          <w:sz w:val="28"/>
          <w:szCs w:val="28"/>
        </w:rPr>
        <w:t>поселения</w:t>
      </w:r>
      <w:r w:rsidRPr="00517BDC">
        <w:rPr>
          <w:rFonts w:eastAsia="Calibri"/>
          <w:sz w:val="28"/>
          <w:szCs w:val="28"/>
          <w:lang w:eastAsia="ru-RU"/>
        </w:rPr>
        <w:t xml:space="preserve"> 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8D353F" w:rsidRPr="00517BDC" w:rsidRDefault="008D353F" w:rsidP="008D353F">
      <w:pPr>
        <w:pStyle w:val="211"/>
        <w:suppressAutoHyphens w:val="0"/>
        <w:spacing w:line="240" w:lineRule="auto"/>
        <w:ind w:firstLine="851"/>
        <w:rPr>
          <w:sz w:val="28"/>
          <w:szCs w:val="28"/>
        </w:rPr>
      </w:pPr>
      <w:r w:rsidRPr="00517BDC">
        <w:rPr>
          <w:sz w:val="28"/>
          <w:szCs w:val="28"/>
        </w:rPr>
        <w:t>5. Порядок назначения и проведения опроса граждан определяется нормативным правовым актом Совета</w:t>
      </w:r>
      <w:r w:rsidRPr="00517BDC">
        <w:rPr>
          <w:bCs/>
          <w:sz w:val="28"/>
          <w:szCs w:val="28"/>
        </w:rPr>
        <w:t xml:space="preserve"> в соответствии с законом Краснодарского края</w:t>
      </w:r>
      <w:r w:rsidRPr="00517BDC">
        <w:rPr>
          <w:sz w:val="28"/>
          <w:szCs w:val="28"/>
        </w:rPr>
        <w:t>.</w:t>
      </w:r>
    </w:p>
    <w:p w:rsidR="008D353F" w:rsidRPr="00517BDC" w:rsidRDefault="008D353F" w:rsidP="008D353F">
      <w:pPr>
        <w:widowControl w:val="0"/>
        <w:autoSpaceDE w:val="0"/>
        <w:autoSpaceDN w:val="0"/>
        <w:adjustRightInd w:val="0"/>
        <w:spacing w:line="240" w:lineRule="auto"/>
        <w:ind w:firstLine="851"/>
        <w:jc w:val="both"/>
        <w:rPr>
          <w:sz w:val="28"/>
          <w:szCs w:val="28"/>
        </w:rPr>
      </w:pPr>
      <w:r w:rsidRPr="00517BDC">
        <w:rPr>
          <w:sz w:val="28"/>
          <w:szCs w:val="28"/>
        </w:rPr>
        <w:t>6. Решение о назначении опроса граждан принимается Советом</w:t>
      </w:r>
      <w:r w:rsidRPr="00517BDC">
        <w:rPr>
          <w:rFonts w:eastAsia="Calibri"/>
          <w:sz w:val="28"/>
          <w:szCs w:val="28"/>
          <w:lang w:eastAsia="ru-RU"/>
        </w:rPr>
        <w:t xml:space="preserve"> </w:t>
      </w:r>
      <w:r w:rsidRPr="00517BDC">
        <w:rPr>
          <w:rFonts w:eastAsia="Calibri"/>
          <w:color w:val="000000"/>
          <w:sz w:val="28"/>
          <w:szCs w:val="28"/>
          <w:lang w:eastAsia="ru-RU"/>
        </w:rPr>
        <w:t>в течение трех месяцев с момента поступления инициативы проведения опроса граждан, предусмотренной частью 4 настоящей статьи</w:t>
      </w:r>
      <w:r w:rsidRPr="00517BDC">
        <w:rPr>
          <w:sz w:val="28"/>
          <w:szCs w:val="28"/>
        </w:rPr>
        <w:t xml:space="preserve">. </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rPr>
      </w:pPr>
      <w:r w:rsidRPr="00517BDC">
        <w:rPr>
          <w:rFonts w:eastAsia="Calibri"/>
          <w:sz w:val="28"/>
          <w:szCs w:val="28"/>
        </w:rPr>
        <w:t xml:space="preserve">Для проведения опроса граждан может использоваться официальный сайт </w:t>
      </w:r>
      <w:r w:rsidRPr="00C004B1">
        <w:rPr>
          <w:sz w:val="28"/>
          <w:szCs w:val="28"/>
        </w:rPr>
        <w:t>поселения</w:t>
      </w:r>
      <w:r w:rsidRPr="00517BDC">
        <w:rPr>
          <w:rFonts w:eastAsia="Calibri"/>
          <w:sz w:val="28"/>
          <w:szCs w:val="28"/>
        </w:rPr>
        <w:t xml:space="preserve"> в информационно-теле</w:t>
      </w:r>
      <w:r>
        <w:rPr>
          <w:rFonts w:eastAsia="Calibri"/>
          <w:sz w:val="28"/>
          <w:szCs w:val="28"/>
        </w:rPr>
        <w:t>коммуникационной сети «Интернет»</w:t>
      </w:r>
      <w:r w:rsidRPr="00517BDC">
        <w:rPr>
          <w:rFonts w:eastAsia="Calibri"/>
          <w:sz w:val="28"/>
          <w:szCs w:val="28"/>
        </w:rPr>
        <w:t xml:space="preserve">. </w:t>
      </w:r>
    </w:p>
    <w:p w:rsidR="008D353F" w:rsidRPr="00517BDC" w:rsidRDefault="008D353F" w:rsidP="008D353F">
      <w:pPr>
        <w:widowControl w:val="0"/>
        <w:autoSpaceDE w:val="0"/>
        <w:autoSpaceDN w:val="0"/>
        <w:adjustRightInd w:val="0"/>
        <w:spacing w:line="240" w:lineRule="auto"/>
        <w:ind w:firstLine="851"/>
        <w:jc w:val="both"/>
        <w:rPr>
          <w:sz w:val="28"/>
          <w:szCs w:val="28"/>
        </w:rPr>
      </w:pPr>
      <w:r w:rsidRPr="00517BDC">
        <w:rPr>
          <w:sz w:val="28"/>
          <w:szCs w:val="28"/>
        </w:rPr>
        <w:t>В решении Совета о назначении опроса граждан устанавливаются:</w:t>
      </w:r>
    </w:p>
    <w:p w:rsidR="008D353F" w:rsidRPr="00517BDC"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1) дата и сроки проведения опроса;</w:t>
      </w:r>
    </w:p>
    <w:p w:rsidR="008D353F" w:rsidRPr="00517BDC"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2) формулировка вопроса (вопросов), предлагаемого (предлагаемых) при проведении опроса;</w:t>
      </w:r>
    </w:p>
    <w:p w:rsidR="008D353F" w:rsidRPr="00517BDC"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3) методика проведения опроса;</w:t>
      </w:r>
    </w:p>
    <w:p w:rsidR="008D353F" w:rsidRPr="00517BDC"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4) форма опросного листа;</w:t>
      </w:r>
    </w:p>
    <w:p w:rsidR="008D353F" w:rsidRPr="00517BDC"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5) минимальная численность жителей муниципального образования, участвующих в опросе;</w:t>
      </w:r>
    </w:p>
    <w:p w:rsidR="008D353F" w:rsidRPr="00517BDC" w:rsidRDefault="008D353F" w:rsidP="008D353F">
      <w:pPr>
        <w:widowControl w:val="0"/>
        <w:autoSpaceDE w:val="0"/>
        <w:autoSpaceDN w:val="0"/>
        <w:adjustRightInd w:val="0"/>
        <w:spacing w:line="240" w:lineRule="auto"/>
        <w:ind w:firstLine="851"/>
        <w:jc w:val="both"/>
        <w:rPr>
          <w:sz w:val="28"/>
          <w:szCs w:val="28"/>
        </w:rPr>
      </w:pPr>
      <w:r w:rsidRPr="00517BDC">
        <w:rPr>
          <w:rFonts w:eastAsia="Calibri"/>
          <w:sz w:val="28"/>
          <w:szCs w:val="28"/>
        </w:rPr>
        <w:t xml:space="preserve">6) порядок идентификации участников опроса в случае проведения опроса граждан с использованием официального сайта </w:t>
      </w:r>
      <w:r w:rsidRPr="00C004B1">
        <w:rPr>
          <w:sz w:val="28"/>
          <w:szCs w:val="28"/>
        </w:rPr>
        <w:t>поселения</w:t>
      </w:r>
      <w:r w:rsidRPr="00517BDC">
        <w:rPr>
          <w:rFonts w:eastAsia="Calibri"/>
          <w:sz w:val="28"/>
          <w:szCs w:val="28"/>
        </w:rPr>
        <w:t xml:space="preserve"> в информационно-телекоммун</w:t>
      </w:r>
      <w:r>
        <w:rPr>
          <w:rFonts w:eastAsia="Calibri"/>
          <w:sz w:val="28"/>
          <w:szCs w:val="28"/>
        </w:rPr>
        <w:t>икационной сети «Интернет»</w:t>
      </w:r>
      <w:r w:rsidRPr="00517BDC">
        <w:rPr>
          <w:rFonts w:eastAsia="Calibri"/>
          <w:sz w:val="28"/>
          <w:szCs w:val="28"/>
        </w:rPr>
        <w:t>.</w:t>
      </w:r>
    </w:p>
    <w:p w:rsidR="008D353F" w:rsidRPr="00517BDC" w:rsidRDefault="008D353F" w:rsidP="008D353F">
      <w:pPr>
        <w:pStyle w:val="211"/>
        <w:suppressAutoHyphens w:val="0"/>
        <w:spacing w:line="240" w:lineRule="auto"/>
        <w:ind w:firstLine="851"/>
        <w:jc w:val="both"/>
        <w:rPr>
          <w:sz w:val="28"/>
          <w:szCs w:val="28"/>
        </w:rPr>
      </w:pPr>
      <w:r w:rsidRPr="00517BDC">
        <w:rPr>
          <w:sz w:val="28"/>
          <w:szCs w:val="28"/>
        </w:rPr>
        <w:t xml:space="preserve">7. Жители </w:t>
      </w:r>
      <w:r w:rsidRPr="00C004B1">
        <w:rPr>
          <w:sz w:val="28"/>
          <w:szCs w:val="28"/>
        </w:rPr>
        <w:t>поселения</w:t>
      </w:r>
      <w:r w:rsidRPr="00517BDC">
        <w:rPr>
          <w:sz w:val="28"/>
          <w:szCs w:val="28"/>
        </w:rPr>
        <w:t xml:space="preserve"> должны быть проинформированы о проведении опроса граждан не менее чем за 10 дней до его проведения.</w:t>
      </w:r>
    </w:p>
    <w:p w:rsidR="008D353F" w:rsidRPr="00517BDC" w:rsidRDefault="008D353F" w:rsidP="008D353F">
      <w:pPr>
        <w:pStyle w:val="211"/>
        <w:suppressAutoHyphens w:val="0"/>
        <w:spacing w:line="240" w:lineRule="auto"/>
        <w:ind w:firstLine="851"/>
        <w:jc w:val="both"/>
        <w:rPr>
          <w:sz w:val="28"/>
          <w:szCs w:val="28"/>
        </w:rPr>
      </w:pPr>
      <w:r w:rsidRPr="00517BDC">
        <w:rPr>
          <w:sz w:val="28"/>
          <w:szCs w:val="28"/>
        </w:rPr>
        <w:t>8. Финансирование мероприятий, связанных с подготовкой и проведением опроса граждан, осуществляется:</w:t>
      </w:r>
    </w:p>
    <w:p w:rsidR="008D353F" w:rsidRPr="00517BDC" w:rsidRDefault="008D353F" w:rsidP="008D353F">
      <w:pPr>
        <w:pStyle w:val="211"/>
        <w:suppressAutoHyphens w:val="0"/>
        <w:spacing w:line="240" w:lineRule="auto"/>
        <w:ind w:firstLine="851"/>
        <w:jc w:val="both"/>
        <w:rPr>
          <w:sz w:val="28"/>
          <w:szCs w:val="28"/>
        </w:rPr>
      </w:pPr>
      <w:r w:rsidRPr="00517BDC">
        <w:rPr>
          <w:sz w:val="28"/>
          <w:szCs w:val="28"/>
        </w:rPr>
        <w:t xml:space="preserve">1) за счет средств местного бюджета - при проведении его по инициативе органов местного самоуправления </w:t>
      </w:r>
      <w:r w:rsidRPr="00C004B1">
        <w:rPr>
          <w:sz w:val="28"/>
          <w:szCs w:val="28"/>
        </w:rPr>
        <w:t>поселения</w:t>
      </w:r>
      <w:r w:rsidRPr="00517BDC">
        <w:rPr>
          <w:rFonts w:eastAsia="Calibri"/>
          <w:kern w:val="0"/>
          <w:sz w:val="28"/>
          <w:szCs w:val="28"/>
        </w:rPr>
        <w:t xml:space="preserve"> или жителей </w:t>
      </w:r>
      <w:r w:rsidRPr="00C004B1">
        <w:rPr>
          <w:sz w:val="28"/>
          <w:szCs w:val="28"/>
        </w:rPr>
        <w:t>поселения</w:t>
      </w:r>
      <w:r w:rsidRPr="00517BDC">
        <w:rPr>
          <w:sz w:val="28"/>
          <w:szCs w:val="28"/>
        </w:rPr>
        <w:t>;</w:t>
      </w:r>
    </w:p>
    <w:p w:rsidR="008D353F" w:rsidRPr="00517BDC" w:rsidRDefault="008D353F" w:rsidP="008D353F">
      <w:pPr>
        <w:widowControl w:val="0"/>
        <w:spacing w:line="240" w:lineRule="auto"/>
        <w:ind w:firstLine="851"/>
        <w:jc w:val="both"/>
        <w:rPr>
          <w:sz w:val="28"/>
          <w:szCs w:val="28"/>
        </w:rPr>
      </w:pPr>
      <w:r w:rsidRPr="00517BDC">
        <w:rPr>
          <w:sz w:val="28"/>
          <w:szCs w:val="28"/>
        </w:rPr>
        <w:t>2) за счет средств краевого бюджета - при проведении его по инициативе органов государственной власти Краснодарского края.</w:t>
      </w:r>
    </w:p>
    <w:p w:rsidR="008D353F" w:rsidRPr="00517BDC" w:rsidRDefault="008D353F" w:rsidP="008D353F">
      <w:pPr>
        <w:widowControl w:val="0"/>
        <w:spacing w:line="240" w:lineRule="auto"/>
        <w:ind w:firstLine="851"/>
        <w:jc w:val="both"/>
        <w:rPr>
          <w:sz w:val="28"/>
          <w:szCs w:val="28"/>
        </w:rPr>
      </w:pPr>
      <w:r w:rsidRPr="00517BDC">
        <w:rPr>
          <w:sz w:val="28"/>
          <w:szCs w:val="28"/>
        </w:rPr>
        <w:t>9. Результаты опроса подлежат обнародованию.</w:t>
      </w:r>
    </w:p>
    <w:p w:rsidR="008D353F" w:rsidRPr="00517BDC" w:rsidRDefault="008D353F" w:rsidP="008D353F">
      <w:pPr>
        <w:widowControl w:val="0"/>
        <w:spacing w:line="240" w:lineRule="auto"/>
        <w:ind w:firstLine="851"/>
        <w:jc w:val="both"/>
        <w:rPr>
          <w:b/>
          <w:sz w:val="28"/>
          <w:szCs w:val="28"/>
        </w:rPr>
      </w:pPr>
    </w:p>
    <w:p w:rsidR="008D353F" w:rsidRPr="00517BDC" w:rsidRDefault="008D353F" w:rsidP="008D353F">
      <w:pPr>
        <w:widowControl w:val="0"/>
        <w:spacing w:line="240" w:lineRule="auto"/>
        <w:ind w:firstLine="851"/>
        <w:jc w:val="both"/>
        <w:rPr>
          <w:b/>
          <w:sz w:val="28"/>
          <w:szCs w:val="28"/>
        </w:rPr>
      </w:pPr>
      <w:r>
        <w:rPr>
          <w:b/>
          <w:sz w:val="28"/>
          <w:szCs w:val="28"/>
        </w:rPr>
        <w:t>Статья 43</w:t>
      </w:r>
      <w:r w:rsidRPr="00517BDC">
        <w:rPr>
          <w:b/>
          <w:sz w:val="28"/>
          <w:szCs w:val="28"/>
        </w:rPr>
        <w:t>. Публичные слушания, общественные обсуждения</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1</w:t>
      </w:r>
      <w:r w:rsidRPr="00C2731D">
        <w:rPr>
          <w:rFonts w:eastAsia="Calibri"/>
          <w:sz w:val="28"/>
          <w:szCs w:val="28"/>
          <w:lang w:eastAsia="ru-RU"/>
        </w:rPr>
        <w:t>.</w:t>
      </w:r>
      <w:r w:rsidRPr="00517BDC">
        <w:rPr>
          <w:rFonts w:eastAsia="Calibri"/>
          <w:sz w:val="28"/>
          <w:szCs w:val="28"/>
          <w:lang w:eastAsia="ru-RU"/>
        </w:rPr>
        <w:t xml:space="preserve"> Публичные слушания могут проводится на всей территории </w:t>
      </w:r>
      <w:r w:rsidRPr="00C004B1">
        <w:rPr>
          <w:sz w:val="28"/>
          <w:szCs w:val="28"/>
        </w:rPr>
        <w:t>поселения</w:t>
      </w:r>
      <w:r w:rsidRPr="00517BDC">
        <w:rPr>
          <w:rFonts w:eastAsia="Calibri"/>
          <w:sz w:val="28"/>
          <w:szCs w:val="28"/>
          <w:lang w:eastAsia="ru-RU"/>
        </w:rPr>
        <w:t xml:space="preserve"> для обсуждения с участием жителей </w:t>
      </w:r>
      <w:r w:rsidRPr="00C004B1">
        <w:rPr>
          <w:sz w:val="28"/>
          <w:szCs w:val="28"/>
        </w:rPr>
        <w:t>поселения</w:t>
      </w:r>
      <w:r w:rsidRPr="00517BDC">
        <w:rPr>
          <w:rFonts w:eastAsia="Calibri"/>
          <w:sz w:val="28"/>
          <w:szCs w:val="28"/>
          <w:lang w:eastAsia="ru-RU"/>
        </w:rPr>
        <w:t xml:space="preserve"> проектов муниципальных правовых актов по вопросам непосредственного обеспечения жизнедеятельности населения.</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В публичных слушаниях имеют право участвовать жители </w:t>
      </w:r>
      <w:r w:rsidRPr="00C004B1">
        <w:rPr>
          <w:sz w:val="28"/>
          <w:szCs w:val="28"/>
        </w:rPr>
        <w:t>поселения</w:t>
      </w:r>
      <w:r w:rsidRPr="00517BDC">
        <w:rPr>
          <w:rFonts w:eastAsia="Calibri"/>
          <w:sz w:val="28"/>
          <w:szCs w:val="28"/>
          <w:lang w:eastAsia="ru-RU"/>
        </w:rPr>
        <w:t>, достигшие восемнадцатилетнего возраста.</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2. На публичные слушания должны выноситься:</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1) проект Устава </w:t>
      </w:r>
      <w:r w:rsidRPr="00C004B1">
        <w:rPr>
          <w:sz w:val="28"/>
          <w:szCs w:val="28"/>
        </w:rPr>
        <w:t>поселения</w:t>
      </w:r>
      <w:r w:rsidRPr="00517BDC">
        <w:rPr>
          <w:rFonts w:eastAsia="Calibri"/>
          <w:sz w:val="28"/>
          <w:szCs w:val="28"/>
          <w:lang w:eastAsia="ru-RU"/>
        </w:rPr>
        <w:t xml:space="preserve">, а также проект муниципального нормативного правового акта о внесении изменений и дополнений в данный Устав, кроме случаев, когда в Устав </w:t>
      </w:r>
      <w:r w:rsidRPr="00C004B1">
        <w:rPr>
          <w:sz w:val="28"/>
          <w:szCs w:val="28"/>
        </w:rPr>
        <w:t>поселения</w:t>
      </w:r>
      <w:r w:rsidRPr="00517BDC">
        <w:rPr>
          <w:rFonts w:eastAsia="Calibri"/>
          <w:sz w:val="28"/>
          <w:szCs w:val="28"/>
          <w:lang w:eastAsia="ru-RU"/>
        </w:rPr>
        <w:t xml:space="preserve"> вносятся изменения в форме </w:t>
      </w:r>
      <w:r w:rsidRPr="00517BDC">
        <w:rPr>
          <w:rFonts w:eastAsia="Calibri"/>
          <w:sz w:val="28"/>
          <w:szCs w:val="28"/>
          <w:lang w:eastAsia="ru-RU"/>
        </w:rPr>
        <w:lastRenderedPageBreak/>
        <w:t xml:space="preserve">точного воспроизведения положений </w:t>
      </w:r>
      <w:r w:rsidRPr="00517BDC">
        <w:rPr>
          <w:rFonts w:eastAsia="Calibri"/>
          <w:color w:val="000000"/>
          <w:sz w:val="28"/>
          <w:szCs w:val="28"/>
          <w:lang w:eastAsia="ru-RU"/>
        </w:rPr>
        <w:t>Конституции</w:t>
      </w:r>
      <w:r w:rsidRPr="00517BDC">
        <w:rPr>
          <w:rFonts w:eastAsia="Calibri"/>
          <w:sz w:val="28"/>
          <w:szCs w:val="28"/>
          <w:lang w:eastAsia="ru-RU"/>
        </w:rPr>
        <w:t xml:space="preserve"> 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 правовыми актами;</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2) проект местного бюджета и отчет о его исполнении;</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3) вопросы о преобразовании муниципального образования.</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3. Публичные слушания проводятся по инициативе:</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Совета;</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главы </w:t>
      </w:r>
      <w:r w:rsidRPr="00C004B1">
        <w:rPr>
          <w:sz w:val="28"/>
          <w:szCs w:val="28"/>
        </w:rPr>
        <w:t>поселения</w:t>
      </w:r>
      <w:r w:rsidRPr="00517BDC">
        <w:rPr>
          <w:rFonts w:eastAsia="Calibri"/>
          <w:sz w:val="28"/>
          <w:szCs w:val="28"/>
          <w:lang w:eastAsia="ru-RU"/>
        </w:rPr>
        <w:t>;</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жителей </w:t>
      </w:r>
      <w:r w:rsidRPr="00C004B1">
        <w:rPr>
          <w:sz w:val="28"/>
          <w:szCs w:val="28"/>
        </w:rPr>
        <w:t>поселения</w:t>
      </w:r>
      <w:r w:rsidRPr="00517BDC">
        <w:rPr>
          <w:rFonts w:eastAsia="Calibri"/>
          <w:sz w:val="28"/>
          <w:szCs w:val="28"/>
          <w:lang w:eastAsia="ru-RU"/>
        </w:rPr>
        <w:t>.</w:t>
      </w:r>
    </w:p>
    <w:p w:rsidR="008D353F" w:rsidRPr="00517BDC" w:rsidRDefault="008D353F" w:rsidP="008D353F">
      <w:pPr>
        <w:pStyle w:val="220"/>
        <w:tabs>
          <w:tab w:val="left" w:pos="-35"/>
        </w:tabs>
        <w:suppressAutoHyphens w:val="0"/>
        <w:spacing w:line="240" w:lineRule="auto"/>
        <w:ind w:firstLine="851"/>
        <w:jc w:val="both"/>
        <w:rPr>
          <w:rFonts w:eastAsia="Times New Roman"/>
          <w:strike/>
          <w:sz w:val="28"/>
          <w:szCs w:val="28"/>
        </w:rPr>
      </w:pPr>
      <w:r w:rsidRPr="00517BDC">
        <w:rPr>
          <w:sz w:val="28"/>
          <w:szCs w:val="28"/>
        </w:rPr>
        <w:t xml:space="preserve">4. Порядок организации и проведения публичных слушаний определяется нормативным правовым актом Совета в соответствии с законом Краснодарского края. </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5. Публичные слушания, проводимые по инициативе жителей </w:t>
      </w:r>
      <w:r w:rsidRPr="00C004B1">
        <w:rPr>
          <w:sz w:val="28"/>
          <w:szCs w:val="28"/>
        </w:rPr>
        <w:t>поселения</w:t>
      </w:r>
      <w:r w:rsidRPr="00517BDC">
        <w:rPr>
          <w:rFonts w:eastAsia="Calibri"/>
          <w:sz w:val="28"/>
          <w:szCs w:val="28"/>
          <w:lang w:eastAsia="ru-RU"/>
        </w:rPr>
        <w:t xml:space="preserve"> или Совета, назначаются Советом, а публичные слушания, проводимые по инициативе главы </w:t>
      </w:r>
      <w:r w:rsidRPr="00C004B1">
        <w:rPr>
          <w:sz w:val="28"/>
          <w:szCs w:val="28"/>
        </w:rPr>
        <w:t>поселения</w:t>
      </w:r>
      <w:r w:rsidRPr="00517BDC">
        <w:rPr>
          <w:rFonts w:eastAsia="Calibri"/>
          <w:sz w:val="28"/>
          <w:szCs w:val="28"/>
          <w:lang w:eastAsia="ru-RU"/>
        </w:rPr>
        <w:t xml:space="preserve">, - главой </w:t>
      </w:r>
      <w:r w:rsidRPr="00C004B1">
        <w:rPr>
          <w:sz w:val="28"/>
          <w:szCs w:val="28"/>
        </w:rPr>
        <w:t>поселения</w:t>
      </w:r>
      <w:r w:rsidRPr="00517BDC">
        <w:rPr>
          <w:rFonts w:eastAsia="Calibri"/>
          <w:sz w:val="28"/>
          <w:szCs w:val="28"/>
          <w:lang w:eastAsia="ru-RU"/>
        </w:rPr>
        <w:t>.</w:t>
      </w:r>
    </w:p>
    <w:p w:rsidR="008D353F" w:rsidRPr="00517BDC" w:rsidRDefault="008D353F" w:rsidP="008D353F">
      <w:pPr>
        <w:widowControl w:val="0"/>
        <w:autoSpaceDE w:val="0"/>
        <w:autoSpaceDN w:val="0"/>
        <w:adjustRightInd w:val="0"/>
        <w:spacing w:line="240" w:lineRule="auto"/>
        <w:ind w:firstLine="851"/>
        <w:jc w:val="both"/>
        <w:rPr>
          <w:sz w:val="28"/>
          <w:szCs w:val="28"/>
        </w:rPr>
      </w:pPr>
      <w:r w:rsidRPr="00517BDC">
        <w:rPr>
          <w:sz w:val="28"/>
          <w:szCs w:val="28"/>
        </w:rPr>
        <w:t>6.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7. Результаты публичных слушаний, общественных обсуждений подлежат обязательному рассмотрению Советом при рассмотрении проектов муниципальных правовых актов.</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8. Результаты публичных слушаний, общественных обсуждений, включая мотивированное обоснование принятых решений, подлежат обнародованию.</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9. Результаты публичных слушаний, общественных обсуждений носят рекомендательный характер.</w:t>
      </w:r>
    </w:p>
    <w:p w:rsidR="008D353F" w:rsidRPr="00517BDC" w:rsidRDefault="008D353F" w:rsidP="008D353F">
      <w:pPr>
        <w:pStyle w:val="ConsNonformat"/>
        <w:suppressAutoHyphens w:val="0"/>
        <w:spacing w:after="0" w:line="240" w:lineRule="auto"/>
        <w:ind w:firstLine="851"/>
        <w:jc w:val="both"/>
        <w:rPr>
          <w:rFonts w:ascii="Times New Roman" w:hAnsi="Times New Roman" w:cs="Times New Roman"/>
          <w:sz w:val="28"/>
          <w:szCs w:val="28"/>
        </w:rPr>
      </w:pPr>
    </w:p>
    <w:p w:rsidR="008D353F" w:rsidRPr="00517BDC" w:rsidRDefault="008D353F" w:rsidP="008D353F">
      <w:pPr>
        <w:widowControl w:val="0"/>
        <w:spacing w:line="240" w:lineRule="auto"/>
        <w:ind w:firstLine="851"/>
        <w:jc w:val="both"/>
        <w:rPr>
          <w:b/>
          <w:sz w:val="28"/>
          <w:szCs w:val="28"/>
        </w:rPr>
      </w:pPr>
      <w:r>
        <w:rPr>
          <w:b/>
          <w:sz w:val="28"/>
          <w:szCs w:val="28"/>
        </w:rPr>
        <w:t>Статья 44</w:t>
      </w:r>
      <w:r w:rsidRPr="00517BDC">
        <w:rPr>
          <w:b/>
          <w:sz w:val="28"/>
          <w:szCs w:val="28"/>
        </w:rPr>
        <w:t>. Собрание граждан</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1. Собрания граждан могут проводиться:</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1) для обсуждения вопросов </w:t>
      </w:r>
      <w:r w:rsidRPr="00517BDC">
        <w:rPr>
          <w:rFonts w:eastAsia="Calibri"/>
          <w:color w:val="000000"/>
          <w:sz w:val="28"/>
          <w:szCs w:val="28"/>
          <w:lang w:eastAsia="ru-RU"/>
        </w:rPr>
        <w:t>непосредственного обеспечения жизнедеятельности населения</w:t>
      </w:r>
      <w:r w:rsidRPr="00517BDC">
        <w:rPr>
          <w:rFonts w:eastAsia="Calibri"/>
          <w:sz w:val="28"/>
          <w:szCs w:val="28"/>
          <w:lang w:eastAsia="ru-RU"/>
        </w:rPr>
        <w:t>;</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2) для информирования населения о деятельности органов местного </w:t>
      </w:r>
      <w:r w:rsidRPr="00517BDC">
        <w:rPr>
          <w:rFonts w:eastAsia="Calibri"/>
          <w:sz w:val="28"/>
          <w:szCs w:val="28"/>
          <w:lang w:eastAsia="ru-RU"/>
        </w:rPr>
        <w:lastRenderedPageBreak/>
        <w:t xml:space="preserve">самоуправления и должностных лиц местного самоуправления </w:t>
      </w:r>
      <w:r w:rsidRPr="00C004B1">
        <w:rPr>
          <w:sz w:val="28"/>
          <w:szCs w:val="28"/>
        </w:rPr>
        <w:t>поселения</w:t>
      </w:r>
      <w:r w:rsidRPr="00517BDC">
        <w:rPr>
          <w:rFonts w:eastAsia="Calibri"/>
          <w:sz w:val="28"/>
          <w:szCs w:val="28"/>
          <w:lang w:eastAsia="ru-RU"/>
        </w:rPr>
        <w:t>;</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3) на территории </w:t>
      </w:r>
      <w:r w:rsidRPr="00C004B1">
        <w:rPr>
          <w:sz w:val="28"/>
          <w:szCs w:val="28"/>
        </w:rPr>
        <w:t>поселения</w:t>
      </w:r>
      <w:r w:rsidRPr="00517BDC">
        <w:rPr>
          <w:rFonts w:eastAsia="Calibri"/>
          <w:sz w:val="28"/>
          <w:szCs w:val="28"/>
          <w:lang w:eastAsia="ru-RU"/>
        </w:rPr>
        <w:t xml:space="preserve"> или на части его территории по вопросу выявления мнения граждан о поддержке инициативного проекта;</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4</w:t>
      </w:r>
      <w:r w:rsidRPr="00517BDC">
        <w:rPr>
          <w:rFonts w:eastAsia="Calibri"/>
          <w:sz w:val="28"/>
          <w:szCs w:val="28"/>
          <w:lang w:eastAsia="ru-RU"/>
        </w:rPr>
        <w:t xml:space="preserve">) в целях осуществления территориального общественного самоуправления на части территории </w:t>
      </w:r>
      <w:r w:rsidRPr="00C004B1">
        <w:rPr>
          <w:sz w:val="28"/>
          <w:szCs w:val="28"/>
        </w:rPr>
        <w:t>поселения</w:t>
      </w:r>
      <w:r w:rsidRPr="00517BDC">
        <w:rPr>
          <w:rFonts w:eastAsia="Calibri"/>
          <w:sz w:val="28"/>
          <w:szCs w:val="28"/>
          <w:lang w:eastAsia="ru-RU"/>
        </w:rPr>
        <w:t>.</w:t>
      </w:r>
    </w:p>
    <w:p w:rsidR="008D353F" w:rsidRPr="00517BDC" w:rsidRDefault="008D353F" w:rsidP="008D353F">
      <w:pPr>
        <w:pStyle w:val="af2"/>
        <w:keepNext w:val="0"/>
        <w:tabs>
          <w:tab w:val="left" w:pos="-1134"/>
        </w:tabs>
        <w:suppressAutoHyphens w:val="0"/>
        <w:overflowPunct/>
        <w:spacing w:before="0" w:after="0" w:line="240" w:lineRule="auto"/>
        <w:ind w:left="0" w:firstLine="851"/>
        <w:jc w:val="both"/>
        <w:rPr>
          <w:b w:val="0"/>
        </w:rPr>
      </w:pPr>
      <w:r w:rsidRPr="00517BDC">
        <w:rPr>
          <w:b w:val="0"/>
        </w:rPr>
        <w:t xml:space="preserve">2. Собрание граждан проводится по инициативе населения, Совета, главы </w:t>
      </w:r>
      <w:r w:rsidRPr="00195B12">
        <w:rPr>
          <w:b w:val="0"/>
        </w:rPr>
        <w:t>поселения</w:t>
      </w:r>
      <w:r w:rsidRPr="00517BDC">
        <w:rPr>
          <w:b w:val="0"/>
        </w:rPr>
        <w:t>, а также в случаях, предусмотренных уставом территориального общественного самоуправления.</w:t>
      </w:r>
    </w:p>
    <w:p w:rsidR="008D353F" w:rsidRPr="00C2731D" w:rsidRDefault="008D353F" w:rsidP="008D353F">
      <w:pPr>
        <w:pStyle w:val="211"/>
        <w:suppressAutoHyphens w:val="0"/>
        <w:spacing w:line="240" w:lineRule="auto"/>
        <w:ind w:firstLine="851"/>
        <w:jc w:val="both"/>
        <w:rPr>
          <w:sz w:val="28"/>
          <w:szCs w:val="28"/>
        </w:rPr>
      </w:pPr>
      <w:r w:rsidRPr="00517BDC">
        <w:rPr>
          <w:sz w:val="28"/>
          <w:szCs w:val="28"/>
        </w:rPr>
        <w:t xml:space="preserve">Собрание граждан, проводимое по инициативе Совета или главы </w:t>
      </w:r>
      <w:r w:rsidRPr="00C004B1">
        <w:rPr>
          <w:sz w:val="28"/>
          <w:szCs w:val="28"/>
        </w:rPr>
        <w:t>поселения</w:t>
      </w:r>
      <w:r w:rsidRPr="00517BDC">
        <w:rPr>
          <w:sz w:val="28"/>
          <w:szCs w:val="28"/>
        </w:rPr>
        <w:t xml:space="preserve">, назначается соответственно Советом или главой </w:t>
      </w:r>
      <w:r w:rsidRPr="00C004B1">
        <w:rPr>
          <w:sz w:val="28"/>
          <w:szCs w:val="28"/>
        </w:rPr>
        <w:t>поселения</w:t>
      </w:r>
      <w:r>
        <w:rPr>
          <w:sz w:val="28"/>
          <w:szCs w:val="28"/>
        </w:rPr>
        <w:t>.</w:t>
      </w:r>
    </w:p>
    <w:p w:rsidR="008D353F" w:rsidRPr="00517BDC" w:rsidRDefault="008D353F" w:rsidP="008D353F">
      <w:pPr>
        <w:pStyle w:val="211"/>
        <w:suppressAutoHyphens w:val="0"/>
        <w:spacing w:line="240" w:lineRule="auto"/>
        <w:ind w:firstLine="851"/>
        <w:rPr>
          <w:sz w:val="28"/>
          <w:szCs w:val="28"/>
        </w:rPr>
      </w:pPr>
      <w:r w:rsidRPr="00517BDC">
        <w:rPr>
          <w:sz w:val="28"/>
          <w:szCs w:val="28"/>
        </w:rPr>
        <w:t>Собрание граждан, проводимое по инициативе населения, назначается Советом в порядке, установленном нормативным правовым актом Совета.</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Порядок назначения и проведения собрания граждан, а также полномочия собрания граждан определяются Федеральным законом </w:t>
      </w:r>
      <w:r>
        <w:rPr>
          <w:color w:val="000000"/>
          <w:sz w:val="28"/>
          <w:szCs w:val="28"/>
        </w:rPr>
        <w:t xml:space="preserve">от 20 марта </w:t>
      </w:r>
      <w:r w:rsidRPr="00517BDC">
        <w:rPr>
          <w:color w:val="000000"/>
          <w:sz w:val="28"/>
          <w:szCs w:val="28"/>
        </w:rPr>
        <w:t>2025</w:t>
      </w:r>
      <w:r>
        <w:rPr>
          <w:color w:val="000000"/>
          <w:sz w:val="28"/>
          <w:szCs w:val="28"/>
        </w:rPr>
        <w:t xml:space="preserve"> года № 33-ФЗ «</w:t>
      </w:r>
      <w:r w:rsidRPr="00517BDC">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rFonts w:eastAsia="Calibri"/>
          <w:color w:val="000000"/>
          <w:sz w:val="28"/>
          <w:szCs w:val="28"/>
          <w:lang w:eastAsia="ru-RU"/>
        </w:rPr>
        <w:t>»</w:t>
      </w:r>
      <w:r w:rsidRPr="00517BDC">
        <w:rPr>
          <w:rFonts w:eastAsia="Calibri"/>
          <w:sz w:val="28"/>
          <w:szCs w:val="28"/>
          <w:lang w:eastAsia="ru-RU"/>
        </w:rPr>
        <w:t>, нормативными правовыми актами Совета, уставом территориального общественного самоуправления.</w:t>
      </w:r>
    </w:p>
    <w:p w:rsidR="008D353F" w:rsidRPr="00517BDC" w:rsidRDefault="008D353F" w:rsidP="008D353F">
      <w:pPr>
        <w:widowControl w:val="0"/>
        <w:autoSpaceDE w:val="0"/>
        <w:autoSpaceDN w:val="0"/>
        <w:adjustRightInd w:val="0"/>
        <w:spacing w:line="240" w:lineRule="auto"/>
        <w:ind w:firstLine="851"/>
        <w:jc w:val="both"/>
        <w:rPr>
          <w:rFonts w:eastAsia="Calibri"/>
          <w:color w:val="000000"/>
          <w:sz w:val="28"/>
          <w:szCs w:val="28"/>
          <w:lang w:eastAsia="ru-RU"/>
        </w:rPr>
      </w:pPr>
      <w:r w:rsidRPr="00517BDC">
        <w:rPr>
          <w:rFonts w:eastAsia="Calibri"/>
          <w:color w:val="000000"/>
          <w:sz w:val="28"/>
          <w:szCs w:val="28"/>
          <w:lang w:eastAsia="ru-RU"/>
        </w:rPr>
        <w:t xml:space="preserve">Порядок назначения и проведения собраний граждан, предусмотренных пунктами 1 - </w:t>
      </w:r>
      <w:r>
        <w:rPr>
          <w:rFonts w:eastAsia="Calibri"/>
          <w:color w:val="000000"/>
          <w:sz w:val="28"/>
          <w:szCs w:val="28"/>
          <w:lang w:eastAsia="ru-RU"/>
        </w:rPr>
        <w:t>3</w:t>
      </w:r>
      <w:r w:rsidRPr="00517BDC">
        <w:rPr>
          <w:rFonts w:eastAsia="Calibri"/>
          <w:color w:val="000000"/>
          <w:sz w:val="28"/>
          <w:szCs w:val="28"/>
          <w:lang w:eastAsia="ru-RU"/>
        </w:rPr>
        <w:t xml:space="preserve"> части 1 настоящей статьи, определяется нормативным правовым актом Совета.</w:t>
      </w:r>
    </w:p>
    <w:p w:rsidR="008D353F" w:rsidRPr="00517BDC"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 xml:space="preserve">3. В собрании граждан, проводимом на территории </w:t>
      </w:r>
      <w:r w:rsidRPr="00C004B1">
        <w:rPr>
          <w:sz w:val="28"/>
          <w:szCs w:val="28"/>
        </w:rPr>
        <w:t>поселения</w:t>
      </w:r>
      <w:r w:rsidRPr="00517BDC">
        <w:rPr>
          <w:rFonts w:eastAsia="Calibri"/>
          <w:sz w:val="28"/>
          <w:szCs w:val="28"/>
        </w:rPr>
        <w:t xml:space="preserve"> </w:t>
      </w:r>
      <w:r w:rsidRPr="00517BDC">
        <w:rPr>
          <w:rFonts w:eastAsia="Calibri"/>
          <w:sz w:val="28"/>
          <w:szCs w:val="28"/>
          <w:lang w:eastAsia="ru-RU"/>
        </w:rPr>
        <w:t>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8D353F" w:rsidRPr="00517BDC" w:rsidRDefault="008D353F" w:rsidP="008D353F">
      <w:pPr>
        <w:pStyle w:val="af2"/>
        <w:keepNext w:val="0"/>
        <w:tabs>
          <w:tab w:val="left" w:pos="-709"/>
        </w:tabs>
        <w:suppressAutoHyphens w:val="0"/>
        <w:overflowPunct/>
        <w:spacing w:before="0" w:after="0" w:line="240" w:lineRule="auto"/>
        <w:ind w:left="0" w:firstLine="851"/>
        <w:jc w:val="both"/>
        <w:rPr>
          <w:b w:val="0"/>
        </w:rPr>
      </w:pPr>
      <w:r>
        <w:rPr>
          <w:b w:val="0"/>
        </w:rPr>
        <w:t>4</w:t>
      </w:r>
      <w:r w:rsidRPr="00517BDC">
        <w:rPr>
          <w:b w:val="0"/>
        </w:rPr>
        <w:t>.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8D353F" w:rsidRPr="00517BDC" w:rsidRDefault="008D353F" w:rsidP="008D353F">
      <w:pPr>
        <w:pStyle w:val="af2"/>
        <w:keepNext w:val="0"/>
        <w:tabs>
          <w:tab w:val="left" w:pos="-709"/>
        </w:tabs>
        <w:suppressAutoHyphens w:val="0"/>
        <w:overflowPunct/>
        <w:spacing w:before="0" w:after="0" w:line="240" w:lineRule="auto"/>
        <w:ind w:left="0" w:firstLine="851"/>
        <w:jc w:val="both"/>
        <w:rPr>
          <w:b w:val="0"/>
        </w:rPr>
      </w:pPr>
      <w:r>
        <w:rPr>
          <w:b w:val="0"/>
        </w:rPr>
        <w:t>5</w:t>
      </w:r>
      <w:r w:rsidRPr="00517BDC">
        <w:rPr>
          <w:b w:val="0"/>
        </w:rPr>
        <w:t>.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8D353F" w:rsidRPr="00517BDC" w:rsidRDefault="008D353F" w:rsidP="008D353F">
      <w:pPr>
        <w:pStyle w:val="af2"/>
        <w:keepNext w:val="0"/>
        <w:tabs>
          <w:tab w:val="left" w:pos="993"/>
        </w:tabs>
        <w:suppressAutoHyphens w:val="0"/>
        <w:overflowPunct/>
        <w:spacing w:before="0" w:after="0" w:line="240" w:lineRule="auto"/>
        <w:ind w:left="0" w:firstLine="851"/>
        <w:jc w:val="both"/>
        <w:rPr>
          <w:b w:val="0"/>
        </w:rPr>
      </w:pPr>
      <w:r>
        <w:rPr>
          <w:b w:val="0"/>
        </w:rPr>
        <w:t>6</w:t>
      </w:r>
      <w:r w:rsidRPr="00517BDC">
        <w:rPr>
          <w:b w:val="0"/>
        </w:rPr>
        <w:t>.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8D353F" w:rsidRPr="00517BDC" w:rsidRDefault="008D353F" w:rsidP="008D353F">
      <w:pPr>
        <w:pStyle w:val="7"/>
        <w:keepNext w:val="0"/>
        <w:numPr>
          <w:ilvl w:val="0"/>
          <w:numId w:val="0"/>
        </w:numPr>
        <w:suppressAutoHyphens w:val="0"/>
        <w:spacing w:line="240" w:lineRule="auto"/>
        <w:ind w:left="851"/>
        <w:jc w:val="both"/>
        <w:rPr>
          <w:b w:val="0"/>
          <w:szCs w:val="28"/>
        </w:rPr>
      </w:pPr>
      <w:r>
        <w:rPr>
          <w:b w:val="0"/>
          <w:szCs w:val="28"/>
        </w:rPr>
        <w:t>7</w:t>
      </w:r>
      <w:r w:rsidRPr="00517BDC">
        <w:rPr>
          <w:b w:val="0"/>
          <w:szCs w:val="28"/>
        </w:rPr>
        <w:t>. Итоги собрания граждан подлежат официальному обнародованию.</w:t>
      </w:r>
    </w:p>
    <w:p w:rsidR="008D353F" w:rsidRPr="00517BDC" w:rsidRDefault="008D353F" w:rsidP="008D353F">
      <w:pPr>
        <w:pStyle w:val="7"/>
        <w:keepNext w:val="0"/>
        <w:numPr>
          <w:ilvl w:val="0"/>
          <w:numId w:val="0"/>
        </w:numPr>
        <w:suppressAutoHyphens w:val="0"/>
        <w:spacing w:line="240" w:lineRule="auto"/>
        <w:ind w:left="851"/>
        <w:jc w:val="both"/>
        <w:rPr>
          <w:b w:val="0"/>
          <w:szCs w:val="28"/>
        </w:rPr>
      </w:pPr>
    </w:p>
    <w:p w:rsidR="008D353F" w:rsidRPr="00517BDC" w:rsidRDefault="008D353F" w:rsidP="008D353F">
      <w:pPr>
        <w:pStyle w:val="ConsNormal"/>
        <w:suppressAutoHyphens w:val="0"/>
        <w:spacing w:after="0" w:line="240" w:lineRule="auto"/>
        <w:ind w:firstLine="851"/>
        <w:jc w:val="both"/>
        <w:rPr>
          <w:rFonts w:ascii="Times New Roman" w:hAnsi="Times New Roman" w:cs="Times New Roman"/>
          <w:b/>
          <w:color w:val="000000"/>
          <w:sz w:val="28"/>
          <w:szCs w:val="28"/>
        </w:rPr>
      </w:pPr>
      <w:r w:rsidRPr="00517BDC">
        <w:rPr>
          <w:rFonts w:ascii="Times New Roman" w:hAnsi="Times New Roman" w:cs="Times New Roman"/>
          <w:b/>
          <w:color w:val="000000"/>
          <w:sz w:val="28"/>
          <w:szCs w:val="28"/>
        </w:rPr>
        <w:t xml:space="preserve">Статья </w:t>
      </w:r>
      <w:r>
        <w:rPr>
          <w:rFonts w:ascii="Times New Roman" w:hAnsi="Times New Roman" w:cs="Times New Roman"/>
          <w:b/>
          <w:sz w:val="28"/>
          <w:szCs w:val="28"/>
        </w:rPr>
        <w:t>45</w:t>
      </w:r>
      <w:r w:rsidRPr="00517BDC">
        <w:rPr>
          <w:rFonts w:ascii="Times New Roman" w:hAnsi="Times New Roman" w:cs="Times New Roman"/>
          <w:b/>
          <w:sz w:val="28"/>
          <w:szCs w:val="28"/>
        </w:rPr>
        <w:t>.</w:t>
      </w:r>
      <w:r w:rsidRPr="00517BDC">
        <w:rPr>
          <w:rFonts w:ascii="Times New Roman" w:hAnsi="Times New Roman" w:cs="Times New Roman"/>
          <w:b/>
          <w:color w:val="000000"/>
          <w:sz w:val="28"/>
          <w:szCs w:val="28"/>
        </w:rPr>
        <w:t xml:space="preserve"> Инициативные проекты</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lastRenderedPageBreak/>
        <w:t xml:space="preserve">1. В целях реализации мероприятий, имеющих приоритетное значение для жителей </w:t>
      </w:r>
      <w:r w:rsidRPr="00C004B1">
        <w:rPr>
          <w:sz w:val="28"/>
          <w:szCs w:val="28"/>
        </w:rPr>
        <w:t>поселения</w:t>
      </w:r>
      <w:r w:rsidRPr="00517BDC">
        <w:rPr>
          <w:rFonts w:eastAsia="Calibri"/>
          <w:sz w:val="28"/>
          <w:szCs w:val="28"/>
        </w:rPr>
        <w:t xml:space="preserve"> </w:t>
      </w:r>
      <w:r w:rsidRPr="00517BDC">
        <w:rPr>
          <w:rFonts w:eastAsia="Calibri"/>
          <w:bCs/>
          <w:sz w:val="28"/>
          <w:szCs w:val="28"/>
          <w:lang w:eastAsia="ru-RU"/>
        </w:rPr>
        <w:t xml:space="preserve">или его части, по решению вопросов </w:t>
      </w:r>
      <w:r w:rsidRPr="00517BDC">
        <w:rPr>
          <w:rFonts w:eastAsia="Calibri"/>
          <w:color w:val="000000"/>
          <w:sz w:val="28"/>
          <w:szCs w:val="28"/>
          <w:lang w:eastAsia="ru-RU"/>
        </w:rPr>
        <w:t>непосредственного обеспечения жизнедеятельности населения</w:t>
      </w:r>
      <w:r w:rsidRPr="00517BDC">
        <w:rPr>
          <w:rFonts w:eastAsia="Calibri"/>
          <w:bCs/>
          <w:sz w:val="28"/>
          <w:szCs w:val="28"/>
          <w:lang w:eastAsia="ru-RU"/>
        </w:rPr>
        <w:t xml:space="preserve"> или иных вопросов, право решения которых предоставлено органам местного самоуправления </w:t>
      </w:r>
      <w:r w:rsidRPr="00C004B1">
        <w:rPr>
          <w:sz w:val="28"/>
          <w:szCs w:val="28"/>
        </w:rPr>
        <w:t>поселения</w:t>
      </w:r>
      <w:r w:rsidRPr="00517BDC">
        <w:rPr>
          <w:rFonts w:eastAsia="Calibri"/>
          <w:bCs/>
          <w:sz w:val="28"/>
          <w:szCs w:val="28"/>
          <w:lang w:eastAsia="ru-RU"/>
        </w:rPr>
        <w:t xml:space="preserve">, в администрацию, в том числе через территориальный орган администрации, может быть внесен инициативный проект. Порядок определения части территории </w:t>
      </w:r>
      <w:r w:rsidRPr="00C004B1">
        <w:rPr>
          <w:sz w:val="28"/>
          <w:szCs w:val="28"/>
        </w:rPr>
        <w:t>поселения</w:t>
      </w:r>
      <w:r w:rsidRPr="00517BDC">
        <w:rPr>
          <w:rFonts w:eastAsia="Calibri"/>
          <w:bCs/>
          <w:sz w:val="28"/>
          <w:szCs w:val="28"/>
          <w:lang w:eastAsia="ru-RU"/>
        </w:rPr>
        <w:t>, на которой могут реализовываться инициативные проекты, устанавливается нормативным правовым актом Совета.</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 xml:space="preserve">2. С инициативой о внесении инициативного проекта вправе выступить инициативная группа численностью не менее десяти граждан, достигших восемнадцатилетнего возраста и проживающих на территории </w:t>
      </w:r>
      <w:r w:rsidRPr="00C004B1">
        <w:rPr>
          <w:sz w:val="28"/>
          <w:szCs w:val="28"/>
        </w:rPr>
        <w:t>поселения</w:t>
      </w:r>
      <w:r w:rsidRPr="00517BDC">
        <w:rPr>
          <w:rFonts w:eastAsia="Calibri"/>
          <w:bCs/>
          <w:sz w:val="28"/>
          <w:szCs w:val="28"/>
          <w:lang w:eastAsia="ru-RU"/>
        </w:rPr>
        <w:t xml:space="preserve">, органы территориального общественного самоуправления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w:t>
      </w:r>
      <w:r w:rsidRPr="00C004B1">
        <w:rPr>
          <w:sz w:val="28"/>
          <w:szCs w:val="28"/>
        </w:rPr>
        <w:t>поселения</w:t>
      </w:r>
      <w:r w:rsidRPr="00517BDC">
        <w:rPr>
          <w:rFonts w:eastAsia="Calibri"/>
          <w:bCs/>
          <w:sz w:val="28"/>
          <w:szCs w:val="28"/>
          <w:lang w:eastAsia="ru-RU"/>
        </w:rPr>
        <w:t>.</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3. Инициативный проект должен содержать следующие сведения:</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 xml:space="preserve">1) описание проблемы, решение которой имеет приоритетное значение для жителей </w:t>
      </w:r>
      <w:r w:rsidRPr="00C004B1">
        <w:rPr>
          <w:sz w:val="28"/>
          <w:szCs w:val="28"/>
        </w:rPr>
        <w:t>поселения</w:t>
      </w:r>
      <w:r w:rsidRPr="00517BDC">
        <w:rPr>
          <w:rFonts w:eastAsia="Calibri"/>
          <w:bCs/>
          <w:sz w:val="28"/>
          <w:szCs w:val="28"/>
          <w:lang w:eastAsia="ru-RU"/>
        </w:rPr>
        <w:t xml:space="preserve"> или его части;</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2) обоснование предложений по решению указанной проблемы;</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3) описание ожидаемого результата (ожидаемых результатов) реализации инициативного проекта;</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4) предварительный расчет необходимых расходов на реализацию инициативного проекта;</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5) планируемые сроки реализации инициативного проекта;</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6) сведения о планируемом (возможном) финансовом, имущественном и (или) трудовом участии заинтересованных лиц в реализации данного проекта;</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 xml:space="preserve">8) указание на территорию </w:t>
      </w:r>
      <w:r w:rsidRPr="00C004B1">
        <w:rPr>
          <w:sz w:val="28"/>
          <w:szCs w:val="28"/>
        </w:rPr>
        <w:t>поселения</w:t>
      </w:r>
      <w:r w:rsidRPr="00517BDC">
        <w:rPr>
          <w:rFonts w:eastAsia="Calibri"/>
          <w:bCs/>
          <w:sz w:val="28"/>
          <w:szCs w:val="28"/>
          <w:lang w:eastAsia="ru-RU"/>
        </w:rPr>
        <w:t xml:space="preserve"> 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9) иные сведения, предусмотренные нормативным правовым актом Совета.</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 xml:space="preserve">4. Инициативный проект до его внесения в администрацию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w:t>
      </w:r>
      <w:r w:rsidRPr="00C004B1">
        <w:rPr>
          <w:sz w:val="28"/>
          <w:szCs w:val="28"/>
        </w:rPr>
        <w:t>поселения</w:t>
      </w:r>
      <w:r w:rsidRPr="00517BDC">
        <w:rPr>
          <w:rFonts w:eastAsia="Calibri"/>
          <w:bCs/>
          <w:sz w:val="28"/>
          <w:szCs w:val="28"/>
          <w:lang w:eastAsia="ru-RU"/>
        </w:rPr>
        <w:t xml:space="preserve">, в целях обсуждения инициативного проекта, определения его соответствия интересам жителей </w:t>
      </w:r>
      <w:r w:rsidRPr="00C004B1">
        <w:rPr>
          <w:sz w:val="28"/>
          <w:szCs w:val="28"/>
        </w:rPr>
        <w:t>поселения</w:t>
      </w:r>
      <w:r w:rsidRPr="00517BDC">
        <w:rPr>
          <w:rFonts w:eastAsia="Calibri"/>
          <w:bCs/>
          <w:sz w:val="28"/>
          <w:szCs w:val="28"/>
          <w:lang w:eastAsia="ru-RU"/>
        </w:rPr>
        <w:t xml:space="preserve"> или его части, целесообразности реализации инициативного </w:t>
      </w:r>
      <w:r w:rsidRPr="00517BDC">
        <w:rPr>
          <w:rFonts w:eastAsia="Calibri"/>
          <w:bCs/>
          <w:sz w:val="28"/>
          <w:szCs w:val="28"/>
          <w:lang w:eastAsia="ru-RU"/>
        </w:rPr>
        <w:lastRenderedPageBreak/>
        <w:t>проекта, а также принятия сходом или собранием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Нормативным правовым актом Совета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 xml:space="preserve">Инициаторы проекта при внесении инициативного проекта в администрацию прикладывают к нему протокол схода или собрания граждан, результаты опроса граждан и (или) применением иных способов выявления мнения населения, подтверждающие поддержку инициативного проекта жителями </w:t>
      </w:r>
      <w:r w:rsidRPr="00C004B1">
        <w:rPr>
          <w:sz w:val="28"/>
          <w:szCs w:val="28"/>
        </w:rPr>
        <w:t>поселения</w:t>
      </w:r>
      <w:r w:rsidRPr="00517BDC">
        <w:rPr>
          <w:rFonts w:eastAsia="Calibri"/>
          <w:bCs/>
          <w:sz w:val="28"/>
          <w:szCs w:val="28"/>
          <w:lang w:eastAsia="ru-RU"/>
        </w:rPr>
        <w:t xml:space="preserve"> или его части.</w:t>
      </w:r>
    </w:p>
    <w:p w:rsidR="008D353F"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 xml:space="preserve">5. Информация о внесении инициативного проекта в местную администрацию подлежит обнародованию, в том числе посредством размещения на официальном сайте </w:t>
      </w:r>
      <w:r w:rsidRPr="00C004B1">
        <w:rPr>
          <w:sz w:val="28"/>
          <w:szCs w:val="28"/>
        </w:rPr>
        <w:t>поселения</w:t>
      </w:r>
      <w:r w:rsidRPr="00517BDC">
        <w:rPr>
          <w:rFonts w:eastAsia="Calibri"/>
          <w:bCs/>
          <w:sz w:val="28"/>
          <w:szCs w:val="28"/>
          <w:lang w:eastAsia="ru-RU"/>
        </w:rPr>
        <w:t xml:space="preserve"> в информаци</w:t>
      </w:r>
      <w:r>
        <w:rPr>
          <w:rFonts w:eastAsia="Calibri"/>
          <w:bCs/>
          <w:sz w:val="28"/>
          <w:szCs w:val="28"/>
          <w:lang w:eastAsia="ru-RU"/>
        </w:rPr>
        <w:t>онно-телекоммуникационной сети «Интернет»</w:t>
      </w:r>
      <w:r w:rsidRPr="00517BDC">
        <w:rPr>
          <w:rFonts w:eastAsia="Calibri"/>
          <w:bCs/>
          <w:sz w:val="28"/>
          <w:szCs w:val="28"/>
          <w:lang w:eastAsia="ru-RU"/>
        </w:rPr>
        <w:t xml:space="preserve">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w:t>
      </w:r>
      <w:r w:rsidRPr="00C004B1">
        <w:rPr>
          <w:sz w:val="28"/>
          <w:szCs w:val="28"/>
        </w:rPr>
        <w:t>поселения</w:t>
      </w:r>
      <w:r w:rsidRPr="00517BDC">
        <w:rPr>
          <w:rFonts w:eastAsia="Calibri"/>
          <w:bCs/>
          <w:sz w:val="28"/>
          <w:szCs w:val="28"/>
          <w:lang w:eastAsia="ru-RU"/>
        </w:rPr>
        <w:t xml:space="preserve">, достигшие восемнадцатилетнего возраста. </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7. Администрация принимает решение об отказе в поддержке инициативного проекта в одном из следующих случаев:</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1) несоблюдение установленного порядка внесения инициативного проекта и его рассмотрения;</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 xml:space="preserve">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настоящему </w:t>
      </w:r>
      <w:r w:rsidRPr="00517BDC">
        <w:rPr>
          <w:rFonts w:eastAsia="Calibri"/>
          <w:bCs/>
          <w:sz w:val="28"/>
          <w:szCs w:val="28"/>
          <w:lang w:eastAsia="ru-RU"/>
        </w:rPr>
        <w:lastRenderedPageBreak/>
        <w:t>Уставу;</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 xml:space="preserve">3) невозможность реализации инициативного проекта ввиду отсутствия у органов местного самоуправления необходимых полномочий </w:t>
      </w:r>
      <w:r w:rsidRPr="00517BDC">
        <w:rPr>
          <w:rFonts w:eastAsia="Calibri"/>
          <w:sz w:val="28"/>
          <w:szCs w:val="28"/>
          <w:lang w:eastAsia="ru-RU"/>
        </w:rPr>
        <w:t>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r w:rsidRPr="00517BDC">
        <w:rPr>
          <w:rFonts w:eastAsia="Calibri"/>
          <w:bCs/>
          <w:sz w:val="28"/>
          <w:szCs w:val="28"/>
          <w:lang w:eastAsia="ru-RU"/>
        </w:rPr>
        <w:t>;</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5) наличие возможности решения описанной в инициативном проекте проблемы более эффективным способом;</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6) признание инициативного проекта не прошедшим конкурсный отбор.</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10. 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нормативным правовым актом Губернатора Краснодарского края.</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11. В случае,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 xml:space="preserve">13. Инициаторы проекта, другие граждане, проживающие на </w:t>
      </w:r>
      <w:r w:rsidRPr="00517BDC">
        <w:rPr>
          <w:rFonts w:eastAsia="Calibri"/>
          <w:bCs/>
          <w:sz w:val="28"/>
          <w:szCs w:val="28"/>
          <w:lang w:eastAsia="ru-RU"/>
        </w:rPr>
        <w:lastRenderedPageBreak/>
        <w:t xml:space="preserve">территории </w:t>
      </w:r>
      <w:r w:rsidRPr="00C004B1">
        <w:rPr>
          <w:sz w:val="28"/>
          <w:szCs w:val="28"/>
        </w:rPr>
        <w:t>поселения</w:t>
      </w:r>
      <w:r w:rsidRPr="00517BDC">
        <w:rPr>
          <w:rFonts w:eastAsia="Calibri"/>
          <w:bCs/>
          <w:sz w:val="28"/>
          <w:szCs w:val="28"/>
          <w:lang w:eastAsia="ru-RU"/>
        </w:rPr>
        <w:t>, уполномоченные сходом или собранием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8D353F"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bCs/>
          <w:sz w:val="28"/>
          <w:szCs w:val="28"/>
          <w:lang w:eastAsia="ru-RU"/>
        </w:rPr>
        <w:t xml:space="preserve">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w:t>
      </w:r>
      <w:r w:rsidRPr="00C004B1">
        <w:rPr>
          <w:sz w:val="28"/>
          <w:szCs w:val="28"/>
        </w:rPr>
        <w:t>поселения</w:t>
      </w:r>
      <w:r w:rsidRPr="00517BDC">
        <w:rPr>
          <w:rFonts w:eastAsia="Calibri"/>
          <w:sz w:val="28"/>
          <w:szCs w:val="28"/>
        </w:rPr>
        <w:t xml:space="preserve"> </w:t>
      </w:r>
      <w:r w:rsidRPr="00517BDC">
        <w:rPr>
          <w:rFonts w:eastAsia="Calibri"/>
          <w:bCs/>
          <w:sz w:val="28"/>
          <w:szCs w:val="28"/>
          <w:lang w:eastAsia="ru-RU"/>
        </w:rPr>
        <w:t>в информаци</w:t>
      </w:r>
      <w:r>
        <w:rPr>
          <w:rFonts w:eastAsia="Calibri"/>
          <w:bCs/>
          <w:sz w:val="28"/>
          <w:szCs w:val="28"/>
          <w:lang w:eastAsia="ru-RU"/>
        </w:rPr>
        <w:t>онно-телекоммуникационной сети «Интернет»</w:t>
      </w:r>
      <w:r w:rsidRPr="00517BDC">
        <w:rPr>
          <w:rFonts w:eastAsia="Calibri"/>
          <w:bCs/>
          <w:sz w:val="28"/>
          <w:szCs w:val="28"/>
          <w:lang w:eastAsia="ru-RU"/>
        </w:rPr>
        <w:t xml:space="preserve">. Отчет администрации об итогах реализации инициативного проекта подлежит обнародованию, в том числе посредством размещения на официальном сайте </w:t>
      </w:r>
      <w:r w:rsidRPr="00C004B1">
        <w:rPr>
          <w:sz w:val="28"/>
          <w:szCs w:val="28"/>
        </w:rPr>
        <w:t>поселения</w:t>
      </w:r>
      <w:r w:rsidRPr="00517BDC">
        <w:rPr>
          <w:rFonts w:eastAsia="Calibri"/>
          <w:sz w:val="28"/>
          <w:szCs w:val="28"/>
        </w:rPr>
        <w:t xml:space="preserve"> </w:t>
      </w:r>
      <w:r w:rsidRPr="00517BDC">
        <w:rPr>
          <w:rFonts w:eastAsia="Calibri"/>
          <w:bCs/>
          <w:sz w:val="28"/>
          <w:szCs w:val="28"/>
          <w:lang w:eastAsia="ru-RU"/>
        </w:rPr>
        <w:t>в информационно-</w:t>
      </w:r>
      <w:r>
        <w:rPr>
          <w:rFonts w:eastAsia="Calibri"/>
          <w:bCs/>
          <w:sz w:val="28"/>
          <w:szCs w:val="28"/>
          <w:lang w:eastAsia="ru-RU"/>
        </w:rPr>
        <w:t>телекоммуникационной сети «Интернет»</w:t>
      </w:r>
      <w:r w:rsidRPr="00517BDC">
        <w:rPr>
          <w:rFonts w:eastAsia="Calibri"/>
          <w:bCs/>
          <w:sz w:val="28"/>
          <w:szCs w:val="28"/>
          <w:lang w:eastAsia="ru-RU"/>
        </w:rPr>
        <w:t xml:space="preserve"> в течение 30 календарных дней со дня завершения реализации инициативного проекта. </w:t>
      </w:r>
    </w:p>
    <w:p w:rsidR="008D353F" w:rsidRPr="00517BDC" w:rsidRDefault="008D353F" w:rsidP="008D353F">
      <w:pPr>
        <w:widowControl w:val="0"/>
        <w:autoSpaceDE w:val="0"/>
        <w:autoSpaceDN w:val="0"/>
        <w:adjustRightInd w:val="0"/>
        <w:spacing w:line="240" w:lineRule="auto"/>
        <w:ind w:firstLine="851"/>
        <w:jc w:val="both"/>
        <w:rPr>
          <w:sz w:val="28"/>
          <w:szCs w:val="28"/>
        </w:rPr>
      </w:pPr>
    </w:p>
    <w:p w:rsidR="008D353F" w:rsidRPr="00517BDC" w:rsidRDefault="008D353F" w:rsidP="008D353F">
      <w:pPr>
        <w:pStyle w:val="7"/>
        <w:keepNext w:val="0"/>
        <w:numPr>
          <w:ilvl w:val="0"/>
          <w:numId w:val="0"/>
        </w:numPr>
        <w:suppressAutoHyphens w:val="0"/>
        <w:spacing w:line="240" w:lineRule="auto"/>
        <w:ind w:left="851"/>
        <w:jc w:val="both"/>
        <w:rPr>
          <w:szCs w:val="28"/>
        </w:rPr>
      </w:pPr>
      <w:r>
        <w:rPr>
          <w:szCs w:val="28"/>
        </w:rPr>
        <w:t>Статья 46</w:t>
      </w:r>
      <w:r w:rsidRPr="00517BDC">
        <w:rPr>
          <w:szCs w:val="28"/>
        </w:rPr>
        <w:t>. Территориальное общественное самоуправление</w:t>
      </w:r>
    </w:p>
    <w:p w:rsidR="008D353F" w:rsidRPr="00517BDC" w:rsidRDefault="008D353F" w:rsidP="008D353F">
      <w:pPr>
        <w:pStyle w:val="211"/>
        <w:suppressAutoHyphens w:val="0"/>
        <w:spacing w:line="240" w:lineRule="auto"/>
        <w:ind w:firstLine="851"/>
        <w:jc w:val="both"/>
        <w:rPr>
          <w:sz w:val="28"/>
          <w:szCs w:val="28"/>
        </w:rPr>
      </w:pPr>
      <w:r w:rsidRPr="00517BDC">
        <w:rPr>
          <w:sz w:val="28"/>
          <w:szCs w:val="28"/>
        </w:rPr>
        <w:t xml:space="preserve">1. Под территориальным общественным самоуправлением понимается самоорганизация граждан по месту их жительства на части территории </w:t>
      </w:r>
      <w:r w:rsidRPr="00C004B1">
        <w:rPr>
          <w:sz w:val="28"/>
          <w:szCs w:val="28"/>
        </w:rPr>
        <w:t>поселения</w:t>
      </w:r>
      <w:r w:rsidRPr="00517BDC">
        <w:rPr>
          <w:rFonts w:eastAsia="Calibri"/>
          <w:sz w:val="28"/>
          <w:szCs w:val="28"/>
        </w:rPr>
        <w:t xml:space="preserve"> </w:t>
      </w:r>
      <w:r w:rsidRPr="00517BDC">
        <w:rPr>
          <w:sz w:val="28"/>
          <w:szCs w:val="28"/>
        </w:rPr>
        <w:t xml:space="preserve">для самостоятельного и под свою ответственность осуществления собственных инициатив по вопросам </w:t>
      </w:r>
      <w:r w:rsidRPr="00517BDC">
        <w:rPr>
          <w:rFonts w:eastAsia="Calibri"/>
          <w:color w:val="000000"/>
          <w:sz w:val="28"/>
          <w:szCs w:val="28"/>
          <w:lang w:eastAsia="ru-RU"/>
        </w:rPr>
        <w:t>непосредственного обеспечения жизнедеятельности населения</w:t>
      </w:r>
      <w:r w:rsidRPr="00517BDC">
        <w:rPr>
          <w:sz w:val="28"/>
          <w:szCs w:val="28"/>
        </w:rPr>
        <w:t>.</w:t>
      </w:r>
    </w:p>
    <w:p w:rsidR="008D353F" w:rsidRPr="00517BDC" w:rsidRDefault="008D353F" w:rsidP="008D353F">
      <w:pPr>
        <w:pStyle w:val="211"/>
        <w:suppressAutoHyphens w:val="0"/>
        <w:spacing w:line="240" w:lineRule="auto"/>
        <w:ind w:firstLine="851"/>
        <w:jc w:val="both"/>
        <w:rPr>
          <w:sz w:val="28"/>
          <w:szCs w:val="28"/>
        </w:rPr>
      </w:pPr>
      <w:r w:rsidRPr="00517BDC">
        <w:rPr>
          <w:sz w:val="28"/>
          <w:szCs w:val="28"/>
        </w:rPr>
        <w:t>2. Границы территории, на которой осуществляется территориальное общественное самоуправление, устанавливаются Советом по предложению населения, проживающего на соответствующей территории.</w:t>
      </w:r>
    </w:p>
    <w:p w:rsidR="008D353F" w:rsidRPr="00517BDC" w:rsidRDefault="008D353F" w:rsidP="008D353F">
      <w:pPr>
        <w:pStyle w:val="211"/>
        <w:suppressAutoHyphens w:val="0"/>
        <w:spacing w:line="240" w:lineRule="auto"/>
        <w:ind w:firstLine="851"/>
        <w:jc w:val="both"/>
        <w:rPr>
          <w:sz w:val="28"/>
          <w:szCs w:val="28"/>
        </w:rPr>
      </w:pPr>
      <w:r w:rsidRPr="00517BDC">
        <w:rPr>
          <w:sz w:val="28"/>
          <w:szCs w:val="28"/>
        </w:rPr>
        <w:t xml:space="preserve">3. 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 </w:t>
      </w:r>
    </w:p>
    <w:p w:rsidR="008D353F" w:rsidRPr="00517BDC" w:rsidRDefault="008D353F" w:rsidP="008D353F">
      <w:pPr>
        <w:pStyle w:val="211"/>
        <w:suppressAutoHyphens w:val="0"/>
        <w:spacing w:line="240" w:lineRule="auto"/>
        <w:ind w:firstLine="851"/>
        <w:jc w:val="both"/>
        <w:rPr>
          <w:sz w:val="28"/>
          <w:szCs w:val="28"/>
        </w:rPr>
      </w:pPr>
      <w:r w:rsidRPr="00517BDC">
        <w:rPr>
          <w:sz w:val="28"/>
          <w:szCs w:val="28"/>
        </w:rPr>
        <w:t>4. 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населенный пункт, иные территории проживания граждан.</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rFonts w:eastAsia="Calibri"/>
          <w:sz w:val="28"/>
          <w:szCs w:val="28"/>
          <w:lang w:eastAsia="ru-RU"/>
        </w:rPr>
        <w:t>Каждая из указанных территорий проживания граждан может входить только в одно территориальное общественное самоуправление.</w:t>
      </w:r>
    </w:p>
    <w:p w:rsidR="008D353F" w:rsidRPr="00517BDC"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5. Органы территориального общественного самоуправления избираются на собраниях (конференциях) граждан, проживающих на соответствующей территории.</w:t>
      </w:r>
    </w:p>
    <w:p w:rsidR="008D353F" w:rsidRPr="00517BDC" w:rsidRDefault="008D353F" w:rsidP="008D353F">
      <w:pPr>
        <w:pStyle w:val="ConsNormal"/>
        <w:tabs>
          <w:tab w:val="left" w:pos="142"/>
        </w:tabs>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 xml:space="preserve">6. Территориальное общественное самоуправление считается учрежденным с момента регистрации устава территориального общественного самоуправления главой </w:t>
      </w:r>
      <w:r w:rsidRPr="005B11EA">
        <w:rPr>
          <w:rFonts w:ascii="Times New Roman" w:hAnsi="Times New Roman" w:cs="Times New Roman"/>
          <w:sz w:val="28"/>
          <w:szCs w:val="28"/>
        </w:rPr>
        <w:t>поселения.</w:t>
      </w:r>
      <w:r w:rsidRPr="00517BDC">
        <w:rPr>
          <w:rFonts w:ascii="Times New Roman" w:eastAsia="Calibri" w:hAnsi="Times New Roman" w:cs="Times New Roman"/>
          <w:sz w:val="28"/>
          <w:szCs w:val="28"/>
        </w:rPr>
        <w:t xml:space="preserve"> </w:t>
      </w:r>
      <w:r w:rsidRPr="00517BDC">
        <w:rPr>
          <w:rFonts w:ascii="Times New Roman" w:hAnsi="Times New Roman" w:cs="Times New Roman"/>
          <w:sz w:val="28"/>
          <w:szCs w:val="28"/>
        </w:rPr>
        <w:t xml:space="preserve">Порядок регистрации устава территориального общественного самоуправления определяется нормативным правовым актом Совета. </w:t>
      </w:r>
    </w:p>
    <w:p w:rsidR="008D353F" w:rsidRPr="00517BDC" w:rsidRDefault="008D353F" w:rsidP="008D353F">
      <w:pPr>
        <w:pStyle w:val="ConsNormal"/>
        <w:tabs>
          <w:tab w:val="left" w:pos="142"/>
        </w:tabs>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lastRenderedPageBreak/>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в соответствии с законодательством.</w:t>
      </w:r>
    </w:p>
    <w:p w:rsidR="008D353F" w:rsidRPr="00517BDC"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7.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w:t>
      </w:r>
      <w:r w:rsidRPr="00517BDC">
        <w:rPr>
          <w:rFonts w:ascii="Times New Roman" w:hAnsi="Times New Roman" w:cs="Times New Roman"/>
          <w:b/>
          <w:sz w:val="28"/>
          <w:szCs w:val="28"/>
        </w:rPr>
        <w:t xml:space="preserve"> </w:t>
      </w:r>
      <w:r w:rsidRPr="00517BDC">
        <w:rPr>
          <w:rFonts w:ascii="Times New Roman" w:hAnsi="Times New Roman" w:cs="Times New Roman"/>
          <w:sz w:val="28"/>
          <w:szCs w:val="28"/>
        </w:rPr>
        <w:t>жителей соответствующей территории, достигших восемнадцатилетнего возраста.</w:t>
      </w:r>
    </w:p>
    <w:p w:rsidR="008D353F" w:rsidRPr="00517BDC"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8.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восемнадцатилетнего возраста.</w:t>
      </w:r>
    </w:p>
    <w:p w:rsidR="008D353F" w:rsidRPr="00517BDC"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9. К исключительным полномочиям собрания, конференции граждан, осуществляющих территориальное общественное самоуправление, относятся:</w:t>
      </w:r>
    </w:p>
    <w:p w:rsidR="008D353F" w:rsidRPr="00517BDC"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1) установление структуры органов территориального общественного самоуправления;</w:t>
      </w:r>
    </w:p>
    <w:p w:rsidR="008D353F" w:rsidRPr="00517BDC"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2) принятие устава территориального общественного самоуправления, внесение в него изменений и дополнений;</w:t>
      </w:r>
    </w:p>
    <w:p w:rsidR="008D353F" w:rsidRPr="00517BDC"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3) избрание органов территориального общественного самоуправления;</w:t>
      </w:r>
    </w:p>
    <w:p w:rsidR="008D353F" w:rsidRPr="00517BDC"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4) определение основных направлений деятельности территориального общественного самоуправления;</w:t>
      </w:r>
    </w:p>
    <w:p w:rsidR="008D353F" w:rsidRPr="00517BDC"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5) утверждение сметы доходов и расходов территориального общественного самоуправления и отчета о ее исполнении;</w:t>
      </w:r>
    </w:p>
    <w:p w:rsidR="008D353F" w:rsidRPr="00517BDC"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6) рассмотрение и утверждение отчетов о деятельности органов территориального общественного самоуправления;</w:t>
      </w:r>
    </w:p>
    <w:p w:rsidR="008D353F" w:rsidRPr="00517BDC" w:rsidRDefault="008D353F" w:rsidP="008D353F">
      <w:pPr>
        <w:widowControl w:val="0"/>
        <w:autoSpaceDE w:val="0"/>
        <w:autoSpaceDN w:val="0"/>
        <w:adjustRightInd w:val="0"/>
        <w:spacing w:line="240" w:lineRule="auto"/>
        <w:ind w:firstLine="851"/>
        <w:jc w:val="both"/>
        <w:rPr>
          <w:sz w:val="28"/>
          <w:szCs w:val="28"/>
        </w:rPr>
      </w:pPr>
      <w:r w:rsidRPr="00517BDC">
        <w:rPr>
          <w:rFonts w:eastAsia="Calibri"/>
          <w:bCs/>
          <w:sz w:val="28"/>
          <w:szCs w:val="28"/>
          <w:lang w:eastAsia="ru-RU"/>
        </w:rPr>
        <w:t>7) обсуждение инициативного проекта и принятие решения по вопросу о его одобрении.</w:t>
      </w:r>
    </w:p>
    <w:p w:rsidR="008D353F" w:rsidRPr="00517BDC"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10. Органы территориального общественного самоуправления:</w:t>
      </w:r>
    </w:p>
    <w:p w:rsidR="008D353F" w:rsidRPr="00517BDC"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1) действуют в интересах населения, проживающего на соответствующей территории;</w:t>
      </w:r>
    </w:p>
    <w:p w:rsidR="008D353F" w:rsidRPr="00517BDC"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2)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8D353F" w:rsidRPr="00517BDC" w:rsidRDefault="008D353F" w:rsidP="008D353F">
      <w:pPr>
        <w:widowControl w:val="0"/>
        <w:autoSpaceDE w:val="0"/>
        <w:autoSpaceDN w:val="0"/>
        <w:adjustRightInd w:val="0"/>
        <w:spacing w:line="240" w:lineRule="auto"/>
        <w:ind w:firstLine="851"/>
        <w:jc w:val="both"/>
        <w:rPr>
          <w:sz w:val="28"/>
          <w:szCs w:val="28"/>
        </w:rPr>
      </w:pPr>
      <w:r w:rsidRPr="00517BDC">
        <w:rPr>
          <w:sz w:val="28"/>
          <w:szCs w:val="28"/>
        </w:rPr>
        <w:t>3)</w:t>
      </w:r>
      <w:r w:rsidRPr="00517BDC">
        <w:rPr>
          <w:rFonts w:eastAsia="Calibri"/>
          <w:sz w:val="28"/>
          <w:szCs w:val="28"/>
          <w:lang w:eastAsia="ru-RU"/>
        </w:rPr>
        <w:t xml:space="preserve"> обеспечивают исполнение иных принятых на собраниях, конференциях граждан решений по вопросам непосредственного обеспечения жизнедеятельности населения соответствующей территории;</w:t>
      </w:r>
    </w:p>
    <w:p w:rsidR="008D353F" w:rsidRPr="00517BDC"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 xml:space="preserve">4) вправе вносить в органы местного самоуправления проекты </w:t>
      </w:r>
      <w:r w:rsidRPr="00517BDC">
        <w:rPr>
          <w:rFonts w:ascii="Times New Roman" w:hAnsi="Times New Roman" w:cs="Times New Roman"/>
          <w:sz w:val="28"/>
          <w:szCs w:val="28"/>
        </w:rPr>
        <w:lastRenderedPageBreak/>
        <w:t>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8D353F" w:rsidRPr="00517BDC" w:rsidRDefault="008D353F" w:rsidP="008D353F">
      <w:pPr>
        <w:widowControl w:val="0"/>
        <w:autoSpaceDE w:val="0"/>
        <w:autoSpaceDN w:val="0"/>
        <w:adjustRightInd w:val="0"/>
        <w:spacing w:line="240" w:lineRule="auto"/>
        <w:ind w:firstLine="851"/>
        <w:jc w:val="both"/>
        <w:rPr>
          <w:rFonts w:eastAsia="Calibri"/>
          <w:bCs/>
          <w:sz w:val="28"/>
          <w:szCs w:val="28"/>
          <w:lang w:eastAsia="ru-RU"/>
        </w:rPr>
      </w:pPr>
      <w:r w:rsidRPr="00517BDC">
        <w:rPr>
          <w:rFonts w:eastAsia="Calibri"/>
          <w:bCs/>
          <w:sz w:val="28"/>
          <w:szCs w:val="28"/>
          <w:lang w:eastAsia="ru-RU"/>
        </w:rPr>
        <w:t>11. Органы территориального общественного самоуправления могут выдвигать инициативный проект в качестве инициаторов проекта.</w:t>
      </w:r>
    </w:p>
    <w:p w:rsidR="008D353F" w:rsidRPr="00517BDC"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12. В уставе территориального общественного самоуправления устанавливаются:</w:t>
      </w:r>
    </w:p>
    <w:p w:rsidR="008D353F" w:rsidRPr="00517BDC"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1) территория, на которой оно осуществляется;</w:t>
      </w:r>
    </w:p>
    <w:p w:rsidR="008D353F" w:rsidRPr="00517BDC"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2) цели, задачи, формы и основные направления деятельности территориального общественного самоуправления;</w:t>
      </w:r>
    </w:p>
    <w:p w:rsidR="008D353F" w:rsidRPr="00517BDC"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8D353F" w:rsidRPr="00517BDC"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4) порядок принятия решений;</w:t>
      </w:r>
    </w:p>
    <w:p w:rsidR="008D353F" w:rsidRPr="00517BDC"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5) порядок приобретения имущества, а также порядок пользования и распоряжения указанным имуществом и финансовыми средствами;</w:t>
      </w:r>
    </w:p>
    <w:p w:rsidR="008D353F" w:rsidRPr="00517BDC"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6) порядок прекращения осуществления территориального общественного самоуправления.</w:t>
      </w:r>
    </w:p>
    <w:p w:rsidR="008D353F" w:rsidRPr="00517BDC"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 xml:space="preserve">13. Дополнительные требования к уставу территориального общественного самоуправления органами местного самоуправления </w:t>
      </w:r>
      <w:r w:rsidRPr="005B11EA">
        <w:rPr>
          <w:rFonts w:ascii="Times New Roman" w:hAnsi="Times New Roman" w:cs="Times New Roman"/>
          <w:sz w:val="28"/>
          <w:szCs w:val="28"/>
        </w:rPr>
        <w:t>поселения</w:t>
      </w:r>
      <w:r w:rsidRPr="00517BDC">
        <w:rPr>
          <w:rFonts w:ascii="Times New Roman" w:eastAsia="Calibri" w:hAnsi="Times New Roman" w:cs="Times New Roman"/>
          <w:sz w:val="28"/>
          <w:szCs w:val="28"/>
        </w:rPr>
        <w:t xml:space="preserve"> </w:t>
      </w:r>
      <w:r w:rsidRPr="00517BDC">
        <w:rPr>
          <w:rFonts w:ascii="Times New Roman" w:hAnsi="Times New Roman" w:cs="Times New Roman"/>
          <w:sz w:val="28"/>
          <w:szCs w:val="28"/>
        </w:rPr>
        <w:t>устанавливаться не могут.</w:t>
      </w:r>
    </w:p>
    <w:p w:rsidR="008D353F" w:rsidRPr="00517BDC"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517BDC">
        <w:rPr>
          <w:rFonts w:ascii="Times New Roman" w:hAnsi="Times New Roman" w:cs="Times New Roman"/>
          <w:sz w:val="28"/>
          <w:szCs w:val="28"/>
        </w:rPr>
        <w:t>14.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w:t>
      </w:r>
    </w:p>
    <w:p w:rsidR="008D353F" w:rsidRPr="00517BDC" w:rsidRDefault="008D353F" w:rsidP="008D353F">
      <w:pPr>
        <w:widowControl w:val="0"/>
        <w:autoSpaceDE w:val="0"/>
        <w:autoSpaceDN w:val="0"/>
        <w:adjustRightInd w:val="0"/>
        <w:spacing w:line="240" w:lineRule="auto"/>
        <w:ind w:firstLine="851"/>
        <w:jc w:val="both"/>
        <w:rPr>
          <w:rFonts w:eastAsia="Calibri"/>
          <w:sz w:val="28"/>
          <w:szCs w:val="28"/>
          <w:lang w:eastAsia="ru-RU"/>
        </w:rPr>
      </w:pPr>
      <w:r w:rsidRPr="00517BDC">
        <w:rPr>
          <w:sz w:val="28"/>
          <w:szCs w:val="28"/>
        </w:rPr>
        <w:t xml:space="preserve">15. </w:t>
      </w:r>
      <w:r w:rsidRPr="00517BDC">
        <w:rPr>
          <w:rFonts w:eastAsia="Calibri"/>
          <w:sz w:val="28"/>
          <w:szCs w:val="28"/>
          <w:lang w:eastAsia="ru-RU"/>
        </w:rPr>
        <w:t>В случаях, предусмотренных нормативным правовым актом Совета, уставом территориального общественного самоуправления, полномочия собрания граждан могут осуществляться конференцией граждан (собранием делегатов). Порядок назначения и проведения конференции граждан (собрания делегатов), избрания делегатов определяется нормативным правовым актом Совета, уставом территориального общественного самоуправления.</w:t>
      </w:r>
    </w:p>
    <w:p w:rsidR="008D353F" w:rsidRDefault="008D353F" w:rsidP="008D353F">
      <w:pPr>
        <w:pStyle w:val="a0"/>
        <w:spacing w:after="0" w:line="240" w:lineRule="auto"/>
      </w:pPr>
    </w:p>
    <w:p w:rsidR="008D353F" w:rsidRPr="00F37DAF" w:rsidRDefault="008D353F" w:rsidP="008D353F">
      <w:pPr>
        <w:pStyle w:val="1"/>
        <w:keepNext w:val="0"/>
        <w:numPr>
          <w:ilvl w:val="0"/>
          <w:numId w:val="0"/>
        </w:numPr>
        <w:suppressAutoHyphens w:val="0"/>
        <w:spacing w:before="0" w:after="0" w:line="240" w:lineRule="auto"/>
        <w:jc w:val="center"/>
        <w:rPr>
          <w:rFonts w:ascii="Times New Roman" w:hAnsi="Times New Roman" w:cs="Times New Roman"/>
          <w:sz w:val="28"/>
          <w:szCs w:val="28"/>
        </w:rPr>
      </w:pPr>
      <w:r w:rsidRPr="00F37DAF">
        <w:rPr>
          <w:rFonts w:ascii="Times New Roman" w:hAnsi="Times New Roman" w:cs="Times New Roman"/>
          <w:caps/>
          <w:sz w:val="28"/>
          <w:szCs w:val="28"/>
        </w:rPr>
        <w:t>ГЛАВА 6.</w:t>
      </w:r>
      <w:r w:rsidRPr="00F37DAF">
        <w:rPr>
          <w:rFonts w:ascii="Times New Roman" w:hAnsi="Times New Roman" w:cs="Times New Roman"/>
          <w:b w:val="0"/>
          <w:caps/>
          <w:sz w:val="28"/>
          <w:szCs w:val="28"/>
        </w:rPr>
        <w:t xml:space="preserve"> </w:t>
      </w:r>
      <w:r w:rsidRPr="00F37DAF">
        <w:rPr>
          <w:rFonts w:ascii="Times New Roman" w:hAnsi="Times New Roman" w:cs="Times New Roman"/>
          <w:sz w:val="28"/>
          <w:szCs w:val="28"/>
        </w:rPr>
        <w:t>МУНИЦИПАЛЬНЫЕ ПРАВОВЫЕ АКТЫ</w:t>
      </w:r>
    </w:p>
    <w:p w:rsidR="008D353F" w:rsidRPr="00F37DAF" w:rsidRDefault="008D353F" w:rsidP="008D353F">
      <w:pPr>
        <w:widowControl w:val="0"/>
        <w:spacing w:line="240" w:lineRule="auto"/>
        <w:rPr>
          <w:sz w:val="28"/>
          <w:szCs w:val="28"/>
        </w:rPr>
      </w:pPr>
    </w:p>
    <w:p w:rsidR="008D353F" w:rsidRDefault="008D353F" w:rsidP="008D353F">
      <w:pPr>
        <w:autoSpaceDE w:val="0"/>
        <w:autoSpaceDN w:val="0"/>
        <w:adjustRightInd w:val="0"/>
        <w:spacing w:line="240" w:lineRule="auto"/>
        <w:ind w:firstLine="851"/>
        <w:jc w:val="both"/>
        <w:outlineLvl w:val="0"/>
        <w:rPr>
          <w:b/>
          <w:bCs/>
          <w:sz w:val="28"/>
          <w:szCs w:val="28"/>
        </w:rPr>
      </w:pPr>
      <w:r>
        <w:rPr>
          <w:b/>
          <w:sz w:val="28"/>
          <w:szCs w:val="28"/>
        </w:rPr>
        <w:t>Статья 47</w:t>
      </w:r>
      <w:r w:rsidRPr="00F37DAF">
        <w:rPr>
          <w:b/>
          <w:sz w:val="28"/>
          <w:szCs w:val="28"/>
        </w:rPr>
        <w:t>. Система муниципальных правовых актов</w:t>
      </w:r>
      <w:r>
        <w:rPr>
          <w:b/>
          <w:bCs/>
          <w:sz w:val="28"/>
          <w:szCs w:val="28"/>
        </w:rPr>
        <w:t>, порядок их подготовки и вступления в силу</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1. В систему муниципальных правовых актов входят:</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1) правовые акты, принятые на местном референдуме, сходе граждан;</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2) правовые акты Совета;</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bCs/>
          <w:sz w:val="28"/>
          <w:szCs w:val="28"/>
        </w:rPr>
        <w:t>3) правовые акты председателя Совета;</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4) правовые акты главы муниципального образования;</w:t>
      </w:r>
    </w:p>
    <w:p w:rsidR="008D353F" w:rsidRPr="00F37DAF" w:rsidRDefault="008D353F" w:rsidP="008D353F">
      <w:pPr>
        <w:widowControl w:val="0"/>
        <w:autoSpaceDE w:val="0"/>
        <w:autoSpaceDN w:val="0"/>
        <w:adjustRightInd w:val="0"/>
        <w:spacing w:line="240" w:lineRule="auto"/>
        <w:ind w:firstLine="851"/>
        <w:jc w:val="both"/>
        <w:rPr>
          <w:bCs/>
          <w:sz w:val="28"/>
          <w:szCs w:val="28"/>
        </w:rPr>
      </w:pPr>
      <w:r w:rsidRPr="00F37DAF">
        <w:rPr>
          <w:bCs/>
          <w:sz w:val="28"/>
          <w:szCs w:val="28"/>
        </w:rPr>
        <w:t>5) правовые акты руководителей органов администрации, обладающих правами юридического лица</w:t>
      </w:r>
      <w:r>
        <w:rPr>
          <w:bCs/>
          <w:sz w:val="28"/>
          <w:szCs w:val="28"/>
        </w:rPr>
        <w:t>.</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2. Устав муниципального образования и оформленные в виде </w:t>
      </w:r>
      <w:r w:rsidRPr="00F37DAF">
        <w:rPr>
          <w:sz w:val="28"/>
          <w:szCs w:val="28"/>
        </w:rPr>
        <w:lastRenderedPageBreak/>
        <w:t xml:space="preserve">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w:t>
      </w:r>
      <w:r w:rsidRPr="005B11EA">
        <w:rPr>
          <w:sz w:val="28"/>
          <w:szCs w:val="28"/>
        </w:rPr>
        <w:t>поселения</w:t>
      </w:r>
      <w:r w:rsidRPr="00F37DAF">
        <w:rPr>
          <w:sz w:val="28"/>
          <w:szCs w:val="28"/>
        </w:rPr>
        <w:t>.</w:t>
      </w:r>
    </w:p>
    <w:p w:rsidR="008D353F" w:rsidRPr="005D432E" w:rsidRDefault="008D353F" w:rsidP="008D353F">
      <w:pPr>
        <w:widowControl w:val="0"/>
        <w:autoSpaceDE w:val="0"/>
        <w:autoSpaceDN w:val="0"/>
        <w:adjustRightInd w:val="0"/>
        <w:spacing w:line="240" w:lineRule="auto"/>
        <w:ind w:firstLine="851"/>
        <w:jc w:val="both"/>
        <w:rPr>
          <w:sz w:val="28"/>
          <w:szCs w:val="28"/>
        </w:rPr>
      </w:pPr>
      <w:r w:rsidRPr="005D432E">
        <w:rPr>
          <w:sz w:val="28"/>
          <w:szCs w:val="28"/>
        </w:rPr>
        <w:t>3. Иные муниципальные правовые акты не должны противоречить настоящему Уставу и правовым актам, принятым на местном референдуме, сходе граждан.</w:t>
      </w:r>
    </w:p>
    <w:p w:rsidR="008D353F" w:rsidRPr="005D432E" w:rsidRDefault="008D353F" w:rsidP="008D353F">
      <w:pPr>
        <w:widowControl w:val="0"/>
        <w:autoSpaceDE w:val="0"/>
        <w:autoSpaceDN w:val="0"/>
        <w:adjustRightInd w:val="0"/>
        <w:spacing w:line="240" w:lineRule="auto"/>
        <w:ind w:firstLine="851"/>
        <w:jc w:val="both"/>
        <w:rPr>
          <w:sz w:val="28"/>
          <w:szCs w:val="28"/>
        </w:rPr>
      </w:pPr>
      <w:r w:rsidRPr="005D432E">
        <w:rPr>
          <w:sz w:val="28"/>
          <w:szCs w:val="28"/>
        </w:rPr>
        <w:t>4.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8D353F" w:rsidRPr="00142BC3" w:rsidRDefault="008D353F" w:rsidP="008D353F">
      <w:pPr>
        <w:widowControl w:val="0"/>
        <w:autoSpaceDE w:val="0"/>
        <w:autoSpaceDN w:val="0"/>
        <w:adjustRightInd w:val="0"/>
        <w:spacing w:line="240" w:lineRule="auto"/>
        <w:ind w:firstLine="851"/>
        <w:jc w:val="both"/>
        <w:rPr>
          <w:bCs/>
          <w:color w:val="000000"/>
          <w:sz w:val="28"/>
          <w:szCs w:val="28"/>
        </w:rPr>
      </w:pPr>
      <w:r>
        <w:rPr>
          <w:bCs/>
          <w:sz w:val="28"/>
          <w:szCs w:val="28"/>
        </w:rPr>
        <w:t>5</w:t>
      </w:r>
      <w:r w:rsidRPr="005D432E">
        <w:rPr>
          <w:bCs/>
          <w:sz w:val="28"/>
          <w:szCs w:val="28"/>
        </w:rPr>
        <w:t xml:space="preserve">. Муниципальные правовые акты вступают в силу в порядке, установленном настоящим Уставом, за исключением нормативных правовых актов Совета о налогах и сборах, которые вступают в силу в соответствии с </w:t>
      </w:r>
      <w:r w:rsidRPr="00142BC3">
        <w:rPr>
          <w:bCs/>
          <w:color w:val="000000"/>
          <w:sz w:val="28"/>
          <w:szCs w:val="28"/>
        </w:rPr>
        <w:t xml:space="preserve">Налоговым </w:t>
      </w:r>
      <w:hyperlink r:id="rId16" w:history="1">
        <w:r w:rsidRPr="00142BC3">
          <w:rPr>
            <w:bCs/>
            <w:color w:val="000000"/>
            <w:sz w:val="28"/>
            <w:szCs w:val="28"/>
          </w:rPr>
          <w:t>кодексом</w:t>
        </w:r>
      </w:hyperlink>
      <w:r w:rsidRPr="00142BC3">
        <w:rPr>
          <w:bCs/>
          <w:color w:val="000000"/>
          <w:sz w:val="28"/>
          <w:szCs w:val="28"/>
        </w:rPr>
        <w:t xml:space="preserve"> Российской Федерации.</w:t>
      </w:r>
    </w:p>
    <w:p w:rsidR="008D353F" w:rsidRPr="005D432E" w:rsidRDefault="008D353F" w:rsidP="008D353F">
      <w:pPr>
        <w:widowControl w:val="0"/>
        <w:autoSpaceDE w:val="0"/>
        <w:autoSpaceDN w:val="0"/>
        <w:adjustRightInd w:val="0"/>
        <w:spacing w:line="240" w:lineRule="auto"/>
        <w:ind w:firstLine="851"/>
        <w:jc w:val="both"/>
        <w:rPr>
          <w:sz w:val="28"/>
          <w:szCs w:val="28"/>
        </w:rPr>
      </w:pPr>
      <w:r>
        <w:rPr>
          <w:bCs/>
          <w:sz w:val="28"/>
          <w:szCs w:val="28"/>
        </w:rPr>
        <w:t>6</w:t>
      </w:r>
      <w:r w:rsidRPr="005D432E">
        <w:rPr>
          <w:bCs/>
          <w:sz w:val="28"/>
          <w:szCs w:val="28"/>
        </w:rPr>
        <w:t xml:space="preserve">. </w:t>
      </w:r>
      <w:r w:rsidRPr="005D432E">
        <w:rPr>
          <w:sz w:val="28"/>
          <w:szCs w:val="28"/>
        </w:rPr>
        <w:t>Муниципальные правовые акты вступают в силу со дня их подписания, если иное не установлено в муниципальном правовом акте.</w:t>
      </w:r>
    </w:p>
    <w:p w:rsidR="008D353F" w:rsidRPr="005D432E" w:rsidRDefault="008D353F" w:rsidP="008D353F">
      <w:pPr>
        <w:widowControl w:val="0"/>
        <w:autoSpaceDE w:val="0"/>
        <w:autoSpaceDN w:val="0"/>
        <w:adjustRightInd w:val="0"/>
        <w:spacing w:line="240" w:lineRule="auto"/>
        <w:ind w:firstLine="851"/>
        <w:jc w:val="both"/>
        <w:rPr>
          <w:b/>
          <w:bCs/>
          <w:sz w:val="28"/>
          <w:szCs w:val="28"/>
        </w:rPr>
      </w:pPr>
      <w:r w:rsidRPr="005D432E">
        <w:rPr>
          <w:bCs/>
          <w:sz w:val="28"/>
          <w:szCs w:val="28"/>
        </w:rP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w:t>
      </w:r>
      <w:r>
        <w:rPr>
          <w:sz w:val="28"/>
          <w:szCs w:val="28"/>
        </w:rPr>
        <w:t>поселение</w:t>
      </w:r>
      <w:r w:rsidRPr="005D432E">
        <w:rPr>
          <w:bCs/>
          <w:sz w:val="28"/>
          <w:szCs w:val="28"/>
        </w:rPr>
        <w:t>, а также соглашения, заключаемые между органами местного самоуправления, вступают в силу после их официального опубликования.</w:t>
      </w:r>
    </w:p>
    <w:p w:rsidR="008D353F" w:rsidRPr="00F37DAF" w:rsidRDefault="008D353F" w:rsidP="008D353F">
      <w:pPr>
        <w:widowControl w:val="0"/>
        <w:spacing w:line="240" w:lineRule="auto"/>
        <w:rPr>
          <w:sz w:val="28"/>
          <w:szCs w:val="28"/>
        </w:rPr>
      </w:pPr>
    </w:p>
    <w:p w:rsidR="008D353F" w:rsidRPr="00F37DAF" w:rsidRDefault="008D353F" w:rsidP="008D353F">
      <w:pPr>
        <w:pStyle w:val="2"/>
        <w:keepNext w:val="0"/>
        <w:numPr>
          <w:ilvl w:val="0"/>
          <w:numId w:val="0"/>
        </w:numPr>
        <w:suppressAutoHyphens w:val="0"/>
        <w:spacing w:before="0" w:after="0" w:line="240" w:lineRule="auto"/>
        <w:ind w:left="851"/>
        <w:jc w:val="both"/>
        <w:rPr>
          <w:rFonts w:ascii="Times New Roman" w:hAnsi="Times New Roman" w:cs="Times New Roman"/>
          <w:i w:val="0"/>
        </w:rPr>
      </w:pPr>
      <w:r w:rsidRPr="00F37DAF">
        <w:rPr>
          <w:rFonts w:ascii="Times New Roman" w:hAnsi="Times New Roman" w:cs="Times New Roman"/>
          <w:i w:val="0"/>
        </w:rPr>
        <w:t xml:space="preserve">Статья </w:t>
      </w:r>
      <w:r>
        <w:rPr>
          <w:rFonts w:ascii="Times New Roman" w:hAnsi="Times New Roman" w:cs="Times New Roman"/>
          <w:i w:val="0"/>
        </w:rPr>
        <w:t>48</w:t>
      </w:r>
      <w:r w:rsidRPr="00F37DAF">
        <w:rPr>
          <w:rFonts w:ascii="Times New Roman" w:hAnsi="Times New Roman" w:cs="Times New Roman"/>
          <w:i w:val="0"/>
        </w:rPr>
        <w:t>. Обнародование муниципальных правовых актов</w:t>
      </w:r>
    </w:p>
    <w:p w:rsidR="008D353F" w:rsidRPr="00F37DAF" w:rsidRDefault="008D353F" w:rsidP="008D353F">
      <w:pPr>
        <w:widowControl w:val="0"/>
        <w:spacing w:line="240" w:lineRule="auto"/>
        <w:ind w:firstLine="851"/>
        <w:jc w:val="both"/>
        <w:rPr>
          <w:kern w:val="2"/>
          <w:sz w:val="28"/>
          <w:szCs w:val="28"/>
        </w:rPr>
      </w:pPr>
      <w:r w:rsidRPr="00F37DAF">
        <w:rPr>
          <w:sz w:val="28"/>
          <w:szCs w:val="28"/>
        </w:rPr>
        <w:t xml:space="preserve">1. Органы местного самоуправления, их должностные лица обеспечивают возможность ознакомления граждан, проживающих на территории </w:t>
      </w:r>
      <w:r w:rsidRPr="005B11EA">
        <w:rPr>
          <w:sz w:val="28"/>
          <w:szCs w:val="28"/>
        </w:rPr>
        <w:t>поселения</w:t>
      </w:r>
      <w:r w:rsidRPr="00F37DAF">
        <w:rPr>
          <w:sz w:val="28"/>
          <w:szCs w:val="28"/>
        </w:rPr>
        <w:t xml:space="preserve">, с муниципальными правовыми актами, </w:t>
      </w:r>
      <w:r w:rsidRPr="00F37DAF">
        <w:rPr>
          <w:rFonts w:eastAsia="Calibri"/>
          <w:sz w:val="28"/>
          <w:szCs w:val="28"/>
          <w:lang w:eastAsia="ru-RU"/>
        </w:rPr>
        <w:t>соглашениями, заключенными между органами местного самоуправления,</w:t>
      </w:r>
      <w:r w:rsidRPr="00F37DAF">
        <w:rPr>
          <w:sz w:val="28"/>
          <w:szCs w:val="28"/>
        </w:rPr>
        <w:t xml:space="preserve">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8D353F" w:rsidRPr="00F37DAF" w:rsidRDefault="008D353F" w:rsidP="008D353F">
      <w:pPr>
        <w:widowControl w:val="0"/>
        <w:autoSpaceDE w:val="0"/>
        <w:autoSpaceDN w:val="0"/>
        <w:adjustRightInd w:val="0"/>
        <w:spacing w:line="240" w:lineRule="auto"/>
        <w:ind w:firstLine="851"/>
        <w:jc w:val="both"/>
        <w:rPr>
          <w:rFonts w:eastAsia="Calibri"/>
          <w:sz w:val="28"/>
          <w:szCs w:val="28"/>
        </w:rPr>
      </w:pPr>
      <w:r>
        <w:rPr>
          <w:rFonts w:eastAsia="Calibri"/>
          <w:sz w:val="28"/>
          <w:szCs w:val="28"/>
        </w:rPr>
        <w:t>2</w:t>
      </w:r>
      <w:r w:rsidRPr="00F37DAF">
        <w:rPr>
          <w:rFonts w:eastAsia="Calibri"/>
          <w:sz w:val="28"/>
          <w:szCs w:val="28"/>
        </w:rPr>
        <w:t>. Обнародование муниципального правового акта, в том числе соглашения, заключенного между органами местного самоуправления, осуществляется путем его официального опубликования.</w:t>
      </w:r>
    </w:p>
    <w:p w:rsidR="008D353F" w:rsidRPr="00F37DAF" w:rsidRDefault="008D353F" w:rsidP="008D353F">
      <w:pPr>
        <w:widowControl w:val="0"/>
        <w:autoSpaceDE w:val="0"/>
        <w:autoSpaceDN w:val="0"/>
        <w:adjustRightInd w:val="0"/>
        <w:spacing w:line="240" w:lineRule="auto"/>
        <w:ind w:firstLine="851"/>
        <w:jc w:val="both"/>
        <w:rPr>
          <w:rFonts w:eastAsia="Calibri"/>
          <w:sz w:val="28"/>
          <w:szCs w:val="28"/>
          <w:lang w:eastAsia="ru-RU"/>
        </w:rPr>
      </w:pPr>
      <w:r>
        <w:rPr>
          <w:rFonts w:eastAsia="Calibri"/>
          <w:sz w:val="28"/>
          <w:szCs w:val="28"/>
          <w:lang w:eastAsia="ru-RU"/>
        </w:rPr>
        <w:t>3</w:t>
      </w:r>
      <w:r w:rsidRPr="00F37DAF">
        <w:rPr>
          <w:rFonts w:eastAsia="Calibri"/>
          <w:sz w:val="28"/>
          <w:szCs w:val="28"/>
          <w:lang w:eastAsia="ru-RU"/>
        </w:rPr>
        <w:t xml:space="preserve">. Официальным опубликованием </w:t>
      </w:r>
      <w:r w:rsidRPr="00F37DAF">
        <w:rPr>
          <w:rFonts w:eastAsia="Calibri"/>
          <w:sz w:val="28"/>
          <w:szCs w:val="28"/>
        </w:rPr>
        <w:t xml:space="preserve">муниципального правового акта, в том числе соглашения, заключенного между органами местного самоуправления, </w:t>
      </w:r>
      <w:r w:rsidRPr="00F37DAF">
        <w:rPr>
          <w:rFonts w:eastAsia="Calibri"/>
          <w:sz w:val="28"/>
          <w:szCs w:val="28"/>
          <w:lang w:eastAsia="ru-RU"/>
        </w:rPr>
        <w:t xml:space="preserve">считается первая публикация его полного текста в периодическом печатном издании, распространяемом в </w:t>
      </w:r>
      <w:r>
        <w:rPr>
          <w:sz w:val="28"/>
          <w:szCs w:val="28"/>
        </w:rPr>
        <w:t>поселении</w:t>
      </w:r>
      <w:r w:rsidRPr="00F37DAF">
        <w:rPr>
          <w:rFonts w:eastAsia="Calibri"/>
          <w:sz w:val="28"/>
          <w:szCs w:val="28"/>
          <w:lang w:eastAsia="ru-RU"/>
        </w:rPr>
        <w:t>, или первое размещение его полного текста в сетевом издании.</w:t>
      </w:r>
    </w:p>
    <w:p w:rsidR="008D353F" w:rsidRPr="00275D2E" w:rsidRDefault="008D353F" w:rsidP="008D353F">
      <w:pPr>
        <w:widowControl w:val="0"/>
        <w:autoSpaceDE w:val="0"/>
        <w:autoSpaceDN w:val="0"/>
        <w:adjustRightInd w:val="0"/>
        <w:spacing w:line="240" w:lineRule="auto"/>
        <w:ind w:firstLine="851"/>
        <w:jc w:val="both"/>
        <w:rPr>
          <w:sz w:val="28"/>
          <w:szCs w:val="28"/>
        </w:rPr>
      </w:pPr>
      <w:r w:rsidRPr="00F37DAF">
        <w:rPr>
          <w:rFonts w:eastAsia="Calibri"/>
          <w:sz w:val="28"/>
          <w:szCs w:val="28"/>
          <w:lang w:eastAsia="ru-RU"/>
        </w:rPr>
        <w:t xml:space="preserve">Периодическим печатным изданием, </w:t>
      </w:r>
      <w:r w:rsidRPr="00F37DAF">
        <w:rPr>
          <w:sz w:val="28"/>
          <w:szCs w:val="28"/>
        </w:rPr>
        <w:t xml:space="preserve">используемым для официального </w:t>
      </w:r>
      <w:r w:rsidRPr="00F37DAF">
        <w:rPr>
          <w:rFonts w:eastAsia="Calibri"/>
          <w:sz w:val="28"/>
          <w:szCs w:val="28"/>
          <w:lang w:eastAsia="ru-RU"/>
        </w:rPr>
        <w:t xml:space="preserve">опубликования и распространяемым в </w:t>
      </w:r>
      <w:r>
        <w:rPr>
          <w:sz w:val="28"/>
          <w:szCs w:val="28"/>
        </w:rPr>
        <w:t>поселении</w:t>
      </w:r>
      <w:r w:rsidRPr="00F37DAF">
        <w:rPr>
          <w:sz w:val="28"/>
          <w:szCs w:val="28"/>
        </w:rPr>
        <w:t xml:space="preserve">, </w:t>
      </w:r>
      <w:r w:rsidRPr="00275D2E">
        <w:rPr>
          <w:sz w:val="28"/>
          <w:szCs w:val="28"/>
        </w:rPr>
        <w:t xml:space="preserve">является общественно-политическая газета Новокубанского района «Свет Маяков». </w:t>
      </w:r>
    </w:p>
    <w:p w:rsidR="008D353F" w:rsidRPr="006F27A7"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Сетевым изданием, используемым для официального </w:t>
      </w:r>
      <w:r w:rsidRPr="00F37DAF">
        <w:rPr>
          <w:rFonts w:eastAsia="Calibri"/>
          <w:sz w:val="28"/>
          <w:szCs w:val="28"/>
          <w:lang w:eastAsia="ru-RU"/>
        </w:rPr>
        <w:t xml:space="preserve">опубликования, </w:t>
      </w:r>
      <w:r w:rsidRPr="00F37DAF">
        <w:rPr>
          <w:rFonts w:eastAsia="Calibri"/>
          <w:sz w:val="28"/>
          <w:szCs w:val="28"/>
          <w:lang w:eastAsia="ru-RU"/>
        </w:rPr>
        <w:lastRenderedPageBreak/>
        <w:t xml:space="preserve">является </w:t>
      </w:r>
      <w:r w:rsidRPr="00275D2E">
        <w:rPr>
          <w:sz w:val="28"/>
          <w:szCs w:val="28"/>
        </w:rPr>
        <w:t xml:space="preserve">официальный сайт администрации </w:t>
      </w:r>
      <w:r w:rsidRPr="006F27A7">
        <w:rPr>
          <w:sz w:val="28"/>
          <w:szCs w:val="28"/>
        </w:rPr>
        <w:t>Ковалевского</w:t>
      </w:r>
      <w:r w:rsidRPr="00275D2E">
        <w:rPr>
          <w:sz w:val="28"/>
          <w:szCs w:val="28"/>
        </w:rPr>
        <w:t xml:space="preserve"> сельского поселения Новокубанского района</w:t>
      </w:r>
      <w:r>
        <w:rPr>
          <w:sz w:val="28"/>
          <w:szCs w:val="28"/>
        </w:rPr>
        <w:t xml:space="preserve"> </w:t>
      </w:r>
      <w:r w:rsidRPr="004022D6">
        <w:rPr>
          <w:sz w:val="28"/>
          <w:szCs w:val="28"/>
        </w:rPr>
        <w:t>kovadmin.ru</w:t>
      </w:r>
      <w:r w:rsidRPr="004022D6">
        <w:rPr>
          <w:i/>
          <w:sz w:val="28"/>
          <w:szCs w:val="28"/>
        </w:rPr>
        <w:t>,</w:t>
      </w:r>
      <w:r w:rsidRPr="00275D2E">
        <w:rPr>
          <w:sz w:val="28"/>
          <w:szCs w:val="28"/>
        </w:rPr>
        <w:t xml:space="preserve"> зарегистрированный в  качестве средства массовой информации (Свидетельство о регистрации </w:t>
      </w:r>
      <w:r w:rsidRPr="00B7244A">
        <w:rPr>
          <w:sz w:val="28"/>
          <w:szCs w:val="28"/>
        </w:rPr>
        <w:t>Эл№</w:t>
      </w:r>
      <w:r w:rsidRPr="006F27A7">
        <w:rPr>
          <w:sz w:val="28"/>
          <w:szCs w:val="28"/>
        </w:rPr>
        <w:t>ФС77-88003 от 06 августа</w:t>
      </w:r>
      <w:r>
        <w:rPr>
          <w:sz w:val="28"/>
          <w:szCs w:val="28"/>
        </w:rPr>
        <w:t xml:space="preserve"> 2024 года</w:t>
      </w:r>
      <w:r w:rsidRPr="004022D6">
        <w:rPr>
          <w:sz w:val="28"/>
          <w:szCs w:val="28"/>
        </w:rPr>
        <w:t>).</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rFonts w:eastAsia="Calibri"/>
          <w:sz w:val="28"/>
          <w:szCs w:val="28"/>
        </w:rPr>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w:t>
      </w:r>
      <w:r w:rsidRPr="00F37DAF">
        <w:rPr>
          <w:sz w:val="28"/>
          <w:szCs w:val="28"/>
        </w:rPr>
        <w:t xml:space="preserve"> производится за счет средств местного бюджета.</w:t>
      </w:r>
    </w:p>
    <w:p w:rsidR="008D353F" w:rsidRPr="00F37DAF" w:rsidRDefault="008D353F" w:rsidP="008D353F">
      <w:pPr>
        <w:widowControl w:val="0"/>
        <w:autoSpaceDE w:val="0"/>
        <w:autoSpaceDN w:val="0"/>
        <w:adjustRightInd w:val="0"/>
        <w:spacing w:line="240" w:lineRule="auto"/>
        <w:ind w:firstLine="851"/>
        <w:jc w:val="both"/>
        <w:rPr>
          <w:rFonts w:eastAsia="Calibri"/>
          <w:strike/>
          <w:sz w:val="28"/>
          <w:szCs w:val="28"/>
        </w:rPr>
      </w:pPr>
      <w:r w:rsidRPr="00F37DAF">
        <w:rPr>
          <w:rFonts w:eastAsia="Calibri"/>
          <w:sz w:val="28"/>
          <w:szCs w:val="28"/>
        </w:rPr>
        <w:t xml:space="preserve">Копии муниципальных правовых актов, </w:t>
      </w:r>
      <w:r w:rsidRPr="00F37DAF">
        <w:rPr>
          <w:rFonts w:eastAsia="Calibri"/>
          <w:sz w:val="28"/>
          <w:szCs w:val="28"/>
          <w:lang w:eastAsia="ru-RU"/>
        </w:rPr>
        <w:t xml:space="preserve">соглашений, заключенных между органами местного самоуправления, </w:t>
      </w:r>
      <w:r w:rsidRPr="00F37DAF">
        <w:rPr>
          <w:rFonts w:eastAsia="Calibri"/>
          <w:sz w:val="28"/>
          <w:szCs w:val="28"/>
        </w:rPr>
        <w:t>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 (или) сетевые издания.</w:t>
      </w:r>
    </w:p>
    <w:p w:rsidR="008D353F" w:rsidRPr="00F37DAF" w:rsidRDefault="008D353F" w:rsidP="008D353F">
      <w:pPr>
        <w:widowControl w:val="0"/>
        <w:autoSpaceDE w:val="0"/>
        <w:autoSpaceDN w:val="0"/>
        <w:adjustRightInd w:val="0"/>
        <w:spacing w:line="240" w:lineRule="auto"/>
        <w:ind w:firstLine="851"/>
        <w:jc w:val="both"/>
        <w:rPr>
          <w:rFonts w:eastAsia="Calibri"/>
          <w:sz w:val="28"/>
          <w:szCs w:val="28"/>
        </w:rPr>
      </w:pPr>
      <w:r w:rsidRPr="00F37DAF">
        <w:rPr>
          <w:rFonts w:eastAsia="Calibri"/>
          <w:sz w:val="28"/>
          <w:szCs w:val="28"/>
        </w:rPr>
        <w:t xml:space="preserve">Направление на официальное опубликование решений Совета, постановлений и распоряжений главы и администрации </w:t>
      </w:r>
      <w:r w:rsidRPr="005B11EA">
        <w:rPr>
          <w:sz w:val="28"/>
          <w:szCs w:val="28"/>
        </w:rPr>
        <w:t>поселения</w:t>
      </w:r>
      <w:r w:rsidRPr="00F37DAF">
        <w:rPr>
          <w:sz w:val="28"/>
          <w:szCs w:val="28"/>
        </w:rPr>
        <w:t>,</w:t>
      </w:r>
      <w:r w:rsidRPr="00F37DAF">
        <w:rPr>
          <w:rFonts w:eastAsia="Calibri"/>
          <w:sz w:val="28"/>
          <w:szCs w:val="28"/>
          <w:lang w:eastAsia="ru-RU"/>
        </w:rPr>
        <w:t xml:space="preserve"> соглашений, заключенных между органами местного самоуправления,</w:t>
      </w:r>
      <w:r w:rsidRPr="00F37DAF">
        <w:rPr>
          <w:sz w:val="28"/>
          <w:szCs w:val="28"/>
        </w:rPr>
        <w:t xml:space="preserve"> </w:t>
      </w:r>
      <w:r w:rsidRPr="00F37DAF">
        <w:rPr>
          <w:rFonts w:eastAsia="Calibri"/>
          <w:sz w:val="28"/>
          <w:szCs w:val="28"/>
        </w:rPr>
        <w:t>осуществляет администрация. В случае принятия решения об официальном опубликовании муниципальных правовых актов иных должностных лиц местного самоуправления, направление их на официальное опубликование осуществляется соответствующим должностным лицом местного самоуправления.</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Официальное опубликование муниципальных правовых актов органов местного самоуправления </w:t>
      </w:r>
      <w:r w:rsidRPr="005B11EA">
        <w:rPr>
          <w:sz w:val="28"/>
          <w:szCs w:val="28"/>
        </w:rPr>
        <w:t>поселения</w:t>
      </w:r>
      <w:r w:rsidRPr="00F37DAF">
        <w:rPr>
          <w:sz w:val="28"/>
          <w:szCs w:val="28"/>
        </w:rPr>
        <w:t>,</w:t>
      </w:r>
      <w:r w:rsidRPr="00F37DAF">
        <w:rPr>
          <w:rFonts w:eastAsia="Calibri"/>
          <w:sz w:val="28"/>
          <w:szCs w:val="28"/>
          <w:lang w:eastAsia="ru-RU"/>
        </w:rPr>
        <w:t xml:space="preserve"> соглашений, заключенных между органами местного самоуправления,</w:t>
      </w:r>
      <w:r w:rsidRPr="00F37DAF">
        <w:rPr>
          <w:sz w:val="28"/>
          <w:szCs w:val="28"/>
        </w:rPr>
        <w:t xml:space="preserve">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w:t>
      </w:r>
      <w:r w:rsidRPr="005B11EA">
        <w:rPr>
          <w:sz w:val="28"/>
          <w:szCs w:val="28"/>
        </w:rPr>
        <w:t>поселения</w:t>
      </w:r>
      <w:r w:rsidRPr="00F37DAF">
        <w:rPr>
          <w:sz w:val="28"/>
          <w:szCs w:val="28"/>
        </w:rPr>
        <w:t>, самим муниципальным правовым актом и соглашением.</w:t>
      </w:r>
    </w:p>
    <w:p w:rsidR="008D353F" w:rsidRPr="00F37DAF" w:rsidRDefault="008D353F" w:rsidP="008D353F">
      <w:pPr>
        <w:widowControl w:val="0"/>
        <w:autoSpaceDE w:val="0"/>
        <w:autoSpaceDN w:val="0"/>
        <w:adjustRightInd w:val="0"/>
        <w:spacing w:line="240" w:lineRule="auto"/>
        <w:ind w:firstLine="851"/>
        <w:jc w:val="both"/>
        <w:rPr>
          <w:strike/>
          <w:kern w:val="2"/>
          <w:sz w:val="28"/>
          <w:szCs w:val="28"/>
        </w:rPr>
      </w:pPr>
      <w:r w:rsidRPr="00F37DAF">
        <w:rPr>
          <w:rFonts w:eastAsia="Calibri"/>
          <w:sz w:val="28"/>
          <w:szCs w:val="28"/>
        </w:rPr>
        <w:t>Контроль за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4</w:t>
      </w:r>
      <w:r w:rsidRPr="00F37DAF">
        <w:rPr>
          <w:rFonts w:ascii="Times New Roman" w:hAnsi="Times New Roman" w:cs="Times New Roman"/>
          <w:sz w:val="28"/>
          <w:szCs w:val="28"/>
        </w:rPr>
        <w:t>. Оригинал муниципального правового акта,</w:t>
      </w:r>
      <w:r w:rsidRPr="00F37DAF">
        <w:rPr>
          <w:rFonts w:ascii="Times New Roman" w:eastAsia="Calibri" w:hAnsi="Times New Roman" w:cs="Times New Roman"/>
          <w:sz w:val="28"/>
          <w:szCs w:val="28"/>
          <w:lang w:eastAsia="ru-RU"/>
        </w:rPr>
        <w:t xml:space="preserve"> соглашения, заключенного между органами местного самоуправления,</w:t>
      </w:r>
      <w:r w:rsidRPr="00F37DAF">
        <w:rPr>
          <w:rFonts w:ascii="Times New Roman" w:hAnsi="Times New Roman" w:cs="Times New Roman"/>
          <w:sz w:val="28"/>
          <w:szCs w:val="28"/>
        </w:rPr>
        <w:t xml:space="preserve"> хранится в администрации, их копии передаются в библиотеки </w:t>
      </w:r>
      <w:r w:rsidRPr="005B11EA">
        <w:rPr>
          <w:rFonts w:ascii="Times New Roman" w:hAnsi="Times New Roman" w:cs="Times New Roman"/>
          <w:sz w:val="28"/>
          <w:szCs w:val="28"/>
        </w:rPr>
        <w:t>поселения</w:t>
      </w:r>
      <w:r w:rsidRPr="00F37DAF">
        <w:rPr>
          <w:rFonts w:ascii="Times New Roman" w:hAnsi="Times New Roman" w:cs="Times New Roman"/>
          <w:sz w:val="28"/>
          <w:szCs w:val="28"/>
        </w:rPr>
        <w:t>, которые обеспечивают гражданам возможность ознакомления с муниципальным правовым актом,</w:t>
      </w:r>
      <w:r w:rsidRPr="00F37DAF">
        <w:rPr>
          <w:rFonts w:ascii="Times New Roman" w:eastAsia="Calibri" w:hAnsi="Times New Roman" w:cs="Times New Roman"/>
          <w:sz w:val="28"/>
          <w:szCs w:val="28"/>
          <w:lang w:eastAsia="ru-RU"/>
        </w:rPr>
        <w:t xml:space="preserve"> соглашением, заключенным между органами местного самоуправления,</w:t>
      </w:r>
      <w:r w:rsidRPr="00F37DAF">
        <w:rPr>
          <w:rFonts w:ascii="Times New Roman" w:hAnsi="Times New Roman" w:cs="Times New Roman"/>
          <w:sz w:val="28"/>
          <w:szCs w:val="28"/>
        </w:rPr>
        <w:t xml:space="preserve"> без взимания платы.</w:t>
      </w:r>
    </w:p>
    <w:p w:rsidR="008D353F" w:rsidRPr="00F37DAF" w:rsidRDefault="008D353F" w:rsidP="008D353F">
      <w:pPr>
        <w:pStyle w:val="2"/>
        <w:keepNext w:val="0"/>
        <w:numPr>
          <w:ilvl w:val="0"/>
          <w:numId w:val="0"/>
        </w:numPr>
        <w:suppressAutoHyphens w:val="0"/>
        <w:spacing w:before="0" w:after="0" w:line="240" w:lineRule="auto"/>
        <w:ind w:left="851"/>
        <w:jc w:val="both"/>
        <w:rPr>
          <w:rFonts w:ascii="Times New Roman" w:hAnsi="Times New Roman" w:cs="Times New Roman"/>
          <w:i w:val="0"/>
        </w:rPr>
      </w:pPr>
    </w:p>
    <w:p w:rsidR="008D353F" w:rsidRPr="00F37DAF" w:rsidRDefault="008D353F" w:rsidP="008D353F">
      <w:pPr>
        <w:pStyle w:val="2"/>
        <w:keepNext w:val="0"/>
        <w:numPr>
          <w:ilvl w:val="0"/>
          <w:numId w:val="0"/>
        </w:numPr>
        <w:suppressAutoHyphens w:val="0"/>
        <w:spacing w:before="0" w:after="0" w:line="240" w:lineRule="auto"/>
        <w:ind w:firstLine="851"/>
        <w:jc w:val="both"/>
        <w:rPr>
          <w:rFonts w:ascii="Times New Roman" w:hAnsi="Times New Roman" w:cs="Times New Roman"/>
          <w:i w:val="0"/>
        </w:rPr>
      </w:pPr>
      <w:r>
        <w:rPr>
          <w:rFonts w:ascii="Times New Roman" w:hAnsi="Times New Roman" w:cs="Times New Roman"/>
          <w:i w:val="0"/>
        </w:rPr>
        <w:t>Статья 49</w:t>
      </w:r>
      <w:r w:rsidRPr="00F37DAF">
        <w:rPr>
          <w:rFonts w:ascii="Times New Roman" w:hAnsi="Times New Roman" w:cs="Times New Roman"/>
          <w:i w:val="0"/>
        </w:rPr>
        <w:t>. Отмена муниципальных правовых актов и приостановление их действия</w:t>
      </w:r>
    </w:p>
    <w:p w:rsidR="008D353F" w:rsidRPr="00F37DAF" w:rsidRDefault="008D353F" w:rsidP="008D353F">
      <w:pPr>
        <w:widowControl w:val="0"/>
        <w:spacing w:line="240" w:lineRule="auto"/>
        <w:ind w:firstLine="851"/>
        <w:jc w:val="both"/>
        <w:rPr>
          <w:sz w:val="28"/>
          <w:szCs w:val="28"/>
        </w:rPr>
      </w:pPr>
      <w:r w:rsidRPr="00F37DAF">
        <w:rPr>
          <w:sz w:val="28"/>
          <w:szCs w:val="28"/>
        </w:rPr>
        <w:t xml:space="preserve">1. Муниципальные правовые акты могут быть отменены или их действие может быть приостановлено органами местного самоуправления </w:t>
      </w:r>
      <w:r w:rsidRPr="00F37DAF">
        <w:rPr>
          <w:sz w:val="28"/>
          <w:szCs w:val="28"/>
        </w:rPr>
        <w:lastRenderedPageBreak/>
        <w:t>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w:t>
      </w:r>
      <w:r w:rsidRPr="00F37DAF">
        <w:rPr>
          <w:i/>
          <w:sz w:val="28"/>
          <w:szCs w:val="28"/>
        </w:rPr>
        <w:t xml:space="preserve"> </w:t>
      </w:r>
      <w:r w:rsidRPr="00F37DAF">
        <w:rPr>
          <w:sz w:val="28"/>
          <w:szCs w:val="28"/>
        </w:rPr>
        <w:t>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8D353F" w:rsidRPr="00F37DAF" w:rsidRDefault="008D353F" w:rsidP="008D353F">
      <w:pPr>
        <w:widowControl w:val="0"/>
        <w:autoSpaceDE w:val="0"/>
        <w:autoSpaceDN w:val="0"/>
        <w:adjustRightInd w:val="0"/>
        <w:spacing w:line="240" w:lineRule="auto"/>
        <w:ind w:firstLine="851"/>
        <w:jc w:val="both"/>
        <w:rPr>
          <w:rFonts w:eastAsia="Calibri"/>
          <w:sz w:val="28"/>
          <w:szCs w:val="28"/>
        </w:rPr>
      </w:pPr>
      <w:r w:rsidRPr="00F37DAF">
        <w:rPr>
          <w:rFonts w:eastAsia="Calibri"/>
          <w:sz w:val="28"/>
          <w:szCs w:val="28"/>
        </w:rPr>
        <w:t>2. 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8D353F" w:rsidRPr="00F37DAF" w:rsidRDefault="008D353F" w:rsidP="008D353F">
      <w:pPr>
        <w:widowControl w:val="0"/>
        <w:spacing w:line="240" w:lineRule="auto"/>
        <w:ind w:firstLine="851"/>
        <w:jc w:val="both"/>
        <w:rPr>
          <w:sz w:val="28"/>
          <w:szCs w:val="28"/>
        </w:rPr>
      </w:pPr>
      <w:r w:rsidRPr="00F37DAF">
        <w:rPr>
          <w:sz w:val="28"/>
          <w:szCs w:val="28"/>
        </w:rPr>
        <w:t xml:space="preserve">3. Признание по решению суда закона Краснодарского края об установлении статуса </w:t>
      </w:r>
      <w:r w:rsidRPr="005B11EA">
        <w:rPr>
          <w:sz w:val="28"/>
          <w:szCs w:val="28"/>
        </w:rPr>
        <w:t>поселения</w:t>
      </w:r>
      <w:r w:rsidRPr="00F37DAF">
        <w:rPr>
          <w:sz w:val="28"/>
          <w:szCs w:val="28"/>
        </w:rPr>
        <w:t xml:space="preserve">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w:t>
      </w:r>
      <w:r w:rsidRPr="005B11EA">
        <w:rPr>
          <w:sz w:val="28"/>
          <w:szCs w:val="28"/>
        </w:rPr>
        <w:t>поселения</w:t>
      </w:r>
      <w:r w:rsidRPr="00F37DAF">
        <w:rPr>
          <w:sz w:val="28"/>
          <w:szCs w:val="28"/>
        </w:rPr>
        <w:t>, принятых до вступления решения суда в законную силу, или для отмены данных муниципальных правовых актов.</w:t>
      </w:r>
    </w:p>
    <w:p w:rsidR="008D353F" w:rsidRPr="00F37DAF" w:rsidRDefault="008D353F" w:rsidP="008D353F">
      <w:pPr>
        <w:pStyle w:val="af2"/>
        <w:keepNext w:val="0"/>
        <w:suppressAutoHyphens w:val="0"/>
        <w:spacing w:before="0" w:after="0" w:line="240" w:lineRule="auto"/>
        <w:ind w:firstLine="851"/>
        <w:jc w:val="both"/>
      </w:pPr>
    </w:p>
    <w:p w:rsidR="008D353F" w:rsidRPr="00F37DAF" w:rsidRDefault="008D353F" w:rsidP="008D353F">
      <w:pPr>
        <w:pStyle w:val="af2"/>
        <w:keepNext w:val="0"/>
        <w:suppressAutoHyphens w:val="0"/>
        <w:spacing w:before="0" w:after="0" w:line="240" w:lineRule="auto"/>
        <w:ind w:firstLine="851"/>
        <w:jc w:val="both"/>
      </w:pPr>
      <w:r w:rsidRPr="00F37DAF">
        <w:t xml:space="preserve">Статья </w:t>
      </w:r>
      <w:r w:rsidRPr="00A7108F">
        <w:t>50.</w:t>
      </w:r>
      <w:r w:rsidRPr="00F37DAF">
        <w:t xml:space="preserve"> Устав </w:t>
      </w:r>
      <w:r w:rsidRPr="005B11EA">
        <w:t>поселения</w:t>
      </w:r>
      <w:r w:rsidRPr="00F37DAF">
        <w:t xml:space="preserve"> </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1. Проект Устава </w:t>
      </w:r>
      <w:r w:rsidRPr="005B11EA">
        <w:rPr>
          <w:sz w:val="28"/>
          <w:szCs w:val="28"/>
        </w:rPr>
        <w:t>поселения</w:t>
      </w:r>
      <w:r w:rsidRPr="00F37DAF">
        <w:rPr>
          <w:sz w:val="28"/>
          <w:szCs w:val="28"/>
        </w:rPr>
        <w:t xml:space="preserve">, проект муниципального правового акта о внесении изменений и дополнений в Устав </w:t>
      </w:r>
      <w:r w:rsidRPr="005B11EA">
        <w:rPr>
          <w:sz w:val="28"/>
          <w:szCs w:val="28"/>
        </w:rPr>
        <w:t>поселения</w:t>
      </w:r>
      <w:r w:rsidRPr="00F37DAF">
        <w:rPr>
          <w:sz w:val="28"/>
          <w:szCs w:val="28"/>
        </w:rPr>
        <w:t xml:space="preserve"> не позднее чем за 30 дней до дня рассмотрения вопроса о принятии Устава </w:t>
      </w:r>
      <w:r>
        <w:rPr>
          <w:sz w:val="28"/>
          <w:szCs w:val="28"/>
        </w:rPr>
        <w:t>поселения</w:t>
      </w:r>
      <w:r w:rsidRPr="00F37DAF">
        <w:rPr>
          <w:sz w:val="28"/>
          <w:szCs w:val="28"/>
        </w:rPr>
        <w:t xml:space="preserve">, внесении изменений и дополнений в Устав </w:t>
      </w:r>
      <w:r w:rsidRPr="005B11EA">
        <w:rPr>
          <w:sz w:val="28"/>
          <w:szCs w:val="28"/>
        </w:rPr>
        <w:t>поселения</w:t>
      </w:r>
      <w:r w:rsidRPr="00F37DAF">
        <w:rPr>
          <w:sz w:val="28"/>
          <w:szCs w:val="28"/>
        </w:rPr>
        <w:t xml:space="preserve"> подлежат официальному опубликованию с одновременным официальным опубликованием установленного Советом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2. Не требуется официальное опубликование порядка учета предложений по проекту муниципального правового акта о внесении </w:t>
      </w:r>
      <w:r w:rsidRPr="00F37DAF">
        <w:rPr>
          <w:sz w:val="28"/>
          <w:szCs w:val="28"/>
        </w:rPr>
        <w:lastRenderedPageBreak/>
        <w:t xml:space="preserve">изменений и дополнений в Устав </w:t>
      </w:r>
      <w:r w:rsidRPr="005B11EA">
        <w:rPr>
          <w:sz w:val="28"/>
          <w:szCs w:val="28"/>
        </w:rPr>
        <w:t>поселения</w:t>
      </w:r>
      <w:r w:rsidRPr="00F37DAF">
        <w:rPr>
          <w:sz w:val="28"/>
          <w:szCs w:val="28"/>
        </w:rPr>
        <w:t xml:space="preserve">, а также порядка участия граждан в его обсуждении в случае, если в Устав </w:t>
      </w:r>
      <w:r>
        <w:rPr>
          <w:sz w:val="28"/>
          <w:szCs w:val="28"/>
        </w:rPr>
        <w:t>поселения</w:t>
      </w:r>
      <w:r w:rsidRPr="00F37DAF">
        <w:rPr>
          <w:sz w:val="28"/>
          <w:szCs w:val="28"/>
        </w:rPr>
        <w:t xml:space="preserve"> </w:t>
      </w:r>
      <w:r w:rsidRPr="00142BC3">
        <w:rPr>
          <w:color w:val="000000"/>
          <w:sz w:val="28"/>
          <w:szCs w:val="28"/>
        </w:rPr>
        <w:t xml:space="preserve">вносятся изменения в форме точного воспроизведения положений Конституции </w:t>
      </w:r>
      <w:r w:rsidRPr="00F37DAF">
        <w:rPr>
          <w:sz w:val="28"/>
          <w:szCs w:val="28"/>
        </w:rPr>
        <w:t>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 правовыми актами.</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3. Устав </w:t>
      </w:r>
      <w:r w:rsidRPr="005B11EA">
        <w:rPr>
          <w:sz w:val="28"/>
          <w:szCs w:val="28"/>
        </w:rPr>
        <w:t>поселения</w:t>
      </w:r>
      <w:r w:rsidRPr="00F37DAF">
        <w:rPr>
          <w:sz w:val="28"/>
          <w:szCs w:val="28"/>
        </w:rPr>
        <w:t xml:space="preserve">, муниципальный правовой акт о внесении изменений и дополнений в Устав </w:t>
      </w:r>
      <w:r w:rsidRPr="005B11EA">
        <w:rPr>
          <w:sz w:val="28"/>
          <w:szCs w:val="28"/>
        </w:rPr>
        <w:t>поселения</w:t>
      </w:r>
      <w:r w:rsidRPr="00F37DAF">
        <w:rPr>
          <w:sz w:val="28"/>
          <w:szCs w:val="28"/>
        </w:rPr>
        <w:t xml:space="preserve"> принимаются Советом большинством в две трети голосов от установленной численности депутатов Совета.</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4. Устав </w:t>
      </w:r>
      <w:r w:rsidRPr="005B11EA">
        <w:rPr>
          <w:sz w:val="28"/>
          <w:szCs w:val="28"/>
        </w:rPr>
        <w:t>поселения</w:t>
      </w:r>
      <w:r w:rsidRPr="00F37DAF">
        <w:rPr>
          <w:sz w:val="28"/>
          <w:szCs w:val="28"/>
        </w:rPr>
        <w:t xml:space="preserve">, муниципальный правовой акт о внесении изменений и дополнений в Устав </w:t>
      </w:r>
      <w:r w:rsidRPr="005B11EA">
        <w:rPr>
          <w:sz w:val="28"/>
          <w:szCs w:val="28"/>
        </w:rPr>
        <w:t>поселения</w:t>
      </w:r>
      <w:r w:rsidRPr="00F37DAF">
        <w:rPr>
          <w:sz w:val="28"/>
          <w:szCs w:val="28"/>
        </w:rPr>
        <w:t xml:space="preserve">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w:t>
      </w:r>
      <w:r>
        <w:rPr>
          <w:rFonts w:eastAsia="Times New Roman"/>
          <w:sz w:val="28"/>
          <w:szCs w:val="28"/>
          <w:lang w:eastAsia="ru-RU"/>
        </w:rPr>
        <w:t xml:space="preserve">Федеральным законом от 21 июля </w:t>
      </w:r>
      <w:r w:rsidRPr="00F37DAF">
        <w:rPr>
          <w:rFonts w:eastAsia="Times New Roman"/>
          <w:sz w:val="28"/>
          <w:szCs w:val="28"/>
          <w:lang w:eastAsia="ru-RU"/>
        </w:rPr>
        <w:t>2005</w:t>
      </w:r>
      <w:r>
        <w:rPr>
          <w:rFonts w:eastAsia="Times New Roman"/>
          <w:sz w:val="28"/>
          <w:szCs w:val="28"/>
          <w:lang w:eastAsia="ru-RU"/>
        </w:rPr>
        <w:t xml:space="preserve"> года № 97-ФЗ «</w:t>
      </w:r>
      <w:r w:rsidRPr="00F37DAF">
        <w:rPr>
          <w:rFonts w:eastAsia="Times New Roman"/>
          <w:sz w:val="28"/>
          <w:szCs w:val="28"/>
          <w:lang w:eastAsia="ru-RU"/>
        </w:rPr>
        <w:t>О государственной регистрации уставов муни</w:t>
      </w:r>
      <w:r>
        <w:rPr>
          <w:rFonts w:eastAsia="Times New Roman"/>
          <w:sz w:val="28"/>
          <w:szCs w:val="28"/>
          <w:lang w:eastAsia="ru-RU"/>
        </w:rPr>
        <w:t>ципальных образований»</w:t>
      </w:r>
      <w:r w:rsidRPr="00F37DAF">
        <w:rPr>
          <w:sz w:val="28"/>
          <w:szCs w:val="28"/>
        </w:rPr>
        <w:t>.</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5. Устав </w:t>
      </w:r>
      <w:r w:rsidRPr="005B11EA">
        <w:rPr>
          <w:sz w:val="28"/>
          <w:szCs w:val="28"/>
        </w:rPr>
        <w:t>поселения</w:t>
      </w:r>
      <w:r w:rsidRPr="00F37DAF">
        <w:rPr>
          <w:sz w:val="28"/>
          <w:szCs w:val="28"/>
        </w:rPr>
        <w:t xml:space="preserve">, муниципальный правовой акт о внесении изменений и дополнений в Устав </w:t>
      </w:r>
      <w:r w:rsidRPr="005B11EA">
        <w:rPr>
          <w:sz w:val="28"/>
          <w:szCs w:val="28"/>
        </w:rPr>
        <w:t>поселения</w:t>
      </w:r>
      <w:r w:rsidRPr="00F37DAF">
        <w:rPr>
          <w:sz w:val="28"/>
          <w:szCs w:val="28"/>
        </w:rPr>
        <w:t xml:space="preserve"> подлежат официальному опубликованию после их государственной регистрации и вступают в силу после их официального опубликования.</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6. Глава </w:t>
      </w:r>
      <w:r w:rsidRPr="005B11EA">
        <w:rPr>
          <w:sz w:val="28"/>
          <w:szCs w:val="28"/>
        </w:rPr>
        <w:t>поселения</w:t>
      </w:r>
      <w:r w:rsidRPr="00F37DAF">
        <w:rPr>
          <w:sz w:val="28"/>
          <w:szCs w:val="28"/>
        </w:rPr>
        <w:t xml:space="preserve"> обязан опубликовать зарегистрированные Устав </w:t>
      </w:r>
      <w:r w:rsidRPr="005B11EA">
        <w:rPr>
          <w:sz w:val="28"/>
          <w:szCs w:val="28"/>
        </w:rPr>
        <w:t>поселения</w:t>
      </w:r>
      <w:r w:rsidRPr="00F37DAF">
        <w:rPr>
          <w:sz w:val="28"/>
          <w:szCs w:val="28"/>
        </w:rPr>
        <w:t xml:space="preserve">, муниципальный правовой акт о внесении изменений и дополнений в Устав </w:t>
      </w:r>
      <w:r w:rsidRPr="005B11EA">
        <w:rPr>
          <w:sz w:val="28"/>
          <w:szCs w:val="28"/>
        </w:rPr>
        <w:t>поселения</w:t>
      </w:r>
      <w:r w:rsidRPr="00F37DAF">
        <w:rPr>
          <w:sz w:val="28"/>
          <w:szCs w:val="28"/>
        </w:rPr>
        <w:t xml:space="preserve"> в течение семи дней со дня поступления из территориального органа </w:t>
      </w:r>
      <w:r w:rsidRPr="00142BC3">
        <w:rPr>
          <w:color w:val="000000"/>
          <w:sz w:val="28"/>
          <w:szCs w:val="28"/>
        </w:rPr>
        <w:t>уполномоченного федерального органа исполнительной власти в сфере регистрации уставов муниципальных образований предусмотренного частью 6 статьи</w:t>
      </w:r>
      <w:r>
        <w:rPr>
          <w:color w:val="000000"/>
          <w:sz w:val="28"/>
          <w:szCs w:val="28"/>
        </w:rPr>
        <w:t xml:space="preserve"> 4 Федерального закона от 21 июля </w:t>
      </w:r>
      <w:r w:rsidRPr="00142BC3">
        <w:rPr>
          <w:color w:val="000000"/>
          <w:sz w:val="28"/>
          <w:szCs w:val="28"/>
        </w:rPr>
        <w:t>2005</w:t>
      </w:r>
      <w:r>
        <w:rPr>
          <w:color w:val="000000"/>
          <w:sz w:val="28"/>
          <w:szCs w:val="28"/>
        </w:rPr>
        <w:t xml:space="preserve"> года № 97-ФЗ «</w:t>
      </w:r>
      <w:r w:rsidRPr="00142BC3">
        <w:rPr>
          <w:color w:val="000000"/>
          <w:sz w:val="28"/>
          <w:szCs w:val="28"/>
        </w:rPr>
        <w:t xml:space="preserve">О государственной </w:t>
      </w:r>
      <w:r w:rsidRPr="00F37DAF">
        <w:rPr>
          <w:sz w:val="28"/>
          <w:szCs w:val="28"/>
        </w:rPr>
        <w:t>регистрации ус</w:t>
      </w:r>
      <w:r>
        <w:rPr>
          <w:sz w:val="28"/>
          <w:szCs w:val="28"/>
        </w:rPr>
        <w:t>тавов муниципальных образований»</w:t>
      </w:r>
      <w:r w:rsidRPr="00F37DAF">
        <w:rPr>
          <w:sz w:val="28"/>
          <w:szCs w:val="28"/>
        </w:rPr>
        <w:t xml:space="preserve"> уведомления о включении сведений об Уставе </w:t>
      </w:r>
      <w:r w:rsidRPr="005B11EA">
        <w:rPr>
          <w:sz w:val="28"/>
          <w:szCs w:val="28"/>
        </w:rPr>
        <w:t>поселения</w:t>
      </w:r>
      <w:r w:rsidRPr="00F37DAF">
        <w:rPr>
          <w:sz w:val="28"/>
          <w:szCs w:val="28"/>
        </w:rPr>
        <w:t xml:space="preserve">, о муниципальном правовом акте о внесении изменений и дополнений в Устав </w:t>
      </w:r>
      <w:r w:rsidRPr="005B11EA">
        <w:rPr>
          <w:sz w:val="28"/>
          <w:szCs w:val="28"/>
        </w:rPr>
        <w:t>поселения</w:t>
      </w:r>
      <w:r w:rsidRPr="00F37DAF">
        <w:rPr>
          <w:sz w:val="28"/>
          <w:szCs w:val="28"/>
        </w:rPr>
        <w:t xml:space="preserve"> в государственный реестр уставов муниципальных образований субъекта Российской Федерации.</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color w:val="000000"/>
          <w:sz w:val="28"/>
          <w:szCs w:val="28"/>
        </w:rPr>
        <w:t xml:space="preserve">Устав, муниципальный правовой акт о внесении изменений и дополнений в </w:t>
      </w:r>
      <w:r w:rsidRPr="00F37DAF">
        <w:rPr>
          <w:sz w:val="28"/>
          <w:szCs w:val="28"/>
        </w:rPr>
        <w:t>У</w:t>
      </w:r>
      <w:r w:rsidRPr="00F37DAF">
        <w:rPr>
          <w:color w:val="000000"/>
          <w:sz w:val="28"/>
          <w:szCs w:val="28"/>
        </w:rPr>
        <w:t>став могут быть дополнительно разме</w:t>
      </w:r>
      <w:r>
        <w:rPr>
          <w:color w:val="000000"/>
          <w:sz w:val="28"/>
          <w:szCs w:val="28"/>
        </w:rPr>
        <w:t>щены на портале Минюста России «</w:t>
      </w:r>
      <w:r w:rsidRPr="00F37DAF">
        <w:rPr>
          <w:color w:val="000000"/>
          <w:sz w:val="28"/>
          <w:szCs w:val="28"/>
        </w:rPr>
        <w:t>Нормативные право</w:t>
      </w:r>
      <w:r>
        <w:rPr>
          <w:color w:val="000000"/>
          <w:sz w:val="28"/>
          <w:szCs w:val="28"/>
        </w:rPr>
        <w:t>вые акты в Российской Федерации»</w:t>
      </w:r>
      <w:r w:rsidRPr="00F37DAF">
        <w:rPr>
          <w:color w:val="000000"/>
          <w:sz w:val="28"/>
          <w:szCs w:val="28"/>
        </w:rPr>
        <w:t xml:space="preserve"> (http://pravo-minjust.ru, http://право-минюст.рф).</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7. Изменения и дополнения, внесенные в </w:t>
      </w:r>
      <w:r>
        <w:rPr>
          <w:sz w:val="28"/>
          <w:szCs w:val="28"/>
        </w:rPr>
        <w:t>Устав поселения</w:t>
      </w:r>
      <w:r w:rsidRPr="00F37DAF">
        <w:rPr>
          <w:sz w:val="28"/>
          <w:szCs w:val="28"/>
        </w:rPr>
        <w:t xml:space="preserve">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настоящего Устава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принявшего муниципальный правовой акт о внесении указанных изменений и </w:t>
      </w:r>
      <w:r w:rsidRPr="00F37DAF">
        <w:rPr>
          <w:sz w:val="28"/>
          <w:szCs w:val="28"/>
        </w:rPr>
        <w:lastRenderedPageBreak/>
        <w:t xml:space="preserve">дополнений в Устав </w:t>
      </w:r>
      <w:r w:rsidRPr="005B11EA">
        <w:rPr>
          <w:sz w:val="28"/>
          <w:szCs w:val="28"/>
        </w:rPr>
        <w:t>поселения</w:t>
      </w:r>
      <w:r w:rsidRPr="00F37DAF">
        <w:rPr>
          <w:sz w:val="28"/>
          <w:szCs w:val="28"/>
        </w:rPr>
        <w:t>, за исключением случаев, установленных Федеральным законом</w:t>
      </w:r>
      <w:r>
        <w:rPr>
          <w:color w:val="000000"/>
          <w:sz w:val="28"/>
          <w:szCs w:val="28"/>
        </w:rPr>
        <w:t xml:space="preserve"> от 20 марта </w:t>
      </w:r>
      <w:r w:rsidRPr="00F37DAF">
        <w:rPr>
          <w:color w:val="000000"/>
          <w:sz w:val="28"/>
          <w:szCs w:val="28"/>
        </w:rPr>
        <w:t>2025</w:t>
      </w:r>
      <w:r>
        <w:rPr>
          <w:color w:val="000000"/>
          <w:sz w:val="28"/>
          <w:szCs w:val="28"/>
        </w:rPr>
        <w:t xml:space="preserve"> года № 33-ФЗ «</w:t>
      </w:r>
      <w:r w:rsidRPr="00F37DAF">
        <w:rPr>
          <w:rFonts w:eastAsia="Calibri"/>
          <w:color w:val="000000"/>
          <w:sz w:val="28"/>
          <w:szCs w:val="28"/>
          <w:lang w:eastAsia="ru-RU"/>
        </w:rPr>
        <w:t>Об общих принципах организации местного самоуправления в единой системе публичной власти</w:t>
      </w:r>
      <w:r>
        <w:rPr>
          <w:rFonts w:eastAsia="Calibri"/>
          <w:color w:val="000000"/>
          <w:sz w:val="28"/>
          <w:szCs w:val="28"/>
          <w:lang w:eastAsia="ru-RU"/>
        </w:rPr>
        <w:t>»</w:t>
      </w:r>
      <w:r w:rsidRPr="00F37DAF">
        <w:rPr>
          <w:sz w:val="28"/>
          <w:szCs w:val="28"/>
        </w:rPr>
        <w:t>.</w:t>
      </w:r>
    </w:p>
    <w:p w:rsidR="008D353F" w:rsidRPr="00142BC3" w:rsidRDefault="008D353F" w:rsidP="008D353F">
      <w:pPr>
        <w:widowControl w:val="0"/>
        <w:autoSpaceDE w:val="0"/>
        <w:autoSpaceDN w:val="0"/>
        <w:adjustRightInd w:val="0"/>
        <w:spacing w:line="240" w:lineRule="auto"/>
        <w:ind w:firstLine="851"/>
        <w:jc w:val="both"/>
        <w:rPr>
          <w:color w:val="000000"/>
          <w:sz w:val="28"/>
          <w:szCs w:val="28"/>
        </w:rPr>
      </w:pPr>
      <w:r w:rsidRPr="00135A70">
        <w:rPr>
          <w:sz w:val="28"/>
          <w:szCs w:val="28"/>
        </w:rPr>
        <w:t xml:space="preserve">8. Изменения и дополнения, внесенные в </w:t>
      </w:r>
      <w:r>
        <w:rPr>
          <w:sz w:val="28"/>
          <w:szCs w:val="28"/>
        </w:rPr>
        <w:t>У</w:t>
      </w:r>
      <w:r w:rsidRPr="00135A70">
        <w:rPr>
          <w:sz w:val="28"/>
          <w:szCs w:val="28"/>
        </w:rPr>
        <w:t xml:space="preserve">став поселения и предусматривающие создание контрольно-счетного органа </w:t>
      </w:r>
      <w:r w:rsidRPr="005B11EA">
        <w:rPr>
          <w:sz w:val="28"/>
          <w:szCs w:val="28"/>
        </w:rPr>
        <w:t>поселения</w:t>
      </w:r>
      <w:r w:rsidRPr="00135A70">
        <w:rPr>
          <w:sz w:val="28"/>
          <w:szCs w:val="28"/>
        </w:rPr>
        <w:t xml:space="preserve">, вступают в силу в порядке, </w:t>
      </w:r>
      <w:r w:rsidRPr="00135A70">
        <w:rPr>
          <w:color w:val="000000"/>
          <w:sz w:val="28"/>
          <w:szCs w:val="28"/>
        </w:rPr>
        <w:t>предусмотренном частью 5 настоящей статьи.</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9. Изменения и дополнения в Устав </w:t>
      </w:r>
      <w:r w:rsidRPr="005B11EA">
        <w:rPr>
          <w:sz w:val="28"/>
          <w:szCs w:val="28"/>
        </w:rPr>
        <w:t>поселения</w:t>
      </w:r>
      <w:r w:rsidRPr="00F37DAF">
        <w:rPr>
          <w:sz w:val="28"/>
          <w:szCs w:val="28"/>
        </w:rPr>
        <w:t xml:space="preserve"> вносятся муниципальным правовым актом, который может оформляться:</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1) решением Совета, подписанным его председателем и главой </w:t>
      </w:r>
      <w:r w:rsidRPr="005B11EA">
        <w:rPr>
          <w:sz w:val="28"/>
          <w:szCs w:val="28"/>
        </w:rPr>
        <w:t>поселения</w:t>
      </w:r>
      <w:r w:rsidRPr="00F37DAF">
        <w:rPr>
          <w:sz w:val="28"/>
          <w:szCs w:val="28"/>
        </w:rPr>
        <w:t>;</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2) отдельным нормативным правовым актом, принятым Советом и подписанным главой </w:t>
      </w:r>
      <w:r w:rsidRPr="005B11EA">
        <w:rPr>
          <w:sz w:val="28"/>
          <w:szCs w:val="28"/>
        </w:rPr>
        <w:t>поселения</w:t>
      </w:r>
      <w:r w:rsidRPr="00F37DAF">
        <w:rPr>
          <w:sz w:val="28"/>
          <w:szCs w:val="28"/>
        </w:rPr>
        <w:t xml:space="preserve">.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w:t>
      </w:r>
      <w:r w:rsidRPr="005B11EA">
        <w:rPr>
          <w:sz w:val="28"/>
          <w:szCs w:val="28"/>
        </w:rPr>
        <w:t>поселения</w:t>
      </w:r>
      <w:r w:rsidRPr="00F37DAF">
        <w:rPr>
          <w:sz w:val="28"/>
          <w:szCs w:val="28"/>
        </w:rPr>
        <w:t>, не допускается.</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10. Изложение Устава </w:t>
      </w:r>
      <w:r w:rsidRPr="005B11EA">
        <w:rPr>
          <w:sz w:val="28"/>
          <w:szCs w:val="28"/>
        </w:rPr>
        <w:t>поселения</w:t>
      </w:r>
      <w:r w:rsidRPr="00F37DAF">
        <w:rPr>
          <w:sz w:val="28"/>
          <w:szCs w:val="28"/>
        </w:rPr>
        <w:t xml:space="preserve"> в новой редакции посредством принятия муниципального правового акта о внесении изменений и дополнений в Устав </w:t>
      </w:r>
      <w:r w:rsidRPr="005B11EA">
        <w:rPr>
          <w:sz w:val="28"/>
          <w:szCs w:val="28"/>
        </w:rPr>
        <w:t>поселения</w:t>
      </w:r>
      <w:r w:rsidRPr="00F37DAF">
        <w:rPr>
          <w:sz w:val="28"/>
          <w:szCs w:val="28"/>
        </w:rPr>
        <w:t xml:space="preserve"> не допускается. В этом случае принимается новый Устав </w:t>
      </w:r>
      <w:r w:rsidRPr="005B11EA">
        <w:rPr>
          <w:sz w:val="28"/>
          <w:szCs w:val="28"/>
        </w:rPr>
        <w:t>поселения</w:t>
      </w:r>
      <w:r w:rsidRPr="00F37DAF">
        <w:rPr>
          <w:sz w:val="28"/>
          <w:szCs w:val="28"/>
        </w:rPr>
        <w:t xml:space="preserve">, а ранее действовавший Устав </w:t>
      </w:r>
      <w:r w:rsidRPr="005B11EA">
        <w:rPr>
          <w:sz w:val="28"/>
          <w:szCs w:val="28"/>
        </w:rPr>
        <w:t>поселения</w:t>
      </w:r>
      <w:r w:rsidRPr="00F37DAF">
        <w:rPr>
          <w:sz w:val="28"/>
          <w:szCs w:val="28"/>
        </w:rPr>
        <w:t xml:space="preserve"> и муниципальные правовые акты о внесении в него изменений и дополнений признаются утратившими силу со дня вступления в силу нового Устава </w:t>
      </w:r>
      <w:r w:rsidRPr="005B11EA">
        <w:rPr>
          <w:sz w:val="28"/>
          <w:szCs w:val="28"/>
        </w:rPr>
        <w:t>поселения</w:t>
      </w:r>
      <w:r w:rsidRPr="00F37DAF">
        <w:rPr>
          <w:sz w:val="28"/>
          <w:szCs w:val="28"/>
        </w:rPr>
        <w:t>.</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sz w:val="28"/>
          <w:szCs w:val="28"/>
        </w:rPr>
      </w:pPr>
    </w:p>
    <w:p w:rsidR="008D353F" w:rsidRPr="00F37DAF" w:rsidRDefault="008D353F" w:rsidP="008D353F">
      <w:pPr>
        <w:widowControl w:val="0"/>
        <w:autoSpaceDE w:val="0"/>
        <w:autoSpaceDN w:val="0"/>
        <w:adjustRightInd w:val="0"/>
        <w:spacing w:line="240" w:lineRule="auto"/>
        <w:ind w:firstLine="851"/>
        <w:jc w:val="both"/>
        <w:outlineLvl w:val="0"/>
        <w:rPr>
          <w:b/>
          <w:bCs/>
          <w:sz w:val="28"/>
          <w:szCs w:val="28"/>
        </w:rPr>
      </w:pPr>
      <w:r>
        <w:rPr>
          <w:b/>
          <w:sz w:val="28"/>
          <w:szCs w:val="28"/>
        </w:rPr>
        <w:t>Статья 51</w:t>
      </w:r>
      <w:r w:rsidRPr="00F37DAF">
        <w:rPr>
          <w:b/>
          <w:sz w:val="28"/>
          <w:szCs w:val="28"/>
        </w:rPr>
        <w:t xml:space="preserve">. Решения, </w:t>
      </w:r>
      <w:r w:rsidRPr="00F37DAF">
        <w:rPr>
          <w:b/>
          <w:bCs/>
          <w:sz w:val="28"/>
          <w:szCs w:val="28"/>
        </w:rPr>
        <w:t>принятые путем прямого волеизъявления граждан</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521766">
        <w:rPr>
          <w:sz w:val="28"/>
          <w:szCs w:val="28"/>
        </w:rPr>
        <w:t xml:space="preserve">1. Решение вопросов </w:t>
      </w:r>
      <w:r w:rsidRPr="00521766">
        <w:rPr>
          <w:rFonts w:eastAsia="Calibri"/>
          <w:color w:val="000000"/>
          <w:sz w:val="28"/>
          <w:szCs w:val="28"/>
          <w:lang w:eastAsia="ru-RU"/>
        </w:rPr>
        <w:t>непосредственного обеспечения жизнедеятельности населения</w:t>
      </w:r>
      <w:r w:rsidRPr="00521766">
        <w:rPr>
          <w:sz w:val="28"/>
          <w:szCs w:val="28"/>
        </w:rPr>
        <w:t xml:space="preserve"> непосредственно гражданами </w:t>
      </w:r>
      <w:r w:rsidRPr="005B11EA">
        <w:rPr>
          <w:sz w:val="28"/>
          <w:szCs w:val="28"/>
        </w:rPr>
        <w:t>поселения</w:t>
      </w:r>
      <w:r w:rsidRPr="00521766">
        <w:rPr>
          <w:sz w:val="28"/>
          <w:szCs w:val="28"/>
        </w:rPr>
        <w:t xml:space="preserve"> осуществляется путем прямого волеизъявления</w:t>
      </w:r>
      <w:r w:rsidRPr="00F37DAF">
        <w:rPr>
          <w:sz w:val="28"/>
          <w:szCs w:val="28"/>
        </w:rPr>
        <w:t xml:space="preserve"> населения </w:t>
      </w:r>
      <w:r w:rsidRPr="005B11EA">
        <w:rPr>
          <w:sz w:val="28"/>
          <w:szCs w:val="28"/>
        </w:rPr>
        <w:t>поселения</w:t>
      </w:r>
      <w:r w:rsidRPr="00F37DAF">
        <w:rPr>
          <w:sz w:val="28"/>
          <w:szCs w:val="28"/>
        </w:rPr>
        <w:t>, выраженного на местном референдуме, сходе граждан.</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2. Если для реализации решения, принятого путем прямого волеизъявления населения </w:t>
      </w:r>
      <w:r w:rsidRPr="005B11EA">
        <w:rPr>
          <w:sz w:val="28"/>
          <w:szCs w:val="28"/>
        </w:rPr>
        <w:t>поселения</w:t>
      </w:r>
      <w:r w:rsidRPr="00F37DAF">
        <w:rPr>
          <w:sz w:val="28"/>
          <w:szCs w:val="28"/>
        </w:rPr>
        <w:t>,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муниципального образования или досрочного прекращения полномочий Совета.</w:t>
      </w:r>
    </w:p>
    <w:p w:rsidR="008D353F" w:rsidRPr="00F37DAF" w:rsidRDefault="008D353F" w:rsidP="008D353F">
      <w:pPr>
        <w:widowControl w:val="0"/>
        <w:spacing w:line="240" w:lineRule="auto"/>
        <w:ind w:firstLine="851"/>
        <w:jc w:val="both"/>
        <w:rPr>
          <w:sz w:val="28"/>
          <w:szCs w:val="28"/>
        </w:rPr>
      </w:pPr>
    </w:p>
    <w:p w:rsidR="008D353F" w:rsidRPr="00F37DAF" w:rsidRDefault="008D353F" w:rsidP="008D353F">
      <w:pPr>
        <w:widowControl w:val="0"/>
        <w:spacing w:line="240" w:lineRule="auto"/>
        <w:ind w:firstLine="851"/>
        <w:jc w:val="both"/>
        <w:rPr>
          <w:b/>
          <w:sz w:val="28"/>
          <w:szCs w:val="28"/>
        </w:rPr>
      </w:pPr>
      <w:r>
        <w:rPr>
          <w:b/>
          <w:sz w:val="28"/>
          <w:szCs w:val="28"/>
        </w:rPr>
        <w:lastRenderedPageBreak/>
        <w:t>Статья 52</w:t>
      </w:r>
      <w:r w:rsidRPr="00F37DAF">
        <w:rPr>
          <w:b/>
          <w:sz w:val="28"/>
          <w:szCs w:val="28"/>
        </w:rPr>
        <w:t xml:space="preserve">. Нормативные и иные правовые акты Совета </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1. К нормативным правовым актам Совета относятся:</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1) нормативный правовой акт об утверждении Устава </w:t>
      </w:r>
      <w:r w:rsidRPr="005B11EA">
        <w:rPr>
          <w:sz w:val="28"/>
          <w:szCs w:val="28"/>
        </w:rPr>
        <w:t>поселения</w:t>
      </w:r>
      <w:r w:rsidRPr="00F37DAF">
        <w:rPr>
          <w:sz w:val="28"/>
          <w:szCs w:val="28"/>
        </w:rPr>
        <w:t>;</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2) нормативный правовой акт об утверждении местного бюджета;</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3) правила благоустройства территории </w:t>
      </w:r>
      <w:r w:rsidRPr="005B11EA">
        <w:rPr>
          <w:sz w:val="28"/>
          <w:szCs w:val="28"/>
        </w:rPr>
        <w:t>поселения</w:t>
      </w:r>
      <w:r w:rsidRPr="00F37DAF">
        <w:rPr>
          <w:sz w:val="28"/>
          <w:szCs w:val="28"/>
        </w:rPr>
        <w:t>;</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4) нормативные правовые акты об утверждении соглашений, заключаемых между органами местного самоуправления;</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5) иные нормативные правовые акты, принятые Советом по вопросам, отнесенным к его компетенции федеральными законами, законами Краснодарского края, настоящим Уставом.</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2. Совет по вопросам, отнесенным к его компетенции федеральными законами, законами Краснодарского края, настоящим Уставом, принимает:</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1) решения, устанавливающие правила, обязательные для исполнения на территории </w:t>
      </w:r>
      <w:r w:rsidRPr="005B11EA">
        <w:rPr>
          <w:sz w:val="28"/>
          <w:szCs w:val="28"/>
        </w:rPr>
        <w:t>поселения</w:t>
      </w:r>
      <w:r w:rsidRPr="00F37DAF">
        <w:rPr>
          <w:sz w:val="28"/>
          <w:szCs w:val="28"/>
        </w:rPr>
        <w:t>;</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2) решение об удалении главы </w:t>
      </w:r>
      <w:r w:rsidRPr="005B11EA">
        <w:rPr>
          <w:sz w:val="28"/>
          <w:szCs w:val="28"/>
        </w:rPr>
        <w:t>поселения</w:t>
      </w:r>
      <w:r w:rsidRPr="00F37DAF">
        <w:rPr>
          <w:sz w:val="28"/>
          <w:szCs w:val="28"/>
        </w:rPr>
        <w:t xml:space="preserve"> в отставку;</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3) решения по вопросам организации деятельности </w:t>
      </w:r>
      <w:r>
        <w:rPr>
          <w:sz w:val="28"/>
          <w:szCs w:val="28"/>
        </w:rPr>
        <w:t>Совета</w:t>
      </w:r>
      <w:r w:rsidRPr="00F37DAF">
        <w:rPr>
          <w:sz w:val="28"/>
          <w:szCs w:val="28"/>
        </w:rPr>
        <w:t>;</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4) решения по иным вопросам, отнесенным к его компетенции федеральными законами, законами </w:t>
      </w:r>
      <w:r>
        <w:rPr>
          <w:sz w:val="28"/>
          <w:szCs w:val="28"/>
        </w:rPr>
        <w:t>Краснодарского края</w:t>
      </w:r>
      <w:r w:rsidRPr="00F37DAF">
        <w:rPr>
          <w:sz w:val="28"/>
          <w:szCs w:val="28"/>
        </w:rPr>
        <w:t xml:space="preserve">, </w:t>
      </w:r>
      <w:r>
        <w:rPr>
          <w:sz w:val="28"/>
          <w:szCs w:val="28"/>
        </w:rPr>
        <w:t>настоящим У</w:t>
      </w:r>
      <w:r w:rsidRPr="00F37DAF">
        <w:rPr>
          <w:sz w:val="28"/>
          <w:szCs w:val="28"/>
        </w:rPr>
        <w:t>ставом.</w:t>
      </w:r>
    </w:p>
    <w:p w:rsidR="008D353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3. Проекты нормативных правовых актов </w:t>
      </w:r>
      <w:r>
        <w:rPr>
          <w:sz w:val="28"/>
          <w:szCs w:val="28"/>
        </w:rPr>
        <w:t>Совета</w:t>
      </w:r>
      <w:r w:rsidRPr="00F37DAF">
        <w:rPr>
          <w:sz w:val="28"/>
          <w:szCs w:val="28"/>
        </w:rPr>
        <w:t xml:space="preserve">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w:t>
      </w:r>
      <w:r>
        <w:rPr>
          <w:sz w:val="28"/>
          <w:szCs w:val="28"/>
        </w:rPr>
        <w:t>Совета</w:t>
      </w:r>
      <w:r w:rsidRPr="00F37DAF">
        <w:rPr>
          <w:sz w:val="28"/>
          <w:szCs w:val="28"/>
        </w:rPr>
        <w:t xml:space="preserve">, предусматривающие расходы, финансовое обеспечение которых осуществляется за счет средств местного бюджета, рассматриваются </w:t>
      </w:r>
      <w:r>
        <w:rPr>
          <w:sz w:val="28"/>
          <w:szCs w:val="28"/>
        </w:rPr>
        <w:t>Советом</w:t>
      </w:r>
      <w:r w:rsidRPr="00F37DAF">
        <w:rPr>
          <w:sz w:val="28"/>
          <w:szCs w:val="28"/>
        </w:rPr>
        <w:t xml:space="preserve"> по представлению главы </w:t>
      </w:r>
      <w:r w:rsidRPr="005B11EA">
        <w:rPr>
          <w:sz w:val="28"/>
          <w:szCs w:val="28"/>
        </w:rPr>
        <w:t>поселения</w:t>
      </w:r>
      <w:r w:rsidRPr="00F37DAF">
        <w:rPr>
          <w:sz w:val="28"/>
          <w:szCs w:val="28"/>
        </w:rPr>
        <w:t xml:space="preserve"> либо при наличии заключения указанного лица. </w:t>
      </w:r>
    </w:p>
    <w:p w:rsidR="008D353F" w:rsidRPr="00F37DAF" w:rsidRDefault="008D353F" w:rsidP="008D353F">
      <w:pPr>
        <w:widowControl w:val="0"/>
        <w:autoSpaceDE w:val="0"/>
        <w:autoSpaceDN w:val="0"/>
        <w:adjustRightInd w:val="0"/>
        <w:spacing w:line="240" w:lineRule="auto"/>
        <w:ind w:firstLine="851"/>
        <w:jc w:val="both"/>
        <w:rPr>
          <w:sz w:val="28"/>
          <w:szCs w:val="28"/>
        </w:rPr>
      </w:pPr>
      <w:r>
        <w:rPr>
          <w:sz w:val="28"/>
          <w:szCs w:val="28"/>
        </w:rPr>
        <w:t>Указанное</w:t>
      </w:r>
      <w:r w:rsidRPr="00F37DAF">
        <w:rPr>
          <w:sz w:val="28"/>
          <w:szCs w:val="28"/>
        </w:rPr>
        <w:t xml:space="preserve"> заключение представляется в </w:t>
      </w:r>
      <w:r>
        <w:rPr>
          <w:sz w:val="28"/>
          <w:szCs w:val="28"/>
        </w:rPr>
        <w:t>Совет</w:t>
      </w:r>
      <w:r w:rsidRPr="00F37DAF">
        <w:rPr>
          <w:sz w:val="28"/>
          <w:szCs w:val="28"/>
        </w:rPr>
        <w:t xml:space="preserve"> </w:t>
      </w:r>
      <w:r>
        <w:rPr>
          <w:sz w:val="28"/>
          <w:szCs w:val="28"/>
        </w:rPr>
        <w:t>не менее чем за 20 дней до дня рассмотрения</w:t>
      </w:r>
      <w:r w:rsidRPr="00F37DAF">
        <w:rPr>
          <w:sz w:val="28"/>
          <w:szCs w:val="28"/>
        </w:rPr>
        <w:t>.</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4. Проекты нормативных правовых актов могут вноситься в </w:t>
      </w:r>
      <w:r>
        <w:rPr>
          <w:sz w:val="28"/>
          <w:szCs w:val="28"/>
        </w:rPr>
        <w:t>Совет</w:t>
      </w:r>
      <w:r w:rsidRPr="00F37DAF">
        <w:rPr>
          <w:sz w:val="28"/>
          <w:szCs w:val="28"/>
        </w:rPr>
        <w:t xml:space="preserve"> депутатами </w:t>
      </w:r>
      <w:r>
        <w:rPr>
          <w:sz w:val="28"/>
          <w:szCs w:val="28"/>
        </w:rPr>
        <w:t>Совета</w:t>
      </w:r>
      <w:r w:rsidRPr="00F37DAF">
        <w:rPr>
          <w:sz w:val="28"/>
          <w:szCs w:val="28"/>
        </w:rPr>
        <w:t xml:space="preserve">, главой </w:t>
      </w:r>
      <w:r w:rsidRPr="005B11EA">
        <w:rPr>
          <w:sz w:val="28"/>
          <w:szCs w:val="28"/>
        </w:rPr>
        <w:t>поселения</w:t>
      </w:r>
      <w:r w:rsidRPr="00F37DAF">
        <w:rPr>
          <w:sz w:val="28"/>
          <w:szCs w:val="28"/>
        </w:rPr>
        <w:t xml:space="preserve">, иными органами местного самоуправления, органами территориального общественного самоуправления, инициативными группами граждан, </w:t>
      </w:r>
      <w:r>
        <w:rPr>
          <w:sz w:val="28"/>
          <w:szCs w:val="28"/>
        </w:rPr>
        <w:t xml:space="preserve">прокурором Новокубанского района. </w:t>
      </w:r>
    </w:p>
    <w:p w:rsidR="008D353F" w:rsidRPr="00F37DAF" w:rsidRDefault="008D353F" w:rsidP="008D353F">
      <w:pPr>
        <w:pStyle w:val="ConsNormal"/>
        <w:tabs>
          <w:tab w:val="left" w:pos="-2160"/>
        </w:tabs>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 xml:space="preserve">5. Правовые акты Совета принимаются на его </w:t>
      </w:r>
      <w:r>
        <w:rPr>
          <w:rFonts w:ascii="Times New Roman" w:hAnsi="Times New Roman" w:cs="Times New Roman"/>
          <w:sz w:val="28"/>
          <w:szCs w:val="28"/>
        </w:rPr>
        <w:t>заседаниях</w:t>
      </w:r>
      <w:r w:rsidRPr="00F37DAF">
        <w:rPr>
          <w:rFonts w:ascii="Times New Roman" w:hAnsi="Times New Roman" w:cs="Times New Roman"/>
          <w:sz w:val="28"/>
          <w:szCs w:val="28"/>
        </w:rPr>
        <w:t xml:space="preserve"> в соответствии с </w:t>
      </w:r>
      <w:r>
        <w:rPr>
          <w:rFonts w:ascii="Times New Roman" w:hAnsi="Times New Roman" w:cs="Times New Roman"/>
          <w:sz w:val="28"/>
          <w:szCs w:val="28"/>
        </w:rPr>
        <w:t>Р</w:t>
      </w:r>
      <w:r w:rsidRPr="00F37DAF">
        <w:rPr>
          <w:rFonts w:ascii="Times New Roman" w:hAnsi="Times New Roman" w:cs="Times New Roman"/>
          <w:sz w:val="28"/>
          <w:szCs w:val="28"/>
        </w:rPr>
        <w:t>егламентом работы Совета.</w:t>
      </w:r>
    </w:p>
    <w:p w:rsidR="008D353F" w:rsidRPr="00F37DAF" w:rsidRDefault="008D353F" w:rsidP="008D353F">
      <w:pPr>
        <w:widowControl w:val="0"/>
        <w:autoSpaceDE w:val="0"/>
        <w:autoSpaceDN w:val="0"/>
        <w:adjustRightInd w:val="0"/>
        <w:spacing w:line="240" w:lineRule="auto"/>
        <w:ind w:firstLine="851"/>
        <w:jc w:val="both"/>
        <w:rPr>
          <w:sz w:val="28"/>
          <w:szCs w:val="28"/>
        </w:rPr>
      </w:pPr>
      <w:r>
        <w:rPr>
          <w:sz w:val="28"/>
          <w:szCs w:val="28"/>
        </w:rPr>
        <w:t xml:space="preserve">6. </w:t>
      </w:r>
      <w:r w:rsidRPr="00F37DAF">
        <w:rPr>
          <w:sz w:val="28"/>
          <w:szCs w:val="28"/>
        </w:rPr>
        <w:t xml:space="preserve">Решение </w:t>
      </w:r>
      <w:r>
        <w:rPr>
          <w:sz w:val="28"/>
          <w:szCs w:val="28"/>
        </w:rPr>
        <w:t>Совета</w:t>
      </w:r>
      <w:r w:rsidRPr="00F37DAF">
        <w:rPr>
          <w:sz w:val="28"/>
          <w:szCs w:val="28"/>
        </w:rPr>
        <w:t xml:space="preserve">, в том числе устанавливающее правила, обязательные для исполнения на территории </w:t>
      </w:r>
      <w:r w:rsidRPr="005B11EA">
        <w:rPr>
          <w:sz w:val="28"/>
          <w:szCs w:val="28"/>
        </w:rPr>
        <w:t>поселения</w:t>
      </w:r>
      <w:r w:rsidRPr="00F37DAF">
        <w:rPr>
          <w:sz w:val="28"/>
          <w:szCs w:val="28"/>
        </w:rPr>
        <w:t xml:space="preserve">, а также по вопросам организации деятельности </w:t>
      </w:r>
      <w:r>
        <w:rPr>
          <w:sz w:val="28"/>
          <w:szCs w:val="28"/>
        </w:rPr>
        <w:t>Совета</w:t>
      </w:r>
      <w:r w:rsidRPr="00F37DAF">
        <w:rPr>
          <w:sz w:val="28"/>
          <w:szCs w:val="28"/>
        </w:rPr>
        <w:t xml:space="preserve">, не может считаться принятым, если за него проголосовало менее половины от установленной численности депутатов </w:t>
      </w:r>
      <w:r>
        <w:rPr>
          <w:sz w:val="28"/>
          <w:szCs w:val="28"/>
        </w:rPr>
        <w:t>Совета</w:t>
      </w:r>
      <w:r w:rsidRPr="00F37DAF">
        <w:rPr>
          <w:sz w:val="28"/>
          <w:szCs w:val="28"/>
        </w:rPr>
        <w:t>.</w:t>
      </w:r>
    </w:p>
    <w:p w:rsidR="008D353F" w:rsidRPr="00F37DAF" w:rsidRDefault="008D353F" w:rsidP="008D353F">
      <w:pPr>
        <w:widowControl w:val="0"/>
        <w:autoSpaceDE w:val="0"/>
        <w:autoSpaceDN w:val="0"/>
        <w:adjustRightInd w:val="0"/>
        <w:spacing w:line="240" w:lineRule="auto"/>
        <w:ind w:firstLine="851"/>
        <w:jc w:val="both"/>
        <w:rPr>
          <w:sz w:val="28"/>
          <w:szCs w:val="28"/>
        </w:rPr>
      </w:pPr>
      <w:r>
        <w:rPr>
          <w:sz w:val="28"/>
          <w:szCs w:val="28"/>
        </w:rPr>
        <w:t>7</w:t>
      </w:r>
      <w:r w:rsidRPr="00F37DAF">
        <w:rPr>
          <w:sz w:val="28"/>
          <w:szCs w:val="28"/>
        </w:rPr>
        <w:t xml:space="preserve">. Глава </w:t>
      </w:r>
      <w:r w:rsidRPr="005B11EA">
        <w:rPr>
          <w:sz w:val="28"/>
          <w:szCs w:val="28"/>
        </w:rPr>
        <w:t>поселения</w:t>
      </w:r>
      <w:r w:rsidRPr="00F37DAF">
        <w:rPr>
          <w:sz w:val="28"/>
          <w:szCs w:val="28"/>
        </w:rPr>
        <w:t xml:space="preserve"> подписывает и обнародует нормативный правовой акт, принятый </w:t>
      </w:r>
      <w:r>
        <w:rPr>
          <w:sz w:val="28"/>
          <w:szCs w:val="28"/>
        </w:rPr>
        <w:t>Советом</w:t>
      </w:r>
      <w:r w:rsidRPr="00F37DAF">
        <w:rPr>
          <w:sz w:val="28"/>
          <w:szCs w:val="28"/>
        </w:rPr>
        <w:t>.</w:t>
      </w:r>
    </w:p>
    <w:p w:rsidR="008D353F" w:rsidRPr="00F37DAF" w:rsidRDefault="008D353F" w:rsidP="008D353F">
      <w:pPr>
        <w:widowControl w:val="0"/>
        <w:autoSpaceDE w:val="0"/>
        <w:autoSpaceDN w:val="0"/>
        <w:adjustRightInd w:val="0"/>
        <w:spacing w:line="240" w:lineRule="auto"/>
        <w:ind w:firstLine="851"/>
        <w:jc w:val="both"/>
        <w:rPr>
          <w:sz w:val="28"/>
          <w:szCs w:val="28"/>
        </w:rPr>
      </w:pPr>
      <w:r>
        <w:rPr>
          <w:sz w:val="28"/>
          <w:szCs w:val="28"/>
        </w:rPr>
        <w:t>8.</w:t>
      </w:r>
      <w:r w:rsidRPr="00F37DAF">
        <w:rPr>
          <w:sz w:val="28"/>
          <w:szCs w:val="28"/>
        </w:rPr>
        <w:t xml:space="preserve"> Нормативный правовой акт, принятый </w:t>
      </w:r>
      <w:r>
        <w:rPr>
          <w:sz w:val="28"/>
          <w:szCs w:val="28"/>
        </w:rPr>
        <w:t>Советом</w:t>
      </w:r>
      <w:r w:rsidRPr="00F37DAF">
        <w:rPr>
          <w:sz w:val="28"/>
          <w:szCs w:val="28"/>
        </w:rPr>
        <w:t xml:space="preserve">, направляется главе </w:t>
      </w:r>
      <w:r w:rsidRPr="005B11EA">
        <w:rPr>
          <w:sz w:val="28"/>
          <w:szCs w:val="28"/>
        </w:rPr>
        <w:lastRenderedPageBreak/>
        <w:t>поселения</w:t>
      </w:r>
      <w:r w:rsidRPr="00F37DAF">
        <w:rPr>
          <w:sz w:val="28"/>
          <w:szCs w:val="28"/>
        </w:rPr>
        <w:t xml:space="preserve"> для подписания и обнародования в течение 10 дней.</w:t>
      </w:r>
    </w:p>
    <w:p w:rsidR="008D353F" w:rsidRPr="00F37DAF" w:rsidRDefault="008D353F" w:rsidP="008D353F">
      <w:pPr>
        <w:widowControl w:val="0"/>
        <w:autoSpaceDE w:val="0"/>
        <w:autoSpaceDN w:val="0"/>
        <w:adjustRightInd w:val="0"/>
        <w:spacing w:line="240" w:lineRule="auto"/>
        <w:ind w:firstLine="851"/>
        <w:jc w:val="both"/>
        <w:rPr>
          <w:sz w:val="28"/>
          <w:szCs w:val="28"/>
        </w:rPr>
      </w:pPr>
      <w:r>
        <w:rPr>
          <w:sz w:val="28"/>
          <w:szCs w:val="28"/>
        </w:rPr>
        <w:t>9</w:t>
      </w:r>
      <w:r w:rsidRPr="00F37DAF">
        <w:rPr>
          <w:sz w:val="28"/>
          <w:szCs w:val="28"/>
        </w:rPr>
        <w:t xml:space="preserve">. Глава </w:t>
      </w:r>
      <w:r w:rsidRPr="005B11EA">
        <w:rPr>
          <w:sz w:val="28"/>
          <w:szCs w:val="28"/>
        </w:rPr>
        <w:t>поселения</w:t>
      </w:r>
      <w:r w:rsidRPr="00F37DAF">
        <w:rPr>
          <w:sz w:val="28"/>
          <w:szCs w:val="28"/>
        </w:rPr>
        <w:t xml:space="preserve"> имеет право отклонить нормативный правовой акт, принятый </w:t>
      </w:r>
      <w:r>
        <w:rPr>
          <w:sz w:val="28"/>
          <w:szCs w:val="28"/>
        </w:rPr>
        <w:t>Советом</w:t>
      </w:r>
      <w:r w:rsidRPr="00F37DAF">
        <w:rPr>
          <w:sz w:val="28"/>
          <w:szCs w:val="28"/>
        </w:rPr>
        <w:t xml:space="preserve">. В этом случае указанный нормативный правовой акт в течение 10 дней возвращается в </w:t>
      </w:r>
      <w:r>
        <w:rPr>
          <w:sz w:val="28"/>
          <w:szCs w:val="28"/>
        </w:rPr>
        <w:t>Совет</w:t>
      </w:r>
      <w:r w:rsidRPr="00F37DAF">
        <w:rPr>
          <w:sz w:val="28"/>
          <w:szCs w:val="28"/>
        </w:rPr>
        <w:t xml:space="preserve"> с мотивированным обоснованием его отклонения либо с предложениями о внесении в него изменений и дополнений.</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Отклоненный главой муниципального образования нормативный правовой акт повторно рассматривается </w:t>
      </w:r>
      <w:r>
        <w:rPr>
          <w:sz w:val="28"/>
          <w:szCs w:val="28"/>
        </w:rPr>
        <w:t>Советом</w:t>
      </w:r>
      <w:r w:rsidRPr="00F37DAF">
        <w:rPr>
          <w:sz w:val="28"/>
          <w:szCs w:val="28"/>
        </w:rPr>
        <w:t>.</w:t>
      </w:r>
    </w:p>
    <w:p w:rsidR="008D353F" w:rsidRPr="00F37DAF" w:rsidRDefault="008D353F" w:rsidP="008D353F">
      <w:pPr>
        <w:widowControl w:val="0"/>
        <w:autoSpaceDE w:val="0"/>
        <w:autoSpaceDN w:val="0"/>
        <w:adjustRightInd w:val="0"/>
        <w:spacing w:line="240" w:lineRule="auto"/>
        <w:ind w:firstLine="851"/>
        <w:jc w:val="both"/>
        <w:rPr>
          <w:sz w:val="28"/>
          <w:szCs w:val="28"/>
        </w:rPr>
      </w:pPr>
      <w:r w:rsidRPr="00F37DAF">
        <w:rPr>
          <w:sz w:val="28"/>
          <w:szCs w:val="28"/>
        </w:rPr>
        <w:t xml:space="preserve">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w:t>
      </w:r>
      <w:r>
        <w:rPr>
          <w:sz w:val="28"/>
          <w:szCs w:val="28"/>
        </w:rPr>
        <w:t>Совета</w:t>
      </w:r>
      <w:r w:rsidRPr="00F37DAF">
        <w:rPr>
          <w:sz w:val="28"/>
          <w:szCs w:val="28"/>
        </w:rPr>
        <w:t xml:space="preserve">, он подлежит подписанию главой </w:t>
      </w:r>
      <w:r>
        <w:rPr>
          <w:sz w:val="28"/>
          <w:szCs w:val="28"/>
        </w:rPr>
        <w:t xml:space="preserve">поселения </w:t>
      </w:r>
      <w:r w:rsidRPr="00F37DAF">
        <w:rPr>
          <w:sz w:val="28"/>
          <w:szCs w:val="28"/>
        </w:rPr>
        <w:t>в течение семи дней и обнародованию.</w:t>
      </w:r>
    </w:p>
    <w:p w:rsidR="008D353F" w:rsidRPr="00F37DAF" w:rsidRDefault="008D353F" w:rsidP="008D353F">
      <w:pPr>
        <w:pStyle w:val="2"/>
        <w:keepNext w:val="0"/>
        <w:numPr>
          <w:ilvl w:val="0"/>
          <w:numId w:val="0"/>
        </w:numPr>
        <w:suppressAutoHyphens w:val="0"/>
        <w:spacing w:before="0" w:after="0" w:line="240" w:lineRule="auto"/>
        <w:ind w:left="851"/>
        <w:jc w:val="both"/>
        <w:rPr>
          <w:rFonts w:ascii="Times New Roman" w:hAnsi="Times New Roman" w:cs="Times New Roman"/>
          <w:i w:val="0"/>
        </w:rPr>
      </w:pPr>
    </w:p>
    <w:p w:rsidR="008D353F" w:rsidRPr="00F37DAF" w:rsidRDefault="008D353F" w:rsidP="008D353F">
      <w:pPr>
        <w:pStyle w:val="2"/>
        <w:keepNext w:val="0"/>
        <w:numPr>
          <w:ilvl w:val="0"/>
          <w:numId w:val="0"/>
        </w:numPr>
        <w:suppressAutoHyphens w:val="0"/>
        <w:spacing w:before="0" w:after="0" w:line="240" w:lineRule="auto"/>
        <w:ind w:left="851"/>
        <w:jc w:val="both"/>
        <w:rPr>
          <w:rFonts w:ascii="Times New Roman" w:hAnsi="Times New Roman" w:cs="Times New Roman"/>
          <w:i w:val="0"/>
        </w:rPr>
      </w:pPr>
      <w:r>
        <w:rPr>
          <w:rFonts w:ascii="Times New Roman" w:hAnsi="Times New Roman" w:cs="Times New Roman"/>
          <w:i w:val="0"/>
        </w:rPr>
        <w:t>Статья 53</w:t>
      </w:r>
      <w:r w:rsidRPr="00F37DAF">
        <w:rPr>
          <w:rFonts w:ascii="Times New Roman" w:hAnsi="Times New Roman" w:cs="Times New Roman"/>
          <w:i w:val="0"/>
        </w:rPr>
        <w:t xml:space="preserve">. Правовые акты председателя Совета </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Председатель Совета издает постановления и распоряжения по вопросам организации деятельности Совета</w:t>
      </w:r>
      <w:r>
        <w:rPr>
          <w:rFonts w:ascii="Times New Roman" w:hAnsi="Times New Roman" w:cs="Times New Roman"/>
          <w:sz w:val="28"/>
          <w:szCs w:val="28"/>
        </w:rPr>
        <w:t>, подписывает решения Совета</w:t>
      </w:r>
      <w:r w:rsidRPr="00F37DAF">
        <w:rPr>
          <w:rFonts w:ascii="Times New Roman" w:hAnsi="Times New Roman" w:cs="Times New Roman"/>
          <w:sz w:val="28"/>
          <w:szCs w:val="28"/>
        </w:rPr>
        <w:t>.</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b/>
          <w:sz w:val="28"/>
          <w:szCs w:val="28"/>
        </w:rPr>
      </w:pP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b/>
          <w:sz w:val="28"/>
          <w:szCs w:val="28"/>
        </w:rPr>
      </w:pPr>
      <w:r>
        <w:rPr>
          <w:rFonts w:ascii="Times New Roman" w:hAnsi="Times New Roman" w:cs="Times New Roman"/>
          <w:b/>
          <w:sz w:val="28"/>
          <w:szCs w:val="28"/>
        </w:rPr>
        <w:t>Статья 54</w:t>
      </w:r>
      <w:r w:rsidRPr="00F37DAF">
        <w:rPr>
          <w:rFonts w:ascii="Times New Roman" w:hAnsi="Times New Roman" w:cs="Times New Roman"/>
          <w:b/>
          <w:sz w:val="28"/>
          <w:szCs w:val="28"/>
        </w:rPr>
        <w:t>. Правовые акты главы</w:t>
      </w:r>
      <w:r w:rsidRPr="00135A70">
        <w:rPr>
          <w:rFonts w:ascii="Times New Roman" w:hAnsi="Times New Roman" w:cs="Times New Roman"/>
          <w:b/>
          <w:sz w:val="28"/>
          <w:szCs w:val="28"/>
        </w:rPr>
        <w:t xml:space="preserve"> поселения</w:t>
      </w:r>
    </w:p>
    <w:p w:rsidR="008D353F" w:rsidRPr="007859ED" w:rsidRDefault="008D353F" w:rsidP="008D353F">
      <w:pPr>
        <w:widowControl w:val="0"/>
        <w:autoSpaceDE w:val="0"/>
        <w:spacing w:line="240" w:lineRule="auto"/>
        <w:ind w:firstLine="851"/>
        <w:jc w:val="both"/>
        <w:rPr>
          <w:color w:val="22272F"/>
          <w:sz w:val="28"/>
          <w:szCs w:val="28"/>
          <w:shd w:val="clear" w:color="auto" w:fill="FFFFFF"/>
        </w:rPr>
      </w:pPr>
      <w:r w:rsidRPr="007859ED">
        <w:rPr>
          <w:sz w:val="28"/>
          <w:szCs w:val="28"/>
        </w:rPr>
        <w:t xml:space="preserve">1. Глава </w:t>
      </w:r>
      <w:r w:rsidRPr="005B11EA">
        <w:rPr>
          <w:sz w:val="28"/>
          <w:szCs w:val="28"/>
        </w:rPr>
        <w:t>поселения</w:t>
      </w:r>
      <w:r w:rsidRPr="007859ED">
        <w:rPr>
          <w:sz w:val="28"/>
          <w:szCs w:val="28"/>
        </w:rPr>
        <w:t xml:space="preserve"> в пределах своих полномочий, установленных Уставом </w:t>
      </w:r>
      <w:r w:rsidRPr="005B11EA">
        <w:rPr>
          <w:sz w:val="28"/>
          <w:szCs w:val="28"/>
        </w:rPr>
        <w:t>поселения</w:t>
      </w:r>
      <w:r w:rsidRPr="007859ED">
        <w:rPr>
          <w:sz w:val="28"/>
          <w:szCs w:val="28"/>
        </w:rPr>
        <w:t xml:space="preserve"> и решениями Совета, издает постановления и распоряжения по вопросам, отнесенным к его компетенции настоящим Уставом в соответствии </w:t>
      </w:r>
      <w:r>
        <w:rPr>
          <w:color w:val="22272F"/>
          <w:sz w:val="28"/>
          <w:szCs w:val="28"/>
          <w:shd w:val="clear" w:color="auto" w:fill="FFFFFF"/>
        </w:rPr>
        <w:t xml:space="preserve">с Федеральным законом от 20 марта </w:t>
      </w:r>
      <w:r w:rsidRPr="007859ED">
        <w:rPr>
          <w:color w:val="22272F"/>
          <w:sz w:val="28"/>
          <w:szCs w:val="28"/>
          <w:shd w:val="clear" w:color="auto" w:fill="FFFFFF"/>
        </w:rPr>
        <w:t>2025</w:t>
      </w:r>
      <w:r>
        <w:rPr>
          <w:color w:val="22272F"/>
          <w:sz w:val="28"/>
          <w:szCs w:val="28"/>
          <w:shd w:val="clear" w:color="auto" w:fill="FFFFFF"/>
        </w:rPr>
        <w:t xml:space="preserve"> года</w:t>
      </w:r>
      <w:r w:rsidRPr="007859ED">
        <w:rPr>
          <w:color w:val="22272F"/>
          <w:sz w:val="28"/>
          <w:szCs w:val="28"/>
          <w:shd w:val="clear" w:color="auto" w:fill="FFFFFF"/>
        </w:rPr>
        <w:t xml:space="preserve"> № 33-ФЗ </w:t>
      </w:r>
      <w:r>
        <w:rPr>
          <w:color w:val="22272F"/>
          <w:sz w:val="28"/>
          <w:szCs w:val="28"/>
          <w:shd w:val="clear" w:color="auto" w:fill="FFFFFF"/>
        </w:rPr>
        <w:t>«</w:t>
      </w:r>
      <w:r w:rsidRPr="007859ED">
        <w:rPr>
          <w:color w:val="22272F"/>
          <w:sz w:val="28"/>
          <w:szCs w:val="28"/>
          <w:shd w:val="clear" w:color="auto" w:fill="FFFFFF"/>
        </w:rPr>
        <w:t>Об общих принципах организации местного самоуправления в единой системе публичной власти</w:t>
      </w:r>
      <w:r>
        <w:rPr>
          <w:color w:val="22272F"/>
          <w:sz w:val="28"/>
          <w:szCs w:val="28"/>
          <w:shd w:val="clear" w:color="auto" w:fill="FFFFFF"/>
        </w:rPr>
        <w:t>»</w:t>
      </w:r>
      <w:r w:rsidRPr="007859ED">
        <w:rPr>
          <w:color w:val="22272F"/>
          <w:sz w:val="28"/>
          <w:szCs w:val="28"/>
          <w:shd w:val="clear" w:color="auto" w:fill="FFFFFF"/>
        </w:rPr>
        <w:t>, другими федеральными законами.</w:t>
      </w:r>
    </w:p>
    <w:p w:rsidR="008D353F" w:rsidRDefault="008D353F" w:rsidP="008D353F">
      <w:pPr>
        <w:widowControl w:val="0"/>
        <w:autoSpaceDE w:val="0"/>
        <w:autoSpaceDN w:val="0"/>
        <w:adjustRightInd w:val="0"/>
        <w:spacing w:line="240" w:lineRule="auto"/>
        <w:ind w:firstLine="851"/>
        <w:jc w:val="both"/>
        <w:rPr>
          <w:sz w:val="28"/>
          <w:szCs w:val="28"/>
        </w:rPr>
      </w:pPr>
      <w:r w:rsidRPr="007859ED">
        <w:rPr>
          <w:sz w:val="28"/>
          <w:szCs w:val="28"/>
        </w:rPr>
        <w:t xml:space="preserve">2. Глава </w:t>
      </w:r>
      <w:r w:rsidRPr="005B11EA">
        <w:rPr>
          <w:sz w:val="28"/>
          <w:szCs w:val="28"/>
        </w:rPr>
        <w:t>поселения</w:t>
      </w:r>
      <w:r w:rsidRPr="007859ED">
        <w:rPr>
          <w:bCs/>
          <w:sz w:val="28"/>
          <w:szCs w:val="28"/>
        </w:rPr>
        <w:t xml:space="preserve"> в пределах своих полномочий, установленных федеральными законами, законами Краснодарского края, </w:t>
      </w:r>
      <w:r w:rsidRPr="007859ED">
        <w:rPr>
          <w:sz w:val="28"/>
          <w:szCs w:val="28"/>
        </w:rPr>
        <w:t xml:space="preserve">Уставом </w:t>
      </w:r>
      <w:r w:rsidRPr="005B11EA">
        <w:rPr>
          <w:sz w:val="28"/>
          <w:szCs w:val="28"/>
        </w:rPr>
        <w:t>поселения</w:t>
      </w:r>
      <w:r w:rsidRPr="007859ED">
        <w:rPr>
          <w:bCs/>
          <w:sz w:val="28"/>
          <w:szCs w:val="28"/>
        </w:rPr>
        <w:t xml:space="preserve">, нормативными правовыми актами Совета, </w:t>
      </w:r>
      <w:r w:rsidRPr="007859ED">
        <w:rPr>
          <w:sz w:val="28"/>
          <w:szCs w:val="28"/>
        </w:rPr>
        <w:t xml:space="preserve">издает постановления и распоряжения администрации по вопросам </w:t>
      </w:r>
      <w:r w:rsidRPr="00521766">
        <w:rPr>
          <w:rFonts w:eastAsia="Calibri"/>
          <w:color w:val="000000"/>
          <w:sz w:val="28"/>
          <w:szCs w:val="28"/>
          <w:lang w:eastAsia="ru-RU"/>
        </w:rPr>
        <w:t>непосредственного обеспечения жизнедеятельности населения</w:t>
      </w:r>
      <w:r w:rsidRPr="00521766">
        <w:rPr>
          <w:sz w:val="28"/>
          <w:szCs w:val="28"/>
        </w:rPr>
        <w:t xml:space="preserve"> и вопросам,</w:t>
      </w:r>
      <w:r w:rsidRPr="007859ED">
        <w:rPr>
          <w:sz w:val="28"/>
          <w:szCs w:val="28"/>
        </w:rPr>
        <w:t xml:space="preserve">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sz w:val="28"/>
          <w:szCs w:val="28"/>
        </w:rPr>
      </w:pP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b/>
          <w:color w:val="000000"/>
          <w:sz w:val="28"/>
          <w:szCs w:val="28"/>
        </w:rPr>
      </w:pPr>
      <w:r>
        <w:rPr>
          <w:rFonts w:ascii="Times New Roman" w:hAnsi="Times New Roman" w:cs="Times New Roman"/>
          <w:b/>
          <w:sz w:val="28"/>
          <w:szCs w:val="28"/>
        </w:rPr>
        <w:t>Статья 55</w:t>
      </w:r>
      <w:r w:rsidRPr="00F37DAF">
        <w:rPr>
          <w:rFonts w:ascii="Times New Roman" w:hAnsi="Times New Roman" w:cs="Times New Roman"/>
          <w:b/>
          <w:sz w:val="28"/>
          <w:szCs w:val="28"/>
        </w:rPr>
        <w:t>.</w:t>
      </w:r>
      <w:r w:rsidRPr="00F37DAF">
        <w:rPr>
          <w:rFonts w:ascii="Times New Roman" w:hAnsi="Times New Roman" w:cs="Times New Roman"/>
          <w:b/>
          <w:color w:val="000000"/>
          <w:sz w:val="28"/>
          <w:szCs w:val="28"/>
        </w:rPr>
        <w:t xml:space="preserve"> Правовые акты руководителей органов администрации, обладающих правами юридического лица</w:t>
      </w:r>
    </w:p>
    <w:p w:rsidR="008D353F" w:rsidRPr="00F37DAF"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F37DAF">
        <w:rPr>
          <w:rFonts w:ascii="Times New Roman" w:hAnsi="Times New Roman" w:cs="Times New Roman"/>
          <w:sz w:val="28"/>
          <w:szCs w:val="28"/>
        </w:rPr>
        <w:t>Руководители отраслевых</w:t>
      </w:r>
      <w:r>
        <w:rPr>
          <w:rFonts w:ascii="Times New Roman" w:hAnsi="Times New Roman" w:cs="Times New Roman"/>
          <w:sz w:val="28"/>
          <w:szCs w:val="28"/>
        </w:rPr>
        <w:t xml:space="preserve"> (</w:t>
      </w:r>
      <w:r w:rsidRPr="008A4FD3">
        <w:rPr>
          <w:rFonts w:ascii="Times New Roman" w:hAnsi="Times New Roman" w:cs="Times New Roman"/>
          <w:sz w:val="28"/>
          <w:szCs w:val="28"/>
        </w:rPr>
        <w:t>функциональных</w:t>
      </w:r>
      <w:r>
        <w:rPr>
          <w:rFonts w:ascii="Times New Roman" w:hAnsi="Times New Roman" w:cs="Times New Roman"/>
          <w:sz w:val="28"/>
          <w:szCs w:val="28"/>
        </w:rPr>
        <w:t>)</w:t>
      </w:r>
      <w:r w:rsidRPr="00F37DAF">
        <w:rPr>
          <w:rFonts w:ascii="Times New Roman" w:hAnsi="Times New Roman" w:cs="Times New Roman"/>
          <w:sz w:val="28"/>
          <w:szCs w:val="28"/>
        </w:rPr>
        <w:t xml:space="preserve"> органов администрации, обладающих правами юридического лица, издают распоряжения и приказы по вопросам</w:t>
      </w:r>
      <w:r w:rsidRPr="002B5029">
        <w:rPr>
          <w:rFonts w:ascii="Times New Roman" w:hAnsi="Times New Roman" w:cs="Times New Roman"/>
          <w:sz w:val="28"/>
          <w:szCs w:val="28"/>
        </w:rPr>
        <w:t xml:space="preserve"> </w:t>
      </w:r>
      <w:r w:rsidRPr="00F37DAF">
        <w:rPr>
          <w:rFonts w:ascii="Times New Roman" w:hAnsi="Times New Roman" w:cs="Times New Roman"/>
          <w:sz w:val="28"/>
          <w:szCs w:val="28"/>
        </w:rPr>
        <w:t>организации деятельности соответствующих органов.</w:t>
      </w:r>
    </w:p>
    <w:p w:rsidR="008D353F" w:rsidRDefault="008D353F" w:rsidP="008D353F">
      <w:pPr>
        <w:pStyle w:val="a0"/>
        <w:spacing w:after="0" w:line="240" w:lineRule="auto"/>
      </w:pPr>
    </w:p>
    <w:p w:rsidR="008D353F" w:rsidRPr="00FA665B" w:rsidRDefault="008D353F" w:rsidP="008D353F">
      <w:pPr>
        <w:widowControl w:val="0"/>
        <w:suppressAutoHyphens w:val="0"/>
        <w:spacing w:line="240" w:lineRule="auto"/>
        <w:jc w:val="center"/>
        <w:rPr>
          <w:b/>
          <w:sz w:val="28"/>
          <w:szCs w:val="28"/>
        </w:rPr>
      </w:pPr>
      <w:r w:rsidRPr="00FA665B">
        <w:rPr>
          <w:b/>
          <w:caps/>
          <w:sz w:val="28"/>
          <w:szCs w:val="28"/>
        </w:rPr>
        <w:t xml:space="preserve">ГЛАВА 7. </w:t>
      </w:r>
      <w:r w:rsidRPr="00FA665B">
        <w:rPr>
          <w:b/>
          <w:sz w:val="28"/>
          <w:szCs w:val="28"/>
        </w:rPr>
        <w:t>ЭКОНОМИЧЕСКАЯ ОСНОВА МЕСТНОГО САМОУПРАВЛЕНИЯ</w:t>
      </w:r>
    </w:p>
    <w:p w:rsidR="008D353F" w:rsidRPr="00FA665B" w:rsidRDefault="008D353F" w:rsidP="008D353F">
      <w:pPr>
        <w:pStyle w:val="ConsNormal"/>
        <w:suppressAutoHyphens w:val="0"/>
        <w:spacing w:after="0" w:line="240" w:lineRule="auto"/>
        <w:ind w:firstLine="851"/>
        <w:jc w:val="both"/>
        <w:rPr>
          <w:rFonts w:ascii="Times New Roman" w:hAnsi="Times New Roman" w:cs="Times New Roman"/>
          <w:sz w:val="28"/>
          <w:szCs w:val="28"/>
        </w:rPr>
      </w:pPr>
    </w:p>
    <w:p w:rsidR="008D353F" w:rsidRPr="00D0702E" w:rsidRDefault="008D353F" w:rsidP="008D353F">
      <w:pPr>
        <w:widowControl w:val="0"/>
        <w:autoSpaceDE w:val="0"/>
        <w:autoSpaceDN w:val="0"/>
        <w:adjustRightInd w:val="0"/>
        <w:spacing w:line="240" w:lineRule="auto"/>
        <w:ind w:firstLine="851"/>
        <w:jc w:val="both"/>
        <w:outlineLvl w:val="0"/>
        <w:rPr>
          <w:b/>
          <w:bCs/>
          <w:sz w:val="28"/>
          <w:szCs w:val="28"/>
        </w:rPr>
      </w:pPr>
      <w:bookmarkStart w:id="16" w:name="sub_510403"/>
      <w:bookmarkEnd w:id="16"/>
      <w:r w:rsidRPr="00D0702E">
        <w:rPr>
          <w:b/>
          <w:bCs/>
          <w:sz w:val="28"/>
          <w:szCs w:val="28"/>
        </w:rPr>
        <w:t xml:space="preserve">Статья </w:t>
      </w:r>
      <w:r>
        <w:rPr>
          <w:b/>
          <w:bCs/>
          <w:sz w:val="28"/>
          <w:szCs w:val="28"/>
        </w:rPr>
        <w:t>56</w:t>
      </w:r>
      <w:r w:rsidRPr="00D0702E">
        <w:rPr>
          <w:b/>
          <w:bCs/>
          <w:sz w:val="28"/>
          <w:szCs w:val="28"/>
        </w:rPr>
        <w:t>. Экономическая основа местного самоуправления</w:t>
      </w:r>
    </w:p>
    <w:p w:rsidR="008D353F" w:rsidRPr="00D0702E" w:rsidRDefault="008D353F" w:rsidP="008D353F">
      <w:pPr>
        <w:widowControl w:val="0"/>
        <w:autoSpaceDE w:val="0"/>
        <w:autoSpaceDN w:val="0"/>
        <w:adjustRightInd w:val="0"/>
        <w:spacing w:line="240" w:lineRule="auto"/>
        <w:ind w:firstLine="851"/>
        <w:jc w:val="both"/>
        <w:rPr>
          <w:sz w:val="28"/>
          <w:szCs w:val="28"/>
        </w:rPr>
      </w:pPr>
      <w:r w:rsidRPr="00D0702E">
        <w:rPr>
          <w:sz w:val="28"/>
          <w:szCs w:val="28"/>
        </w:rPr>
        <w:t xml:space="preserve">1. Экономическую основу местного самоуправления составляет </w:t>
      </w:r>
      <w:r w:rsidRPr="00D0702E">
        <w:rPr>
          <w:sz w:val="28"/>
          <w:szCs w:val="28"/>
        </w:rPr>
        <w:lastRenderedPageBreak/>
        <w:t xml:space="preserve">находящееся в муниципальной собственности имущество, в том числе имущественные права </w:t>
      </w:r>
      <w:r w:rsidRPr="005B11EA">
        <w:rPr>
          <w:sz w:val="28"/>
          <w:szCs w:val="28"/>
        </w:rPr>
        <w:t>поселения</w:t>
      </w:r>
      <w:r w:rsidRPr="00D0702E">
        <w:rPr>
          <w:sz w:val="28"/>
          <w:szCs w:val="28"/>
        </w:rPr>
        <w:t xml:space="preserve">, а также средства </w:t>
      </w:r>
      <w:r>
        <w:rPr>
          <w:sz w:val="28"/>
          <w:szCs w:val="28"/>
        </w:rPr>
        <w:t xml:space="preserve">местного </w:t>
      </w:r>
      <w:r w:rsidRPr="00D0702E">
        <w:rPr>
          <w:sz w:val="28"/>
          <w:szCs w:val="28"/>
        </w:rPr>
        <w:t>бюджет</w:t>
      </w:r>
      <w:r>
        <w:rPr>
          <w:sz w:val="28"/>
          <w:szCs w:val="28"/>
        </w:rPr>
        <w:t>а</w:t>
      </w:r>
      <w:r w:rsidRPr="00D0702E">
        <w:rPr>
          <w:sz w:val="28"/>
          <w:szCs w:val="28"/>
        </w:rPr>
        <w:t>.</w:t>
      </w:r>
    </w:p>
    <w:p w:rsidR="008D353F" w:rsidRPr="00D0702E" w:rsidRDefault="008D353F" w:rsidP="008D353F">
      <w:pPr>
        <w:widowControl w:val="0"/>
        <w:autoSpaceDE w:val="0"/>
        <w:autoSpaceDN w:val="0"/>
        <w:adjustRightInd w:val="0"/>
        <w:spacing w:line="240" w:lineRule="auto"/>
        <w:ind w:firstLine="851"/>
        <w:jc w:val="both"/>
        <w:rPr>
          <w:sz w:val="28"/>
          <w:szCs w:val="28"/>
        </w:rPr>
      </w:pPr>
      <w:r w:rsidRPr="00D0702E">
        <w:rPr>
          <w:sz w:val="28"/>
          <w:szCs w:val="28"/>
        </w:rPr>
        <w:t xml:space="preserve">2. В соответствии с </w:t>
      </w:r>
      <w:r w:rsidRPr="005E6FA9">
        <w:rPr>
          <w:color w:val="000000"/>
          <w:sz w:val="28"/>
          <w:szCs w:val="28"/>
        </w:rPr>
        <w:t xml:space="preserve">Конституцией </w:t>
      </w:r>
      <w:r w:rsidRPr="00D0702E">
        <w:rPr>
          <w:sz w:val="28"/>
          <w:szCs w:val="28"/>
        </w:rPr>
        <w:t>Российской Федерации муниципальная собственность признается и защищается государством наравне с иными формами собственности.</w:t>
      </w:r>
    </w:p>
    <w:p w:rsidR="008D353F" w:rsidRPr="00D0702E" w:rsidRDefault="008D353F" w:rsidP="008D353F">
      <w:pPr>
        <w:widowControl w:val="0"/>
        <w:autoSpaceDE w:val="0"/>
        <w:autoSpaceDN w:val="0"/>
        <w:adjustRightInd w:val="0"/>
        <w:spacing w:line="240" w:lineRule="auto"/>
        <w:ind w:firstLine="851"/>
        <w:jc w:val="both"/>
        <w:rPr>
          <w:sz w:val="28"/>
          <w:szCs w:val="28"/>
        </w:rPr>
      </w:pPr>
    </w:p>
    <w:p w:rsidR="008D353F" w:rsidRPr="00D0702E" w:rsidRDefault="008D353F" w:rsidP="008D353F">
      <w:pPr>
        <w:widowControl w:val="0"/>
        <w:autoSpaceDE w:val="0"/>
        <w:autoSpaceDN w:val="0"/>
        <w:adjustRightInd w:val="0"/>
        <w:spacing w:line="240" w:lineRule="auto"/>
        <w:ind w:firstLine="851"/>
        <w:jc w:val="both"/>
        <w:outlineLvl w:val="0"/>
        <w:rPr>
          <w:b/>
          <w:bCs/>
          <w:sz w:val="28"/>
          <w:szCs w:val="28"/>
        </w:rPr>
      </w:pPr>
      <w:r w:rsidRPr="00D0702E">
        <w:rPr>
          <w:b/>
          <w:bCs/>
          <w:sz w:val="28"/>
          <w:szCs w:val="28"/>
        </w:rPr>
        <w:t xml:space="preserve">Статья </w:t>
      </w:r>
      <w:r>
        <w:rPr>
          <w:b/>
          <w:bCs/>
          <w:sz w:val="28"/>
          <w:szCs w:val="28"/>
        </w:rPr>
        <w:t>57</w:t>
      </w:r>
      <w:r w:rsidRPr="00D0702E">
        <w:rPr>
          <w:b/>
          <w:bCs/>
          <w:sz w:val="28"/>
          <w:szCs w:val="28"/>
        </w:rPr>
        <w:t>. Муниципальное имущество</w:t>
      </w:r>
    </w:p>
    <w:p w:rsidR="008D353F" w:rsidRPr="00D0702E" w:rsidRDefault="008D353F" w:rsidP="008D353F">
      <w:pPr>
        <w:widowControl w:val="0"/>
        <w:autoSpaceDE w:val="0"/>
        <w:autoSpaceDN w:val="0"/>
        <w:adjustRightInd w:val="0"/>
        <w:spacing w:line="240" w:lineRule="auto"/>
        <w:ind w:firstLine="851"/>
        <w:jc w:val="both"/>
        <w:rPr>
          <w:sz w:val="28"/>
          <w:szCs w:val="28"/>
        </w:rPr>
      </w:pPr>
      <w:r w:rsidRPr="00D0702E">
        <w:rPr>
          <w:sz w:val="28"/>
          <w:szCs w:val="28"/>
        </w:rPr>
        <w:t>1. В собственности муниципальных образований может находиться</w:t>
      </w:r>
      <w:r>
        <w:rPr>
          <w:sz w:val="28"/>
          <w:szCs w:val="28"/>
        </w:rPr>
        <w:t xml:space="preserve"> имущество, предусмотренное статьей 63 Федерального закона </w:t>
      </w:r>
      <w:r>
        <w:rPr>
          <w:color w:val="22272F"/>
          <w:sz w:val="28"/>
          <w:szCs w:val="28"/>
          <w:shd w:val="clear" w:color="auto" w:fill="FFFFFF"/>
        </w:rPr>
        <w:t xml:space="preserve">от 20 марта </w:t>
      </w:r>
      <w:r w:rsidRPr="007859ED">
        <w:rPr>
          <w:color w:val="22272F"/>
          <w:sz w:val="28"/>
          <w:szCs w:val="28"/>
          <w:shd w:val="clear" w:color="auto" w:fill="FFFFFF"/>
        </w:rPr>
        <w:t>2025</w:t>
      </w:r>
      <w:r>
        <w:rPr>
          <w:color w:val="22272F"/>
          <w:sz w:val="28"/>
          <w:szCs w:val="28"/>
          <w:shd w:val="clear" w:color="auto" w:fill="FFFFFF"/>
        </w:rPr>
        <w:t xml:space="preserve"> года </w:t>
      </w:r>
      <w:r w:rsidRPr="007859ED">
        <w:rPr>
          <w:color w:val="22272F"/>
          <w:sz w:val="28"/>
          <w:szCs w:val="28"/>
          <w:shd w:val="clear" w:color="auto" w:fill="FFFFFF"/>
        </w:rPr>
        <w:t xml:space="preserve"> № 33-ФЗ </w:t>
      </w:r>
      <w:r>
        <w:rPr>
          <w:color w:val="22272F"/>
          <w:sz w:val="28"/>
          <w:szCs w:val="28"/>
          <w:shd w:val="clear" w:color="auto" w:fill="FFFFFF"/>
        </w:rPr>
        <w:t>«</w:t>
      </w:r>
      <w:r w:rsidRPr="007859ED">
        <w:rPr>
          <w:color w:val="22272F"/>
          <w:sz w:val="28"/>
          <w:szCs w:val="28"/>
          <w:shd w:val="clear" w:color="auto" w:fill="FFFFFF"/>
        </w:rPr>
        <w:t>Об общих принципах организации местного самоуправления в единой системе публичной власти</w:t>
      </w:r>
      <w:r>
        <w:rPr>
          <w:color w:val="22272F"/>
          <w:sz w:val="28"/>
          <w:szCs w:val="28"/>
          <w:shd w:val="clear" w:color="auto" w:fill="FFFFFF"/>
        </w:rPr>
        <w:t>».</w:t>
      </w:r>
    </w:p>
    <w:p w:rsidR="008D353F" w:rsidRPr="003E1CBD" w:rsidRDefault="008D353F" w:rsidP="008D353F">
      <w:pPr>
        <w:widowControl w:val="0"/>
        <w:autoSpaceDE w:val="0"/>
        <w:autoSpaceDN w:val="0"/>
        <w:adjustRightInd w:val="0"/>
        <w:spacing w:line="240" w:lineRule="auto"/>
        <w:ind w:firstLine="851"/>
        <w:jc w:val="both"/>
        <w:rPr>
          <w:sz w:val="28"/>
          <w:szCs w:val="28"/>
        </w:rPr>
      </w:pPr>
      <w:r w:rsidRPr="003E1CBD">
        <w:rPr>
          <w:sz w:val="28"/>
          <w:szCs w:val="28"/>
        </w:rPr>
        <w:t xml:space="preserve">2. В случаях возникновения у муниципального образования права собственности на имущество, не соответствующее требованиям части 1 статьи 63 Федерального закона </w:t>
      </w:r>
      <w:r>
        <w:rPr>
          <w:sz w:val="28"/>
          <w:szCs w:val="28"/>
          <w:shd w:val="clear" w:color="auto" w:fill="FFFFFF"/>
        </w:rPr>
        <w:t xml:space="preserve">от 20 марта </w:t>
      </w:r>
      <w:r w:rsidRPr="003E1CBD">
        <w:rPr>
          <w:sz w:val="28"/>
          <w:szCs w:val="28"/>
          <w:shd w:val="clear" w:color="auto" w:fill="FFFFFF"/>
        </w:rPr>
        <w:t>2025</w:t>
      </w:r>
      <w:r>
        <w:rPr>
          <w:sz w:val="28"/>
          <w:szCs w:val="28"/>
          <w:shd w:val="clear" w:color="auto" w:fill="FFFFFF"/>
        </w:rPr>
        <w:t xml:space="preserve"> года</w:t>
      </w:r>
      <w:r w:rsidRPr="003E1CBD">
        <w:rPr>
          <w:sz w:val="28"/>
          <w:szCs w:val="28"/>
          <w:shd w:val="clear" w:color="auto" w:fill="FFFFFF"/>
        </w:rPr>
        <w:t xml:space="preserve"> № 33-ФЗ </w:t>
      </w:r>
      <w:r>
        <w:rPr>
          <w:sz w:val="28"/>
          <w:szCs w:val="28"/>
          <w:shd w:val="clear" w:color="auto" w:fill="FFFFFF"/>
        </w:rPr>
        <w:t>«</w:t>
      </w:r>
      <w:r w:rsidRPr="003E1CBD">
        <w:rPr>
          <w:sz w:val="28"/>
          <w:szCs w:val="28"/>
          <w:shd w:val="clear" w:color="auto" w:fill="FFFFFF"/>
        </w:rPr>
        <w:t>Об общих принципах организации местного самоуправления в единой системе публичной власти</w:t>
      </w:r>
      <w:r>
        <w:rPr>
          <w:sz w:val="28"/>
          <w:szCs w:val="28"/>
          <w:shd w:val="clear" w:color="auto" w:fill="FFFFFF"/>
        </w:rPr>
        <w:t>»</w:t>
      </w:r>
      <w:r w:rsidRPr="003E1CBD">
        <w:rPr>
          <w:sz w:val="28"/>
          <w:szCs w:val="28"/>
        </w:rPr>
        <w:t>,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8D353F" w:rsidRPr="003E1CBD" w:rsidRDefault="008D353F" w:rsidP="008D353F">
      <w:pPr>
        <w:widowControl w:val="0"/>
        <w:autoSpaceDE w:val="0"/>
        <w:autoSpaceDN w:val="0"/>
        <w:adjustRightInd w:val="0"/>
        <w:spacing w:line="240" w:lineRule="auto"/>
        <w:ind w:firstLine="851"/>
        <w:jc w:val="both"/>
        <w:rPr>
          <w:sz w:val="28"/>
          <w:szCs w:val="28"/>
        </w:rPr>
      </w:pPr>
      <w:r w:rsidRPr="003E1CBD">
        <w:rPr>
          <w:sz w:val="28"/>
          <w:szCs w:val="28"/>
        </w:rPr>
        <w:t xml:space="preserve">3. Органы местного самоуправления от имени </w:t>
      </w:r>
      <w:r w:rsidRPr="005B11EA">
        <w:rPr>
          <w:sz w:val="28"/>
          <w:szCs w:val="28"/>
        </w:rPr>
        <w:t>поселения</w:t>
      </w:r>
      <w:r w:rsidRPr="003E1CBD">
        <w:rPr>
          <w:sz w:val="28"/>
          <w:szCs w:val="28"/>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8D353F" w:rsidRPr="003E1CBD" w:rsidRDefault="008D353F" w:rsidP="008D353F">
      <w:pPr>
        <w:widowControl w:val="0"/>
        <w:autoSpaceDE w:val="0"/>
        <w:autoSpaceDN w:val="0"/>
        <w:adjustRightInd w:val="0"/>
        <w:spacing w:line="240" w:lineRule="auto"/>
        <w:ind w:firstLine="851"/>
        <w:jc w:val="both"/>
        <w:rPr>
          <w:sz w:val="28"/>
          <w:szCs w:val="28"/>
        </w:rPr>
      </w:pPr>
      <w:r>
        <w:rPr>
          <w:sz w:val="28"/>
          <w:szCs w:val="28"/>
        </w:rPr>
        <w:t>4</w:t>
      </w:r>
      <w:r w:rsidRPr="003E1CBD">
        <w:rPr>
          <w:sz w:val="28"/>
          <w:szCs w:val="28"/>
        </w:rPr>
        <w:t>.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rsidR="008D353F" w:rsidRPr="003E1CBD" w:rsidRDefault="008D353F" w:rsidP="008D353F">
      <w:pPr>
        <w:widowControl w:val="0"/>
        <w:autoSpaceDE w:val="0"/>
        <w:autoSpaceDN w:val="0"/>
        <w:adjustRightInd w:val="0"/>
        <w:spacing w:line="240" w:lineRule="auto"/>
        <w:ind w:firstLine="851"/>
        <w:jc w:val="both"/>
        <w:rPr>
          <w:sz w:val="28"/>
          <w:szCs w:val="28"/>
        </w:rPr>
      </w:pPr>
      <w:r>
        <w:rPr>
          <w:sz w:val="28"/>
          <w:szCs w:val="28"/>
        </w:rPr>
        <w:t>5</w:t>
      </w:r>
      <w:r w:rsidRPr="003E1CBD">
        <w:rPr>
          <w:sz w:val="28"/>
          <w:szCs w:val="28"/>
        </w:rPr>
        <w:t>.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8D353F" w:rsidRPr="003E1CBD" w:rsidRDefault="008D353F" w:rsidP="008D353F">
      <w:pPr>
        <w:widowControl w:val="0"/>
        <w:autoSpaceDE w:val="0"/>
        <w:autoSpaceDN w:val="0"/>
        <w:adjustRightInd w:val="0"/>
        <w:spacing w:line="240" w:lineRule="auto"/>
        <w:ind w:firstLine="851"/>
        <w:jc w:val="both"/>
        <w:rPr>
          <w:sz w:val="28"/>
          <w:szCs w:val="28"/>
        </w:rPr>
      </w:pPr>
      <w:r>
        <w:rPr>
          <w:sz w:val="28"/>
          <w:szCs w:val="28"/>
        </w:rPr>
        <w:t>6</w:t>
      </w:r>
      <w:r w:rsidRPr="003E1CBD">
        <w:rPr>
          <w:sz w:val="28"/>
          <w:szCs w:val="28"/>
        </w:rPr>
        <w:t>. Доходы от использования и приватизации муниципального имущества поступают в местный бюджет.</w:t>
      </w:r>
    </w:p>
    <w:p w:rsidR="008D353F" w:rsidRPr="00521766" w:rsidRDefault="008D353F" w:rsidP="008D353F">
      <w:pPr>
        <w:widowControl w:val="0"/>
        <w:autoSpaceDE w:val="0"/>
        <w:autoSpaceDN w:val="0"/>
        <w:adjustRightInd w:val="0"/>
        <w:spacing w:line="240" w:lineRule="auto"/>
        <w:ind w:firstLine="851"/>
        <w:jc w:val="both"/>
        <w:rPr>
          <w:sz w:val="28"/>
          <w:szCs w:val="28"/>
        </w:rPr>
      </w:pPr>
      <w:r>
        <w:rPr>
          <w:sz w:val="28"/>
          <w:szCs w:val="28"/>
        </w:rPr>
        <w:t>7</w:t>
      </w:r>
      <w:r w:rsidRPr="003E1CBD">
        <w:rPr>
          <w:sz w:val="28"/>
          <w:szCs w:val="28"/>
        </w:rPr>
        <w:t xml:space="preserve">. </w:t>
      </w:r>
      <w:r>
        <w:rPr>
          <w:sz w:val="28"/>
          <w:szCs w:val="28"/>
        </w:rPr>
        <w:t>Поселение</w:t>
      </w:r>
      <w:r w:rsidRPr="003E1CBD">
        <w:rPr>
          <w:sz w:val="28"/>
          <w:szCs w:val="28"/>
        </w:rPr>
        <w:t xml:space="preserve"> может создавать муниципальные предприятия и учреждения, участвовать в создании хозяйственных обществ, в том числе межмуниципальных, необходимых для </w:t>
      </w:r>
      <w:r w:rsidRPr="00521766">
        <w:rPr>
          <w:sz w:val="28"/>
          <w:szCs w:val="28"/>
        </w:rPr>
        <w:t xml:space="preserve">осуществления полномочий по решению вопросов </w:t>
      </w:r>
      <w:r w:rsidRPr="00521766">
        <w:rPr>
          <w:rFonts w:eastAsia="Calibri"/>
          <w:color w:val="000000"/>
          <w:sz w:val="28"/>
          <w:szCs w:val="28"/>
          <w:lang w:eastAsia="ru-RU"/>
        </w:rPr>
        <w:t>непосредственного обеспечения жизнедеятельности населения</w:t>
      </w:r>
      <w:r w:rsidRPr="00521766">
        <w:rPr>
          <w:sz w:val="28"/>
          <w:szCs w:val="28"/>
        </w:rPr>
        <w:t xml:space="preserve">. </w:t>
      </w:r>
    </w:p>
    <w:p w:rsidR="008D353F" w:rsidRPr="003E1CBD" w:rsidRDefault="008D353F" w:rsidP="008D353F">
      <w:pPr>
        <w:widowControl w:val="0"/>
        <w:autoSpaceDE w:val="0"/>
        <w:autoSpaceDN w:val="0"/>
        <w:adjustRightInd w:val="0"/>
        <w:spacing w:line="240" w:lineRule="auto"/>
        <w:ind w:firstLine="851"/>
        <w:jc w:val="both"/>
        <w:rPr>
          <w:sz w:val="28"/>
          <w:szCs w:val="28"/>
        </w:rPr>
      </w:pPr>
      <w:r w:rsidRPr="003E1CBD">
        <w:rPr>
          <w:sz w:val="28"/>
          <w:szCs w:val="28"/>
        </w:rPr>
        <w:t>Функции и полномочия учредителя в отношении муниципальных предприятий и учреждений осуществляет администрация.</w:t>
      </w:r>
    </w:p>
    <w:p w:rsidR="008D353F" w:rsidRPr="003E1CBD" w:rsidRDefault="008D353F" w:rsidP="008D353F">
      <w:pPr>
        <w:widowControl w:val="0"/>
        <w:autoSpaceDE w:val="0"/>
        <w:autoSpaceDN w:val="0"/>
        <w:adjustRightInd w:val="0"/>
        <w:spacing w:line="240" w:lineRule="auto"/>
        <w:ind w:firstLine="851"/>
        <w:jc w:val="both"/>
        <w:rPr>
          <w:sz w:val="28"/>
          <w:szCs w:val="28"/>
        </w:rPr>
      </w:pPr>
      <w:r>
        <w:rPr>
          <w:sz w:val="28"/>
          <w:szCs w:val="28"/>
        </w:rPr>
        <w:t>8</w:t>
      </w:r>
      <w:r w:rsidRPr="003E1CBD">
        <w:rPr>
          <w:sz w:val="28"/>
          <w:szCs w:val="28"/>
        </w:rPr>
        <w:t xml:space="preserve">. Органы местного самоуправления от имени </w:t>
      </w:r>
      <w:r w:rsidRPr="005B11EA">
        <w:rPr>
          <w:sz w:val="28"/>
          <w:szCs w:val="28"/>
        </w:rPr>
        <w:t>поселения</w:t>
      </w:r>
      <w:r w:rsidRPr="003E1CBD">
        <w:rPr>
          <w:sz w:val="28"/>
          <w:szCs w:val="28"/>
        </w:rPr>
        <w:t xml:space="preserve"> субсидиарно отвечают по обязательствам муниципальных казенных учреждений и обеспечивают исполнение указанных обязательств в порядке, установленном </w:t>
      </w:r>
      <w:r w:rsidRPr="003E1CBD">
        <w:rPr>
          <w:sz w:val="28"/>
          <w:szCs w:val="28"/>
        </w:rPr>
        <w:lastRenderedPageBreak/>
        <w:t>федеральным законом.</w:t>
      </w:r>
    </w:p>
    <w:p w:rsidR="008D353F" w:rsidRPr="003E1CBD" w:rsidRDefault="008D353F" w:rsidP="008D353F">
      <w:pPr>
        <w:widowControl w:val="0"/>
        <w:autoSpaceDE w:val="0"/>
        <w:autoSpaceDN w:val="0"/>
        <w:adjustRightInd w:val="0"/>
        <w:spacing w:line="240" w:lineRule="auto"/>
        <w:ind w:firstLine="851"/>
        <w:jc w:val="both"/>
        <w:rPr>
          <w:sz w:val="28"/>
          <w:szCs w:val="28"/>
        </w:rPr>
      </w:pPr>
      <w:r>
        <w:rPr>
          <w:sz w:val="28"/>
          <w:szCs w:val="28"/>
        </w:rPr>
        <w:t>9</w:t>
      </w:r>
      <w:r w:rsidRPr="003E1CBD">
        <w:rPr>
          <w:sz w:val="28"/>
          <w:szCs w:val="28"/>
        </w:rPr>
        <w:t>.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8D353F" w:rsidRPr="003E1CBD" w:rsidRDefault="008D353F" w:rsidP="008D353F">
      <w:pPr>
        <w:widowControl w:val="0"/>
        <w:autoSpaceDE w:val="0"/>
        <w:autoSpaceDN w:val="0"/>
        <w:adjustRightInd w:val="0"/>
        <w:spacing w:line="240" w:lineRule="auto"/>
        <w:ind w:firstLine="851"/>
        <w:jc w:val="both"/>
        <w:rPr>
          <w:sz w:val="28"/>
          <w:szCs w:val="28"/>
        </w:rPr>
      </w:pPr>
      <w:r>
        <w:rPr>
          <w:sz w:val="28"/>
          <w:szCs w:val="28"/>
        </w:rPr>
        <w:t>10</w:t>
      </w:r>
      <w:r w:rsidRPr="003E1CBD">
        <w:rPr>
          <w:sz w:val="28"/>
          <w:szCs w:val="28"/>
        </w:rPr>
        <w:t>. Администрация осуществляет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Краснодарского края, в случаях, порядке и на условиях, которые установлены законодательством Российской Федерации об электроэнергетике.</w:t>
      </w:r>
    </w:p>
    <w:p w:rsidR="008D353F" w:rsidRPr="00150A14" w:rsidRDefault="008D353F" w:rsidP="008D353F">
      <w:pPr>
        <w:widowControl w:val="0"/>
        <w:suppressAutoHyphens w:val="0"/>
        <w:autoSpaceDE w:val="0"/>
        <w:autoSpaceDN w:val="0"/>
        <w:adjustRightInd w:val="0"/>
        <w:spacing w:line="240" w:lineRule="auto"/>
        <w:ind w:firstLine="851"/>
        <w:jc w:val="both"/>
        <w:outlineLvl w:val="0"/>
        <w:rPr>
          <w:rFonts w:eastAsia="Times New Roman"/>
          <w:kern w:val="0"/>
          <w:sz w:val="28"/>
          <w:szCs w:val="28"/>
          <w:lang w:eastAsia="ru-RU"/>
        </w:rPr>
      </w:pPr>
    </w:p>
    <w:p w:rsidR="008D353F" w:rsidRPr="00FA665B" w:rsidRDefault="008D353F" w:rsidP="008D353F">
      <w:pPr>
        <w:widowControl w:val="0"/>
        <w:suppressAutoHyphens w:val="0"/>
        <w:autoSpaceDE w:val="0"/>
        <w:autoSpaceDN w:val="0"/>
        <w:adjustRightInd w:val="0"/>
        <w:spacing w:line="240" w:lineRule="auto"/>
        <w:ind w:firstLine="851"/>
        <w:jc w:val="both"/>
        <w:outlineLvl w:val="0"/>
        <w:rPr>
          <w:rFonts w:eastAsia="Times New Roman"/>
          <w:b/>
          <w:kern w:val="0"/>
          <w:sz w:val="28"/>
          <w:szCs w:val="28"/>
          <w:lang w:eastAsia="ru-RU"/>
        </w:rPr>
      </w:pPr>
      <w:r w:rsidRPr="00150A14">
        <w:rPr>
          <w:rFonts w:eastAsia="Times New Roman"/>
          <w:b/>
          <w:kern w:val="0"/>
          <w:sz w:val="28"/>
          <w:szCs w:val="28"/>
          <w:lang w:eastAsia="ru-RU"/>
        </w:rPr>
        <w:t xml:space="preserve">Статья </w:t>
      </w:r>
      <w:r>
        <w:rPr>
          <w:rFonts w:eastAsia="Times New Roman"/>
          <w:b/>
          <w:kern w:val="0"/>
          <w:sz w:val="28"/>
          <w:szCs w:val="28"/>
          <w:lang w:eastAsia="ru-RU"/>
        </w:rPr>
        <w:t>58</w:t>
      </w:r>
      <w:r w:rsidRPr="00150A14">
        <w:rPr>
          <w:rFonts w:eastAsia="Times New Roman"/>
          <w:b/>
          <w:kern w:val="0"/>
          <w:sz w:val="28"/>
          <w:szCs w:val="28"/>
          <w:lang w:eastAsia="ru-RU"/>
        </w:rPr>
        <w:t>. Бю</w:t>
      </w:r>
      <w:r w:rsidRPr="00FA665B">
        <w:rPr>
          <w:rFonts w:eastAsia="Times New Roman"/>
          <w:b/>
          <w:kern w:val="0"/>
          <w:sz w:val="28"/>
          <w:szCs w:val="28"/>
          <w:lang w:eastAsia="ru-RU"/>
        </w:rPr>
        <w:t>джет поселения</w:t>
      </w:r>
    </w:p>
    <w:p w:rsidR="008D353F" w:rsidRPr="00FA665B" w:rsidRDefault="008D353F" w:rsidP="008D353F">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FA665B">
        <w:rPr>
          <w:rFonts w:eastAsia="Times New Roman"/>
          <w:kern w:val="0"/>
          <w:sz w:val="28"/>
          <w:szCs w:val="28"/>
          <w:lang w:eastAsia="ru-RU"/>
        </w:rPr>
        <w:t>1. Поселение имеет собственный бюджет (местный бюджет).</w:t>
      </w:r>
    </w:p>
    <w:p w:rsidR="008D353F" w:rsidRPr="00FA665B" w:rsidRDefault="008D353F" w:rsidP="008D353F">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FA665B">
        <w:rPr>
          <w:rFonts w:eastAsia="Times New Roman"/>
          <w:kern w:val="0"/>
          <w:sz w:val="28"/>
          <w:szCs w:val="28"/>
          <w:lang w:eastAsia="ru-RU"/>
        </w:rPr>
        <w:t>В качестве составной части бюджета поселения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кодексом Российской Федерации.</w:t>
      </w:r>
    </w:p>
    <w:p w:rsidR="008D353F" w:rsidRPr="00FA665B" w:rsidRDefault="008D353F" w:rsidP="008D353F">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FA665B">
        <w:rPr>
          <w:rFonts w:eastAsia="Times New Roman"/>
          <w:kern w:val="0"/>
          <w:sz w:val="28"/>
          <w:szCs w:val="28"/>
          <w:lang w:eastAsia="ru-RU"/>
        </w:rPr>
        <w:t>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поселения самостоятельно с соблюдением требований, установленных Бюджетным кодексом Российской Федерации.</w:t>
      </w:r>
    </w:p>
    <w:p w:rsidR="008D353F" w:rsidRPr="00FA665B" w:rsidRDefault="008D353F" w:rsidP="008D353F">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FA665B">
        <w:rPr>
          <w:rFonts w:eastAsia="Times New Roman"/>
          <w:kern w:val="0"/>
          <w:sz w:val="28"/>
          <w:szCs w:val="28"/>
          <w:lang w:eastAsia="ru-RU"/>
        </w:rPr>
        <w:t>3. Бюджетные полномочия поселения устанавливаются Бюджетным кодексом Российской Федерации.</w:t>
      </w:r>
    </w:p>
    <w:p w:rsidR="008D353F" w:rsidRPr="00FA665B" w:rsidRDefault="008D353F" w:rsidP="008D353F">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FA665B">
        <w:rPr>
          <w:rFonts w:eastAsia="Times New Roman"/>
          <w:kern w:val="0"/>
          <w:sz w:val="28"/>
          <w:szCs w:val="28"/>
          <w:lang w:eastAsia="ru-RU"/>
        </w:rPr>
        <w:t>4. Руководитель финансового органа поселения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8D353F" w:rsidRPr="00150A14" w:rsidRDefault="008D353F" w:rsidP="008D353F">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FA665B">
        <w:rPr>
          <w:rFonts w:eastAsia="Times New Roman"/>
          <w:kern w:val="0"/>
          <w:sz w:val="28"/>
          <w:szCs w:val="28"/>
          <w:lang w:eastAsia="ru-RU"/>
        </w:rPr>
        <w:t xml:space="preserve">5.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поселения, работников муниципальных учреждений с указанием фактических </w:t>
      </w:r>
      <w:r w:rsidRPr="00DD738B">
        <w:rPr>
          <w:rFonts w:eastAsia="Calibri"/>
          <w:kern w:val="0"/>
          <w:sz w:val="28"/>
          <w:szCs w:val="28"/>
          <w:lang w:eastAsia="ru-RU"/>
        </w:rPr>
        <w:t>расходов на оплату их труда</w:t>
      </w:r>
      <w:r w:rsidRPr="00150A14">
        <w:rPr>
          <w:rFonts w:eastAsia="Calibri"/>
          <w:b/>
          <w:kern w:val="0"/>
          <w:sz w:val="28"/>
          <w:szCs w:val="28"/>
          <w:lang w:eastAsia="ru-RU"/>
        </w:rPr>
        <w:t xml:space="preserve"> </w:t>
      </w:r>
      <w:r w:rsidRPr="00150A14">
        <w:rPr>
          <w:rFonts w:eastAsia="Times New Roman"/>
          <w:kern w:val="0"/>
          <w:sz w:val="28"/>
          <w:szCs w:val="28"/>
          <w:lang w:eastAsia="ru-RU"/>
        </w:rPr>
        <w:t>подлежат официальному опубликованию.</w:t>
      </w:r>
    </w:p>
    <w:p w:rsidR="008D353F" w:rsidRPr="00150A14" w:rsidRDefault="008D353F" w:rsidP="008D353F">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150A14">
        <w:rPr>
          <w:rFonts w:eastAsia="Times New Roman"/>
          <w:kern w:val="0"/>
          <w:sz w:val="28"/>
          <w:szCs w:val="28"/>
          <w:lang w:eastAsia="ru-RU"/>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8D353F" w:rsidRPr="00150A14" w:rsidRDefault="008D353F" w:rsidP="008D353F">
      <w:pPr>
        <w:widowControl w:val="0"/>
        <w:suppressAutoHyphens w:val="0"/>
        <w:spacing w:line="240" w:lineRule="auto"/>
        <w:ind w:firstLine="851"/>
        <w:jc w:val="both"/>
        <w:rPr>
          <w:b/>
          <w:sz w:val="28"/>
          <w:szCs w:val="28"/>
        </w:rPr>
      </w:pPr>
    </w:p>
    <w:p w:rsidR="008D353F" w:rsidRPr="00FA665B" w:rsidRDefault="008D353F" w:rsidP="008D353F">
      <w:pPr>
        <w:pStyle w:val="ConsNormal"/>
        <w:suppressAutoHyphens w:val="0"/>
        <w:spacing w:after="0" w:line="240" w:lineRule="auto"/>
        <w:ind w:firstLine="851"/>
        <w:jc w:val="both"/>
        <w:rPr>
          <w:rFonts w:ascii="Times New Roman" w:hAnsi="Times New Roman" w:cs="Times New Roman"/>
          <w:b/>
          <w:sz w:val="28"/>
          <w:szCs w:val="28"/>
        </w:rPr>
      </w:pPr>
      <w:r w:rsidRPr="00150A14">
        <w:rPr>
          <w:rFonts w:ascii="Times New Roman" w:hAnsi="Times New Roman" w:cs="Times New Roman"/>
          <w:b/>
          <w:sz w:val="28"/>
          <w:szCs w:val="28"/>
        </w:rPr>
        <w:t xml:space="preserve">Статья </w:t>
      </w:r>
      <w:r>
        <w:rPr>
          <w:rFonts w:ascii="Times New Roman" w:hAnsi="Times New Roman" w:cs="Times New Roman"/>
          <w:b/>
          <w:sz w:val="28"/>
          <w:szCs w:val="28"/>
        </w:rPr>
        <w:t>59</w:t>
      </w:r>
      <w:r w:rsidRPr="00150A14">
        <w:rPr>
          <w:rFonts w:ascii="Times New Roman" w:hAnsi="Times New Roman" w:cs="Times New Roman"/>
          <w:b/>
          <w:sz w:val="28"/>
          <w:szCs w:val="28"/>
        </w:rPr>
        <w:t>. Со</w:t>
      </w:r>
      <w:r w:rsidRPr="00FA665B">
        <w:rPr>
          <w:rFonts w:ascii="Times New Roman" w:hAnsi="Times New Roman" w:cs="Times New Roman"/>
          <w:b/>
          <w:sz w:val="28"/>
          <w:szCs w:val="28"/>
        </w:rPr>
        <w:t xml:space="preserve">ставление, рассмотрение проекта местного бюджета </w:t>
      </w:r>
      <w:r w:rsidRPr="00FA665B">
        <w:rPr>
          <w:rFonts w:ascii="Times New Roman" w:hAnsi="Times New Roman" w:cs="Times New Roman"/>
          <w:b/>
          <w:sz w:val="28"/>
          <w:szCs w:val="28"/>
        </w:rPr>
        <w:lastRenderedPageBreak/>
        <w:t>и утверждение местного бюджета</w:t>
      </w:r>
    </w:p>
    <w:p w:rsidR="008D353F" w:rsidRPr="00FA665B"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FA665B">
        <w:rPr>
          <w:rFonts w:ascii="Times New Roman" w:hAnsi="Times New Roman" w:cs="Times New Roman"/>
          <w:sz w:val="28"/>
          <w:szCs w:val="28"/>
        </w:rPr>
        <w:t xml:space="preserve">1. Составление проекта местного бюджета осуществляется на основе прогноза социально-экономического развития поселения в целях финансового обеспечения расходных обязательств. </w:t>
      </w:r>
    </w:p>
    <w:p w:rsidR="008D353F" w:rsidRPr="00FA665B"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FA665B">
        <w:rPr>
          <w:rFonts w:ascii="Times New Roman" w:hAnsi="Times New Roman" w:cs="Times New Roman"/>
          <w:sz w:val="28"/>
          <w:szCs w:val="28"/>
        </w:rPr>
        <w:t>Прогноз социально-экономического развития поселения ежегодно разрабатывается на период не менее трех лет в порядке, установленном администрацией.</w:t>
      </w:r>
      <w:r w:rsidRPr="00FA665B">
        <w:rPr>
          <w:rFonts w:ascii="Times New Roman" w:hAnsi="Times New Roman" w:cs="Times New Roman"/>
          <w:b/>
          <w:bCs/>
          <w:sz w:val="28"/>
          <w:szCs w:val="28"/>
        </w:rPr>
        <w:t xml:space="preserve"> </w:t>
      </w:r>
      <w:r w:rsidRPr="00FA665B">
        <w:rPr>
          <w:rFonts w:ascii="Times New Roman" w:hAnsi="Times New Roman" w:cs="Times New Roman"/>
          <w:sz w:val="28"/>
          <w:szCs w:val="28"/>
        </w:rPr>
        <w:t>Прогноз социально-экономического развития поселения одобряется администрацией одновременно с принятием решения о внесении проекта бюджета в Совет.</w:t>
      </w:r>
    </w:p>
    <w:p w:rsidR="008D353F" w:rsidRPr="00FA665B"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FA665B">
        <w:rPr>
          <w:rFonts w:ascii="Times New Roman" w:hAnsi="Times New Roman" w:cs="Times New Roman"/>
          <w:sz w:val="28"/>
          <w:szCs w:val="28"/>
        </w:rPr>
        <w:t xml:space="preserve">Изменение прогноза социально-экономического развития поселения в ходе составления </w:t>
      </w:r>
      <w:r w:rsidRPr="00FA665B">
        <w:rPr>
          <w:rFonts w:ascii="Times New Roman" w:hAnsi="Times New Roman"/>
          <w:sz w:val="28"/>
        </w:rPr>
        <w:t>или</w:t>
      </w:r>
      <w:r w:rsidRPr="00FA665B">
        <w:rPr>
          <w:rFonts w:ascii="Times New Roman" w:hAnsi="Times New Roman" w:cs="Times New Roman"/>
          <w:sz w:val="28"/>
          <w:szCs w:val="28"/>
        </w:rPr>
        <w:t xml:space="preserve"> рассмотрения проекта местного бюджета влечет за собой изменение основных характеристик проекта местного бюджета.</w:t>
      </w:r>
    </w:p>
    <w:p w:rsidR="008D353F" w:rsidRPr="00FA665B" w:rsidRDefault="008D353F" w:rsidP="008D353F">
      <w:pPr>
        <w:pStyle w:val="ConsNormal"/>
        <w:suppressAutoHyphens w:val="0"/>
        <w:spacing w:after="0" w:line="240" w:lineRule="auto"/>
        <w:ind w:firstLine="851"/>
        <w:jc w:val="both"/>
        <w:rPr>
          <w:rFonts w:ascii="Times New Roman" w:hAnsi="Times New Roman" w:cs="Times New Roman"/>
          <w:sz w:val="28"/>
          <w:szCs w:val="28"/>
        </w:rPr>
      </w:pPr>
      <w:r w:rsidRPr="00FA665B">
        <w:rPr>
          <w:rFonts w:ascii="Times New Roman" w:hAnsi="Times New Roman" w:cs="Times New Roman"/>
          <w:sz w:val="28"/>
          <w:szCs w:val="28"/>
        </w:rPr>
        <w:t>2. Составление проекта местного бюджета основывается на:</w:t>
      </w:r>
    </w:p>
    <w:p w:rsidR="008D353F" w:rsidRPr="00FA665B" w:rsidRDefault="008D353F" w:rsidP="008D353F">
      <w:pPr>
        <w:widowControl w:val="0"/>
        <w:suppressAutoHyphens w:val="0"/>
        <w:autoSpaceDE w:val="0"/>
        <w:autoSpaceDN w:val="0"/>
        <w:adjustRightInd w:val="0"/>
        <w:spacing w:line="240" w:lineRule="auto"/>
        <w:ind w:firstLine="851"/>
        <w:jc w:val="both"/>
        <w:rPr>
          <w:rFonts w:eastAsia="Calibri"/>
          <w:kern w:val="0"/>
          <w:sz w:val="28"/>
          <w:szCs w:val="28"/>
        </w:rPr>
      </w:pPr>
      <w:r w:rsidRPr="00FA665B">
        <w:rPr>
          <w:rFonts w:eastAsia="Calibri"/>
          <w:kern w:val="0"/>
          <w:sz w:val="28"/>
          <w:szCs w:val="28"/>
        </w:rPr>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8D353F" w:rsidRPr="00FA665B" w:rsidRDefault="008D353F" w:rsidP="008D353F">
      <w:pPr>
        <w:widowControl w:val="0"/>
        <w:suppressAutoHyphens w:val="0"/>
        <w:autoSpaceDE w:val="0"/>
        <w:autoSpaceDN w:val="0"/>
        <w:adjustRightInd w:val="0"/>
        <w:spacing w:line="240" w:lineRule="auto"/>
        <w:ind w:firstLine="851"/>
        <w:jc w:val="both"/>
        <w:rPr>
          <w:rFonts w:eastAsia="Calibri"/>
          <w:kern w:val="0"/>
          <w:sz w:val="28"/>
          <w:szCs w:val="28"/>
        </w:rPr>
      </w:pPr>
      <w:r w:rsidRPr="00FA665B">
        <w:rPr>
          <w:rFonts w:eastAsia="Calibri"/>
          <w:kern w:val="0"/>
          <w:sz w:val="28"/>
          <w:szCs w:val="28"/>
        </w:rPr>
        <w:t xml:space="preserve">основных направлениях бюджетной </w:t>
      </w:r>
      <w:r w:rsidRPr="00F17FA9">
        <w:rPr>
          <w:rFonts w:eastAsia="Calibri"/>
          <w:sz w:val="28"/>
          <w:szCs w:val="28"/>
        </w:rPr>
        <w:t>и налоговой политики поселения</w:t>
      </w:r>
      <w:r w:rsidRPr="00F17FA9">
        <w:rPr>
          <w:rFonts w:eastAsia="Calibri"/>
          <w:kern w:val="0"/>
          <w:sz w:val="28"/>
          <w:szCs w:val="28"/>
        </w:rPr>
        <w:t>;</w:t>
      </w:r>
    </w:p>
    <w:p w:rsidR="008D353F" w:rsidRPr="00FA665B" w:rsidRDefault="008D353F" w:rsidP="008D353F">
      <w:pPr>
        <w:widowControl w:val="0"/>
        <w:suppressAutoHyphens w:val="0"/>
        <w:autoSpaceDE w:val="0"/>
        <w:autoSpaceDN w:val="0"/>
        <w:adjustRightInd w:val="0"/>
        <w:spacing w:line="240" w:lineRule="auto"/>
        <w:ind w:firstLine="851"/>
        <w:jc w:val="both"/>
        <w:rPr>
          <w:rFonts w:eastAsia="Calibri"/>
          <w:kern w:val="0"/>
          <w:sz w:val="28"/>
          <w:szCs w:val="28"/>
        </w:rPr>
      </w:pPr>
      <w:r w:rsidRPr="00FA665B">
        <w:rPr>
          <w:rFonts w:eastAsia="Calibri"/>
          <w:kern w:val="0"/>
          <w:sz w:val="28"/>
          <w:szCs w:val="28"/>
        </w:rPr>
        <w:t>прогнозе социально-экономического развития;</w:t>
      </w:r>
    </w:p>
    <w:p w:rsidR="008D353F" w:rsidRPr="00DD738B" w:rsidRDefault="008D353F" w:rsidP="008D353F">
      <w:pPr>
        <w:widowControl w:val="0"/>
        <w:suppressAutoHyphens w:val="0"/>
        <w:autoSpaceDE w:val="0"/>
        <w:autoSpaceDN w:val="0"/>
        <w:adjustRightInd w:val="0"/>
        <w:spacing w:line="240" w:lineRule="auto"/>
        <w:ind w:firstLine="851"/>
        <w:jc w:val="both"/>
        <w:rPr>
          <w:rFonts w:eastAsia="Calibri"/>
          <w:kern w:val="0"/>
          <w:sz w:val="28"/>
          <w:szCs w:val="28"/>
        </w:rPr>
      </w:pPr>
      <w:r w:rsidRPr="00FA665B">
        <w:rPr>
          <w:rFonts w:eastAsia="Calibri"/>
          <w:kern w:val="0"/>
          <w:sz w:val="28"/>
          <w:szCs w:val="28"/>
        </w:rPr>
        <w:t>бюджетном прогнозе (проекте бюджетного прогноза, проекте изменений бюджетного прогноза) на долгосрочный период</w:t>
      </w:r>
      <w:r w:rsidRPr="00667A62">
        <w:rPr>
          <w:rFonts w:eastAsia="Calibri"/>
          <w:kern w:val="0"/>
          <w:sz w:val="28"/>
          <w:szCs w:val="28"/>
          <w:lang w:eastAsia="ru-RU"/>
        </w:rPr>
        <w:t>, если Совет принял решение о его формировании в соответствии с требованиями Бюджетного кодекса Российской Федерации</w:t>
      </w:r>
      <w:r w:rsidRPr="00667A62">
        <w:rPr>
          <w:rFonts w:eastAsia="Calibri"/>
          <w:kern w:val="0"/>
          <w:sz w:val="28"/>
          <w:szCs w:val="28"/>
        </w:rPr>
        <w:t>;</w:t>
      </w:r>
    </w:p>
    <w:p w:rsidR="008D353F" w:rsidRPr="00FA665B" w:rsidRDefault="008D353F" w:rsidP="008D353F">
      <w:pPr>
        <w:pStyle w:val="220"/>
        <w:widowControl w:val="0"/>
        <w:tabs>
          <w:tab w:val="left" w:pos="142"/>
        </w:tabs>
        <w:suppressAutoHyphens w:val="0"/>
        <w:spacing w:line="240" w:lineRule="auto"/>
        <w:ind w:firstLine="851"/>
        <w:jc w:val="both"/>
        <w:rPr>
          <w:rFonts w:eastAsia="Calibri"/>
          <w:kern w:val="0"/>
          <w:sz w:val="28"/>
          <w:szCs w:val="28"/>
        </w:rPr>
      </w:pPr>
      <w:r w:rsidRPr="00FA665B">
        <w:rPr>
          <w:rFonts w:eastAsia="Calibri"/>
          <w:kern w:val="0"/>
          <w:sz w:val="28"/>
          <w:szCs w:val="28"/>
        </w:rPr>
        <w:t>муниципальных программах (проектах муниципальных программ, проектах изменений указанных программ)</w:t>
      </w:r>
      <w:r>
        <w:rPr>
          <w:rFonts w:eastAsia="Calibri"/>
          <w:kern w:val="0"/>
          <w:sz w:val="28"/>
          <w:szCs w:val="28"/>
        </w:rPr>
        <w:t>;</w:t>
      </w:r>
    </w:p>
    <w:p w:rsidR="008D353F" w:rsidRPr="00AC4E00" w:rsidRDefault="008D353F" w:rsidP="008D353F">
      <w:pPr>
        <w:suppressAutoHyphens w:val="0"/>
        <w:autoSpaceDE w:val="0"/>
        <w:autoSpaceDN w:val="0"/>
        <w:adjustRightInd w:val="0"/>
        <w:spacing w:line="240" w:lineRule="auto"/>
        <w:ind w:firstLine="851"/>
        <w:jc w:val="both"/>
        <w:rPr>
          <w:rFonts w:eastAsia="Calibri"/>
          <w:bCs/>
          <w:kern w:val="0"/>
          <w:sz w:val="28"/>
          <w:szCs w:val="28"/>
          <w:lang w:eastAsia="ru-RU"/>
        </w:rPr>
      </w:pPr>
      <w:r w:rsidRPr="00AC4E00">
        <w:rPr>
          <w:rFonts w:eastAsia="Calibri"/>
          <w:bCs/>
          <w:kern w:val="0"/>
          <w:sz w:val="28"/>
          <w:szCs w:val="28"/>
          <w:lang w:eastAsia="ru-RU"/>
        </w:rPr>
        <w:t>документах, определяющих цели национального развития Российской Федерации и направления деятельности органов публичной власти по их достижению.</w:t>
      </w:r>
    </w:p>
    <w:p w:rsidR="008D353F" w:rsidRPr="00FA665B" w:rsidRDefault="008D353F" w:rsidP="008D353F">
      <w:pPr>
        <w:pStyle w:val="220"/>
        <w:widowControl w:val="0"/>
        <w:tabs>
          <w:tab w:val="left" w:pos="142"/>
        </w:tabs>
        <w:suppressAutoHyphens w:val="0"/>
        <w:spacing w:line="240" w:lineRule="auto"/>
        <w:ind w:firstLine="851"/>
        <w:jc w:val="both"/>
        <w:rPr>
          <w:sz w:val="28"/>
          <w:szCs w:val="28"/>
        </w:rPr>
      </w:pPr>
      <w:r w:rsidRPr="00FA665B">
        <w:rPr>
          <w:sz w:val="28"/>
          <w:szCs w:val="28"/>
        </w:rPr>
        <w:t>3. Порядок составления проекта местного бюджета устанавлива</w:t>
      </w:r>
      <w:r w:rsidRPr="000972B2">
        <w:rPr>
          <w:sz w:val="28"/>
          <w:szCs w:val="28"/>
        </w:rPr>
        <w:t>ет</w:t>
      </w:r>
      <w:r w:rsidRPr="00FA665B">
        <w:rPr>
          <w:sz w:val="28"/>
          <w:szCs w:val="28"/>
        </w:rPr>
        <w:t xml:space="preserve">ся администрацией в соответствии с требованиями Бюджетного кодекса Российской Федерации </w:t>
      </w:r>
      <w:r w:rsidRPr="00FA665B">
        <w:rPr>
          <w:kern w:val="24"/>
          <w:sz w:val="28"/>
          <w:szCs w:val="28"/>
        </w:rPr>
        <w:t>и принимаемыми с соблюдением его требований решениями Совета поселения</w:t>
      </w:r>
      <w:r w:rsidRPr="00FA665B">
        <w:rPr>
          <w:sz w:val="28"/>
          <w:szCs w:val="28"/>
        </w:rPr>
        <w:t>.</w:t>
      </w:r>
    </w:p>
    <w:p w:rsidR="008D353F" w:rsidRPr="00FA665B" w:rsidRDefault="008D353F" w:rsidP="008D353F">
      <w:pPr>
        <w:widowControl w:val="0"/>
        <w:tabs>
          <w:tab w:val="left" w:pos="9781"/>
        </w:tabs>
        <w:suppressAutoHyphens w:val="0"/>
        <w:spacing w:line="240" w:lineRule="auto"/>
        <w:ind w:right="49" w:firstLine="851"/>
        <w:jc w:val="both"/>
        <w:rPr>
          <w:sz w:val="28"/>
          <w:szCs w:val="28"/>
        </w:rPr>
      </w:pPr>
      <w:r w:rsidRPr="00FA665B">
        <w:rPr>
          <w:sz w:val="28"/>
          <w:szCs w:val="28"/>
        </w:rPr>
        <w:t xml:space="preserve">4. Проект местного бюджета на очередной финансовый год вносится администрацией на рассмотрение Совета в срок, установленный положением о бюджетном процессе в поселении. </w:t>
      </w:r>
    </w:p>
    <w:p w:rsidR="008D353F" w:rsidRPr="00FA665B" w:rsidRDefault="008D353F" w:rsidP="008D353F">
      <w:pPr>
        <w:widowControl w:val="0"/>
        <w:tabs>
          <w:tab w:val="left" w:pos="9781"/>
        </w:tabs>
        <w:suppressAutoHyphens w:val="0"/>
        <w:spacing w:line="240" w:lineRule="auto"/>
        <w:ind w:right="49" w:firstLine="851"/>
        <w:jc w:val="both"/>
        <w:rPr>
          <w:sz w:val="28"/>
          <w:szCs w:val="28"/>
        </w:rPr>
      </w:pPr>
      <w:r w:rsidRPr="00FA665B">
        <w:rPr>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поселении. </w:t>
      </w:r>
    </w:p>
    <w:p w:rsidR="008D353F" w:rsidRPr="00FA665B" w:rsidRDefault="008D353F" w:rsidP="008D353F">
      <w:pPr>
        <w:widowControl w:val="0"/>
        <w:tabs>
          <w:tab w:val="left" w:pos="9781"/>
        </w:tabs>
        <w:suppressAutoHyphens w:val="0"/>
        <w:spacing w:line="240" w:lineRule="auto"/>
        <w:ind w:right="49" w:firstLine="851"/>
        <w:jc w:val="both"/>
        <w:rPr>
          <w:bCs/>
          <w:strike/>
          <w:sz w:val="28"/>
          <w:szCs w:val="28"/>
        </w:rPr>
      </w:pPr>
      <w:r w:rsidRPr="00FA665B">
        <w:rPr>
          <w:bCs/>
          <w:sz w:val="28"/>
          <w:szCs w:val="28"/>
        </w:rPr>
        <w:t>5. Проект местного бюджета выносится на публичные слушания. Результаты публичных слушаний подлежат опубликованию.</w:t>
      </w:r>
    </w:p>
    <w:p w:rsidR="008D353F" w:rsidRPr="00FA665B" w:rsidRDefault="008D353F" w:rsidP="008D353F">
      <w:pPr>
        <w:pStyle w:val="211"/>
        <w:widowControl w:val="0"/>
        <w:suppressAutoHyphens w:val="0"/>
        <w:spacing w:line="240" w:lineRule="auto"/>
        <w:ind w:firstLine="851"/>
        <w:jc w:val="both"/>
        <w:rPr>
          <w:bCs/>
          <w:sz w:val="28"/>
          <w:szCs w:val="28"/>
        </w:rPr>
      </w:pPr>
      <w:r w:rsidRPr="00FA665B">
        <w:rPr>
          <w:bCs/>
          <w:sz w:val="28"/>
          <w:szCs w:val="28"/>
        </w:rPr>
        <w:t>После рассмотрения на публичных слушаниях проект местного бюджета рассматривается Советом.</w:t>
      </w:r>
    </w:p>
    <w:p w:rsidR="008D353F" w:rsidRDefault="008D353F" w:rsidP="008D353F">
      <w:pPr>
        <w:widowControl w:val="0"/>
        <w:suppressAutoHyphens w:val="0"/>
        <w:spacing w:line="240" w:lineRule="auto"/>
        <w:ind w:firstLine="851"/>
        <w:jc w:val="both"/>
        <w:rPr>
          <w:b/>
          <w:sz w:val="28"/>
          <w:szCs w:val="28"/>
        </w:rPr>
      </w:pPr>
    </w:p>
    <w:p w:rsidR="008D353F" w:rsidRPr="00FA665B" w:rsidRDefault="008D353F" w:rsidP="008D353F">
      <w:pPr>
        <w:widowControl w:val="0"/>
        <w:suppressAutoHyphens w:val="0"/>
        <w:spacing w:line="240" w:lineRule="auto"/>
        <w:ind w:firstLine="851"/>
        <w:jc w:val="both"/>
        <w:rPr>
          <w:b/>
          <w:sz w:val="28"/>
          <w:szCs w:val="28"/>
        </w:rPr>
      </w:pPr>
      <w:r w:rsidRPr="00150A14">
        <w:rPr>
          <w:b/>
          <w:sz w:val="28"/>
          <w:szCs w:val="28"/>
        </w:rPr>
        <w:t xml:space="preserve">Статья </w:t>
      </w:r>
      <w:r>
        <w:rPr>
          <w:b/>
          <w:sz w:val="28"/>
          <w:szCs w:val="28"/>
        </w:rPr>
        <w:t>60</w:t>
      </w:r>
      <w:r w:rsidRPr="00150A14">
        <w:rPr>
          <w:b/>
          <w:sz w:val="28"/>
          <w:szCs w:val="28"/>
        </w:rPr>
        <w:t>.</w:t>
      </w:r>
      <w:r w:rsidRPr="00150A14">
        <w:rPr>
          <w:sz w:val="28"/>
          <w:szCs w:val="28"/>
        </w:rPr>
        <w:t xml:space="preserve"> </w:t>
      </w:r>
      <w:r w:rsidRPr="00FA665B">
        <w:rPr>
          <w:b/>
          <w:sz w:val="28"/>
          <w:szCs w:val="28"/>
        </w:rPr>
        <w:t>Исполнение местного бюджета</w:t>
      </w:r>
    </w:p>
    <w:p w:rsidR="008D353F" w:rsidRPr="00FA665B" w:rsidRDefault="008D353F" w:rsidP="008D353F">
      <w:pPr>
        <w:widowControl w:val="0"/>
        <w:suppressAutoHyphens w:val="0"/>
        <w:spacing w:line="240" w:lineRule="auto"/>
        <w:ind w:firstLine="851"/>
        <w:jc w:val="both"/>
        <w:rPr>
          <w:sz w:val="28"/>
          <w:szCs w:val="28"/>
        </w:rPr>
      </w:pPr>
      <w:r w:rsidRPr="00FA665B">
        <w:rPr>
          <w:sz w:val="28"/>
          <w:szCs w:val="28"/>
        </w:rPr>
        <w:lastRenderedPageBreak/>
        <w:t xml:space="preserve">1. Исполнение местного бюджета производится в соответствии с Бюджетным кодексом Российской Федерации и обеспечивается администрацией. </w:t>
      </w:r>
    </w:p>
    <w:p w:rsidR="008D353F" w:rsidRPr="00FA665B" w:rsidRDefault="008D353F" w:rsidP="008D353F">
      <w:pPr>
        <w:pStyle w:val="af2"/>
        <w:keepNext w:val="0"/>
        <w:widowControl w:val="0"/>
        <w:suppressAutoHyphens w:val="0"/>
        <w:spacing w:before="0" w:after="0" w:line="240" w:lineRule="auto"/>
        <w:ind w:left="0" w:firstLine="851"/>
        <w:jc w:val="both"/>
        <w:rPr>
          <w:rFonts w:eastAsia="Times New Roman"/>
          <w:b w:val="0"/>
        </w:rPr>
      </w:pPr>
      <w:r w:rsidRPr="00FA665B">
        <w:rPr>
          <w:rFonts w:eastAsia="Times New Roman"/>
          <w:b w:val="0"/>
        </w:rPr>
        <w:t xml:space="preserve">2. Организация исполнения местного бюджета возлагается на финансовый орган и </w:t>
      </w:r>
      <w:r w:rsidRPr="00FA665B">
        <w:rPr>
          <w:b w:val="0"/>
        </w:rPr>
        <w:t xml:space="preserve">организуется </w:t>
      </w:r>
      <w:r w:rsidRPr="00FA665B">
        <w:rPr>
          <w:rFonts w:eastAsia="Times New Roman"/>
          <w:b w:val="0"/>
        </w:rPr>
        <w:t>им на основе сводной бюджетной росписи</w:t>
      </w:r>
      <w:r w:rsidRPr="00FA665B">
        <w:rPr>
          <w:b w:val="0"/>
        </w:rPr>
        <w:t xml:space="preserve"> и кассового плана</w:t>
      </w:r>
      <w:r w:rsidRPr="00FA665B">
        <w:rPr>
          <w:rFonts w:eastAsia="Times New Roman"/>
          <w:b w:val="0"/>
        </w:rPr>
        <w:t xml:space="preserve">. </w:t>
      </w:r>
    </w:p>
    <w:p w:rsidR="008D353F" w:rsidRPr="00FA665B" w:rsidRDefault="008D353F" w:rsidP="008D353F">
      <w:pPr>
        <w:widowControl w:val="0"/>
        <w:suppressAutoHyphens w:val="0"/>
        <w:spacing w:line="240" w:lineRule="auto"/>
        <w:ind w:firstLine="851"/>
        <w:jc w:val="both"/>
        <w:rPr>
          <w:sz w:val="28"/>
          <w:szCs w:val="28"/>
        </w:rPr>
      </w:pPr>
      <w:r w:rsidRPr="00FA665B">
        <w:rPr>
          <w:sz w:val="28"/>
          <w:szCs w:val="28"/>
        </w:rPr>
        <w:t xml:space="preserve">3. </w:t>
      </w:r>
      <w:r w:rsidRPr="00432A59">
        <w:rPr>
          <w:sz w:val="28"/>
          <w:szCs w:val="28"/>
        </w:rPr>
        <w:t>Казначейское</w:t>
      </w:r>
      <w:r>
        <w:rPr>
          <w:sz w:val="28"/>
          <w:szCs w:val="28"/>
        </w:rPr>
        <w:t xml:space="preserve"> </w:t>
      </w:r>
      <w:r w:rsidRPr="00FA665B">
        <w:rPr>
          <w:sz w:val="28"/>
          <w:szCs w:val="28"/>
        </w:rPr>
        <w:t>обслуживание исполнения местного бюджета осуществляется в порядке, установленном Бюджетным кодексом Российской Федерации.</w:t>
      </w:r>
    </w:p>
    <w:p w:rsidR="008D353F" w:rsidRPr="00FA665B" w:rsidRDefault="008D353F" w:rsidP="008D353F">
      <w:pPr>
        <w:widowControl w:val="0"/>
        <w:suppressAutoHyphens w:val="0"/>
        <w:spacing w:line="240" w:lineRule="auto"/>
        <w:ind w:firstLine="851"/>
        <w:jc w:val="both"/>
        <w:rPr>
          <w:b/>
          <w:sz w:val="28"/>
          <w:szCs w:val="28"/>
        </w:rPr>
      </w:pPr>
    </w:p>
    <w:p w:rsidR="008D353F" w:rsidRDefault="008D353F" w:rsidP="008D353F">
      <w:pPr>
        <w:widowControl w:val="0"/>
        <w:autoSpaceDE w:val="0"/>
        <w:autoSpaceDN w:val="0"/>
        <w:adjustRightInd w:val="0"/>
        <w:spacing w:line="240" w:lineRule="auto"/>
        <w:ind w:firstLine="851"/>
        <w:jc w:val="both"/>
        <w:outlineLvl w:val="0"/>
        <w:rPr>
          <w:b/>
          <w:bCs/>
          <w:sz w:val="28"/>
          <w:szCs w:val="28"/>
        </w:rPr>
      </w:pPr>
      <w:r>
        <w:rPr>
          <w:b/>
          <w:bCs/>
          <w:sz w:val="28"/>
          <w:szCs w:val="28"/>
        </w:rPr>
        <w:t>Статья 61. Муниципальные заимствования</w:t>
      </w:r>
    </w:p>
    <w:p w:rsidR="008D353F" w:rsidRDefault="008D353F" w:rsidP="008D353F">
      <w:pPr>
        <w:widowControl w:val="0"/>
        <w:autoSpaceDE w:val="0"/>
        <w:autoSpaceDN w:val="0"/>
        <w:adjustRightInd w:val="0"/>
        <w:spacing w:line="240" w:lineRule="auto"/>
        <w:ind w:firstLine="851"/>
        <w:jc w:val="both"/>
        <w:rPr>
          <w:sz w:val="28"/>
          <w:szCs w:val="28"/>
        </w:rPr>
      </w:pPr>
      <w:r>
        <w:rPr>
          <w:sz w:val="28"/>
          <w:szCs w:val="28"/>
        </w:rPr>
        <w:t xml:space="preserve">Поселение вправе осуществлять муниципальные заимствования, в том числе путем выпуска муниципальных ценных бумаг, в соответствии с Бюджетным </w:t>
      </w:r>
      <w:r w:rsidRPr="0028413D">
        <w:rPr>
          <w:color w:val="000000"/>
          <w:sz w:val="28"/>
          <w:szCs w:val="28"/>
        </w:rPr>
        <w:t xml:space="preserve">кодексом </w:t>
      </w:r>
      <w:r>
        <w:rPr>
          <w:sz w:val="28"/>
          <w:szCs w:val="28"/>
        </w:rPr>
        <w:t>Российской Федерации и в порядке, установленном Советом.</w:t>
      </w:r>
    </w:p>
    <w:p w:rsidR="008D353F" w:rsidRDefault="008D353F" w:rsidP="008D353F">
      <w:pPr>
        <w:widowControl w:val="0"/>
        <w:autoSpaceDE w:val="0"/>
        <w:autoSpaceDN w:val="0"/>
        <w:adjustRightInd w:val="0"/>
        <w:spacing w:line="240" w:lineRule="auto"/>
        <w:ind w:firstLine="851"/>
        <w:jc w:val="both"/>
        <w:rPr>
          <w:sz w:val="28"/>
          <w:szCs w:val="28"/>
        </w:rPr>
      </w:pPr>
      <w:r>
        <w:rPr>
          <w:sz w:val="28"/>
          <w:szCs w:val="28"/>
        </w:rPr>
        <w:t>Право осуществления муниципальных заимствований принадлежит администрации.</w:t>
      </w:r>
    </w:p>
    <w:p w:rsidR="008D353F" w:rsidRDefault="008D353F" w:rsidP="008D353F">
      <w:pPr>
        <w:widowControl w:val="0"/>
        <w:autoSpaceDE w:val="0"/>
        <w:autoSpaceDN w:val="0"/>
        <w:adjustRightInd w:val="0"/>
        <w:spacing w:line="240" w:lineRule="auto"/>
        <w:ind w:firstLine="851"/>
        <w:jc w:val="both"/>
        <w:rPr>
          <w:sz w:val="28"/>
          <w:szCs w:val="28"/>
        </w:rPr>
      </w:pPr>
      <w:r>
        <w:rPr>
          <w:sz w:val="28"/>
          <w:szCs w:val="28"/>
        </w:rPr>
        <w:t>Эмитентом муниципальных ценных бумаг выступает администрация.</w:t>
      </w:r>
    </w:p>
    <w:p w:rsidR="008D353F" w:rsidRDefault="008D353F" w:rsidP="008D353F">
      <w:pPr>
        <w:widowControl w:val="0"/>
        <w:suppressAutoHyphens w:val="0"/>
        <w:spacing w:line="240" w:lineRule="auto"/>
        <w:ind w:firstLine="851"/>
        <w:jc w:val="both"/>
        <w:rPr>
          <w:sz w:val="28"/>
          <w:szCs w:val="28"/>
        </w:rPr>
      </w:pPr>
    </w:p>
    <w:p w:rsidR="008D353F" w:rsidRPr="00432A59" w:rsidRDefault="008D353F" w:rsidP="008D353F">
      <w:pPr>
        <w:widowControl w:val="0"/>
        <w:suppressAutoHyphens w:val="0"/>
        <w:autoSpaceDE w:val="0"/>
        <w:autoSpaceDN w:val="0"/>
        <w:adjustRightInd w:val="0"/>
        <w:spacing w:line="240" w:lineRule="auto"/>
        <w:ind w:firstLine="851"/>
        <w:jc w:val="both"/>
        <w:rPr>
          <w:rFonts w:eastAsia="Calibri"/>
          <w:b/>
          <w:kern w:val="0"/>
          <w:sz w:val="28"/>
          <w:szCs w:val="28"/>
        </w:rPr>
      </w:pPr>
      <w:r w:rsidRPr="00432A59">
        <w:rPr>
          <w:rFonts w:eastAsia="Calibri"/>
          <w:b/>
          <w:kern w:val="0"/>
          <w:sz w:val="28"/>
          <w:szCs w:val="28"/>
        </w:rPr>
        <w:t xml:space="preserve">Статья </w:t>
      </w:r>
      <w:r>
        <w:rPr>
          <w:rFonts w:eastAsia="Calibri"/>
          <w:b/>
          <w:kern w:val="0"/>
          <w:sz w:val="28"/>
          <w:szCs w:val="28"/>
        </w:rPr>
        <w:t>62</w:t>
      </w:r>
      <w:r w:rsidRPr="00432A59">
        <w:rPr>
          <w:rFonts w:eastAsia="Calibri"/>
          <w:b/>
          <w:kern w:val="0"/>
          <w:sz w:val="28"/>
          <w:szCs w:val="28"/>
        </w:rPr>
        <w:t>. Управление муниципальным долгом</w:t>
      </w:r>
    </w:p>
    <w:p w:rsidR="008D353F" w:rsidRPr="00432A59" w:rsidRDefault="008D353F" w:rsidP="008D353F">
      <w:pPr>
        <w:widowControl w:val="0"/>
        <w:suppressAutoHyphens w:val="0"/>
        <w:autoSpaceDE w:val="0"/>
        <w:autoSpaceDN w:val="0"/>
        <w:adjustRightInd w:val="0"/>
        <w:spacing w:line="240" w:lineRule="auto"/>
        <w:ind w:firstLine="851"/>
        <w:jc w:val="both"/>
        <w:rPr>
          <w:rFonts w:eastAsia="Calibri"/>
          <w:bCs/>
          <w:kern w:val="0"/>
          <w:sz w:val="28"/>
          <w:szCs w:val="28"/>
        </w:rPr>
      </w:pPr>
      <w:r w:rsidRPr="00432A59">
        <w:rPr>
          <w:rFonts w:eastAsia="Calibri"/>
          <w:bCs/>
          <w:kern w:val="0"/>
          <w:sz w:val="28"/>
          <w:szCs w:val="28"/>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432A59">
        <w:rPr>
          <w:rFonts w:eastAsia="Times New Roman"/>
          <w:kern w:val="0"/>
          <w:sz w:val="28"/>
          <w:szCs w:val="28"/>
          <w:lang w:eastAsia="ru-RU"/>
        </w:rPr>
        <w:t>поселения</w:t>
      </w:r>
      <w:r w:rsidRPr="00432A59">
        <w:rPr>
          <w:sz w:val="28"/>
          <w:szCs w:val="28"/>
        </w:rPr>
        <w:t xml:space="preserve"> </w:t>
      </w:r>
      <w:r w:rsidRPr="00432A59">
        <w:rPr>
          <w:rFonts w:eastAsia="Calibri"/>
          <w:bCs/>
          <w:kern w:val="0"/>
          <w:sz w:val="28"/>
          <w:szCs w:val="28"/>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rsidR="008D353F" w:rsidRPr="00432A59" w:rsidRDefault="008D353F" w:rsidP="008D353F">
      <w:pPr>
        <w:widowControl w:val="0"/>
        <w:suppressAutoHyphens w:val="0"/>
        <w:autoSpaceDE w:val="0"/>
        <w:autoSpaceDN w:val="0"/>
        <w:adjustRightInd w:val="0"/>
        <w:spacing w:line="240" w:lineRule="auto"/>
        <w:ind w:firstLine="851"/>
        <w:jc w:val="both"/>
        <w:rPr>
          <w:rFonts w:eastAsia="Calibri"/>
          <w:bCs/>
          <w:kern w:val="0"/>
          <w:sz w:val="28"/>
          <w:szCs w:val="28"/>
        </w:rPr>
      </w:pPr>
      <w:r w:rsidRPr="00432A59">
        <w:rPr>
          <w:rFonts w:eastAsia="Calibri"/>
          <w:bCs/>
          <w:kern w:val="0"/>
          <w:sz w:val="28"/>
          <w:szCs w:val="28"/>
        </w:rPr>
        <w:t>2. Управление муниципальным долгом осуществляется администрацией.</w:t>
      </w:r>
    </w:p>
    <w:p w:rsidR="008D353F" w:rsidRPr="00432A59" w:rsidRDefault="008D353F" w:rsidP="008D353F">
      <w:pPr>
        <w:widowControl w:val="0"/>
        <w:suppressAutoHyphens w:val="0"/>
        <w:autoSpaceDE w:val="0"/>
        <w:autoSpaceDN w:val="0"/>
        <w:adjustRightInd w:val="0"/>
        <w:spacing w:line="240" w:lineRule="auto"/>
        <w:ind w:firstLine="851"/>
        <w:jc w:val="both"/>
        <w:rPr>
          <w:sz w:val="28"/>
          <w:szCs w:val="28"/>
        </w:rPr>
      </w:pPr>
      <w:r w:rsidRPr="00432A59">
        <w:rPr>
          <w:rFonts w:eastAsia="Calibri"/>
          <w:bCs/>
          <w:kern w:val="0"/>
          <w:sz w:val="28"/>
          <w:szCs w:val="28"/>
        </w:rPr>
        <w:t xml:space="preserve">3. </w:t>
      </w:r>
      <w:r w:rsidRPr="00432A59">
        <w:rPr>
          <w:rFonts w:eastAsia="Calibri"/>
          <w:kern w:val="0"/>
          <w:sz w:val="28"/>
          <w:szCs w:val="28"/>
        </w:rPr>
        <w:t xml:space="preserve">Учет и регистрация муниципальных долговых обязательств </w:t>
      </w:r>
      <w:r w:rsidRPr="00432A59">
        <w:rPr>
          <w:rFonts w:eastAsia="Times New Roman"/>
          <w:kern w:val="0"/>
          <w:sz w:val="28"/>
          <w:szCs w:val="28"/>
          <w:lang w:eastAsia="ru-RU"/>
        </w:rPr>
        <w:t>поселения</w:t>
      </w:r>
      <w:r w:rsidRPr="00432A59">
        <w:rPr>
          <w:sz w:val="28"/>
          <w:szCs w:val="28"/>
        </w:rPr>
        <w:t xml:space="preserve"> </w:t>
      </w:r>
      <w:r w:rsidRPr="00432A59">
        <w:rPr>
          <w:rFonts w:eastAsia="Calibri"/>
          <w:kern w:val="0"/>
          <w:sz w:val="28"/>
          <w:szCs w:val="28"/>
        </w:rPr>
        <w:t>осуществляются в муниципальной долговой книге.</w:t>
      </w:r>
    </w:p>
    <w:p w:rsidR="008D353F" w:rsidRPr="00432A59" w:rsidRDefault="008D353F" w:rsidP="008D353F">
      <w:pPr>
        <w:widowControl w:val="0"/>
        <w:suppressAutoHyphens w:val="0"/>
        <w:autoSpaceDE w:val="0"/>
        <w:autoSpaceDN w:val="0"/>
        <w:adjustRightInd w:val="0"/>
        <w:spacing w:line="240" w:lineRule="auto"/>
        <w:ind w:firstLine="851"/>
        <w:jc w:val="both"/>
        <w:rPr>
          <w:rFonts w:eastAsia="Calibri"/>
          <w:kern w:val="0"/>
          <w:sz w:val="28"/>
          <w:szCs w:val="28"/>
        </w:rPr>
      </w:pPr>
      <w:r w:rsidRPr="00432A59">
        <w:rPr>
          <w:rFonts w:eastAsia="Calibri"/>
          <w:kern w:val="0"/>
          <w:sz w:val="28"/>
          <w:szCs w:val="28"/>
        </w:rPr>
        <w:t xml:space="preserve">Ведение муниципальной долговой книги осуществляется финансовым органом </w:t>
      </w:r>
      <w:r w:rsidRPr="00432A59">
        <w:rPr>
          <w:rFonts w:eastAsia="Times New Roman"/>
          <w:kern w:val="0"/>
          <w:sz w:val="28"/>
          <w:szCs w:val="28"/>
          <w:lang w:eastAsia="ru-RU"/>
        </w:rPr>
        <w:t>поселения</w:t>
      </w:r>
      <w:r w:rsidRPr="00432A59">
        <w:rPr>
          <w:rFonts w:eastAsia="Calibri"/>
          <w:kern w:val="0"/>
          <w:sz w:val="28"/>
          <w:szCs w:val="28"/>
        </w:rPr>
        <w:t>.</w:t>
      </w:r>
    </w:p>
    <w:p w:rsidR="008D353F" w:rsidRPr="00907E9E" w:rsidRDefault="008D353F" w:rsidP="008D353F">
      <w:pPr>
        <w:widowControl w:val="0"/>
        <w:suppressAutoHyphens w:val="0"/>
        <w:autoSpaceDE w:val="0"/>
        <w:autoSpaceDN w:val="0"/>
        <w:adjustRightInd w:val="0"/>
        <w:spacing w:line="240" w:lineRule="auto"/>
        <w:ind w:firstLine="851"/>
        <w:jc w:val="both"/>
        <w:rPr>
          <w:rFonts w:eastAsia="Calibri"/>
          <w:kern w:val="0"/>
          <w:sz w:val="28"/>
          <w:szCs w:val="28"/>
        </w:rPr>
      </w:pPr>
      <w:r w:rsidRPr="00432A59">
        <w:rPr>
          <w:rFonts w:eastAsia="Calibri"/>
          <w:kern w:val="0"/>
          <w:sz w:val="28"/>
          <w:szCs w:val="28"/>
        </w:rPr>
        <w:t xml:space="preserve">4. Информация о долговых </w:t>
      </w:r>
      <w:r w:rsidRPr="00746D9B">
        <w:rPr>
          <w:rFonts w:eastAsia="Calibri"/>
          <w:kern w:val="0"/>
          <w:sz w:val="28"/>
          <w:szCs w:val="28"/>
        </w:rPr>
        <w:t xml:space="preserve">обязательствах </w:t>
      </w:r>
      <w:r w:rsidRPr="00907E9E">
        <w:rPr>
          <w:rFonts w:eastAsia="Calibri"/>
          <w:kern w:val="0"/>
          <w:sz w:val="28"/>
          <w:szCs w:val="28"/>
        </w:rPr>
        <w:t xml:space="preserve">(за исключением обязательств по муниципальным гарантиям) вносится финансовым органом </w:t>
      </w:r>
      <w:r w:rsidRPr="00907E9E">
        <w:rPr>
          <w:rFonts w:eastAsia="Times New Roman"/>
          <w:kern w:val="0"/>
          <w:sz w:val="28"/>
          <w:szCs w:val="28"/>
          <w:lang w:eastAsia="ru-RU"/>
        </w:rPr>
        <w:t>поселения</w:t>
      </w:r>
      <w:r w:rsidRPr="00907E9E">
        <w:rPr>
          <w:sz w:val="28"/>
          <w:szCs w:val="28"/>
        </w:rPr>
        <w:t xml:space="preserve"> </w:t>
      </w:r>
      <w:r w:rsidRPr="00907E9E">
        <w:rPr>
          <w:rFonts w:eastAsia="Calibri"/>
          <w:kern w:val="0"/>
          <w:sz w:val="28"/>
          <w:szCs w:val="28"/>
        </w:rPr>
        <w:t>в муниципальную долговую книгу в срок, не превышающий пяти рабочих дней с момента возникновения соответствующего обязательства.</w:t>
      </w:r>
    </w:p>
    <w:p w:rsidR="008D353F" w:rsidRPr="00907E9E" w:rsidRDefault="008D353F" w:rsidP="008D353F">
      <w:pPr>
        <w:suppressAutoHyphens w:val="0"/>
        <w:autoSpaceDE w:val="0"/>
        <w:autoSpaceDN w:val="0"/>
        <w:adjustRightInd w:val="0"/>
        <w:spacing w:line="240" w:lineRule="auto"/>
        <w:ind w:firstLine="851"/>
        <w:jc w:val="both"/>
        <w:rPr>
          <w:rFonts w:eastAsia="Calibri"/>
          <w:kern w:val="0"/>
          <w:sz w:val="28"/>
          <w:szCs w:val="28"/>
          <w:lang w:eastAsia="ru-RU"/>
        </w:rPr>
      </w:pPr>
      <w:r w:rsidRPr="00907E9E">
        <w:rPr>
          <w:rFonts w:eastAsia="Calibri"/>
          <w:kern w:val="0"/>
          <w:sz w:val="28"/>
          <w:szCs w:val="28"/>
          <w:lang w:eastAsia="ru-RU"/>
        </w:rPr>
        <w:t xml:space="preserve">Информация о долговых обязательствах по муниципальным гарантиям вносится </w:t>
      </w:r>
      <w:r w:rsidRPr="00907E9E">
        <w:rPr>
          <w:rFonts w:eastAsia="Calibri"/>
          <w:kern w:val="0"/>
          <w:sz w:val="28"/>
          <w:szCs w:val="28"/>
        </w:rPr>
        <w:t xml:space="preserve">финансовым органом </w:t>
      </w:r>
      <w:r w:rsidRPr="00907E9E">
        <w:rPr>
          <w:rFonts w:eastAsia="Times New Roman"/>
          <w:kern w:val="0"/>
          <w:sz w:val="28"/>
          <w:szCs w:val="28"/>
          <w:lang w:eastAsia="ru-RU"/>
        </w:rPr>
        <w:t>поселения</w:t>
      </w:r>
      <w:r w:rsidRPr="00907E9E">
        <w:rPr>
          <w:rFonts w:eastAsia="Calibri"/>
          <w:kern w:val="0"/>
          <w:sz w:val="28"/>
          <w:szCs w:val="28"/>
          <w:lang w:eastAsia="ru-RU"/>
        </w:rPr>
        <w:t xml:space="preserve">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обязательств принципала, обеспеченных муниципальной гарантией.</w:t>
      </w:r>
    </w:p>
    <w:p w:rsidR="008D353F" w:rsidRPr="00432A59" w:rsidRDefault="008D353F" w:rsidP="008D353F">
      <w:pPr>
        <w:widowControl w:val="0"/>
        <w:suppressAutoHyphens w:val="0"/>
        <w:autoSpaceDE w:val="0"/>
        <w:autoSpaceDN w:val="0"/>
        <w:adjustRightInd w:val="0"/>
        <w:spacing w:line="240" w:lineRule="auto"/>
        <w:ind w:firstLine="851"/>
        <w:jc w:val="both"/>
        <w:rPr>
          <w:rFonts w:eastAsia="Calibri"/>
          <w:kern w:val="0"/>
          <w:sz w:val="28"/>
          <w:szCs w:val="28"/>
        </w:rPr>
      </w:pPr>
      <w:r w:rsidRPr="00907E9E">
        <w:rPr>
          <w:rFonts w:eastAsia="Calibri"/>
          <w:kern w:val="0"/>
          <w:sz w:val="28"/>
          <w:szCs w:val="28"/>
        </w:rPr>
        <w:t>В муниципальную долговую книгу вносятся</w:t>
      </w:r>
      <w:r w:rsidRPr="00432A59">
        <w:rPr>
          <w:rFonts w:eastAsia="Calibri"/>
          <w:kern w:val="0"/>
          <w:sz w:val="28"/>
          <w:szCs w:val="28"/>
        </w:rPr>
        <w:t xml:space="preserve"> сведения об объеме долговых обязательств </w:t>
      </w:r>
      <w:r w:rsidRPr="00432A59">
        <w:rPr>
          <w:rFonts w:eastAsia="Times New Roman"/>
          <w:kern w:val="0"/>
          <w:sz w:val="28"/>
          <w:szCs w:val="28"/>
          <w:lang w:eastAsia="ru-RU"/>
        </w:rPr>
        <w:t>поселения</w:t>
      </w:r>
      <w:r w:rsidRPr="00432A59">
        <w:rPr>
          <w:rFonts w:eastAsia="Calibri"/>
          <w:kern w:val="0"/>
          <w:sz w:val="28"/>
          <w:szCs w:val="28"/>
        </w:rPr>
        <w:t xml:space="preserve"> по видам этих обязательств, о дате их </w:t>
      </w:r>
      <w:r w:rsidRPr="00432A59">
        <w:rPr>
          <w:rFonts w:eastAsia="Calibri"/>
          <w:kern w:val="0"/>
          <w:sz w:val="28"/>
          <w:szCs w:val="28"/>
        </w:rPr>
        <w:lastRenderedPageBreak/>
        <w:t>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
    <w:p w:rsidR="008D353F" w:rsidRPr="00432A59" w:rsidRDefault="008D353F" w:rsidP="008D353F">
      <w:pPr>
        <w:widowControl w:val="0"/>
        <w:suppressAutoHyphens w:val="0"/>
        <w:spacing w:line="240" w:lineRule="auto"/>
        <w:ind w:firstLine="709"/>
        <w:jc w:val="both"/>
        <w:rPr>
          <w:rFonts w:eastAsia="Calibri"/>
          <w:kern w:val="0"/>
          <w:sz w:val="28"/>
          <w:szCs w:val="28"/>
        </w:rPr>
      </w:pPr>
      <w:r w:rsidRPr="00432A59">
        <w:rPr>
          <w:rFonts w:eastAsia="Calibri"/>
          <w:kern w:val="0"/>
          <w:sz w:val="28"/>
          <w:szCs w:val="28"/>
        </w:rPr>
        <w:t>В муниципальной долговой книге в том числе учитывается информация о просроченной задолженности по исполнению муниципальных долговых обязательств.</w:t>
      </w:r>
    </w:p>
    <w:p w:rsidR="008D353F" w:rsidRPr="00FA665B" w:rsidRDefault="008D353F" w:rsidP="008D353F">
      <w:pPr>
        <w:widowControl w:val="0"/>
        <w:suppressAutoHyphens w:val="0"/>
        <w:spacing w:line="240" w:lineRule="auto"/>
        <w:ind w:firstLine="851"/>
        <w:jc w:val="both"/>
        <w:rPr>
          <w:sz w:val="28"/>
          <w:szCs w:val="28"/>
        </w:rPr>
      </w:pPr>
    </w:p>
    <w:p w:rsidR="008D353F" w:rsidRPr="0028413D" w:rsidRDefault="008D353F" w:rsidP="008D353F">
      <w:pPr>
        <w:widowControl w:val="0"/>
        <w:suppressAutoHyphens w:val="0"/>
        <w:spacing w:line="240" w:lineRule="auto"/>
        <w:ind w:firstLine="851"/>
        <w:jc w:val="both"/>
        <w:rPr>
          <w:b/>
          <w:sz w:val="28"/>
          <w:szCs w:val="28"/>
        </w:rPr>
      </w:pPr>
      <w:r w:rsidRPr="0028413D">
        <w:rPr>
          <w:b/>
          <w:sz w:val="28"/>
          <w:szCs w:val="28"/>
        </w:rPr>
        <w:t xml:space="preserve">Статья </w:t>
      </w:r>
      <w:r>
        <w:rPr>
          <w:b/>
          <w:sz w:val="28"/>
          <w:szCs w:val="28"/>
        </w:rPr>
        <w:t>63</w:t>
      </w:r>
      <w:r w:rsidRPr="0028413D">
        <w:rPr>
          <w:b/>
          <w:sz w:val="28"/>
          <w:szCs w:val="28"/>
        </w:rPr>
        <w:t>.</w:t>
      </w:r>
      <w:r w:rsidRPr="0028413D">
        <w:rPr>
          <w:sz w:val="28"/>
          <w:szCs w:val="28"/>
        </w:rPr>
        <w:t xml:space="preserve"> </w:t>
      </w:r>
      <w:r w:rsidRPr="0028413D">
        <w:rPr>
          <w:b/>
          <w:sz w:val="28"/>
          <w:szCs w:val="28"/>
        </w:rPr>
        <w:t>Контроль за исполнением местного бюджета</w:t>
      </w:r>
    </w:p>
    <w:p w:rsidR="008D353F" w:rsidRPr="007D083C" w:rsidRDefault="008D353F" w:rsidP="008D353F">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7D083C">
        <w:rPr>
          <w:rFonts w:eastAsia="Times New Roman"/>
          <w:kern w:val="0"/>
          <w:sz w:val="28"/>
          <w:szCs w:val="28"/>
          <w:lang w:eastAsia="ru-RU"/>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rsidR="008D353F" w:rsidRPr="007D083C" w:rsidRDefault="008D353F" w:rsidP="008D353F">
      <w:pPr>
        <w:widowControl w:val="0"/>
        <w:suppressAutoHyphens w:val="0"/>
        <w:autoSpaceDE w:val="0"/>
        <w:autoSpaceDN w:val="0"/>
        <w:adjustRightInd w:val="0"/>
        <w:spacing w:line="240" w:lineRule="auto"/>
        <w:ind w:firstLine="851"/>
        <w:jc w:val="both"/>
        <w:rPr>
          <w:rFonts w:eastAsia="Calibri"/>
          <w:bCs/>
          <w:kern w:val="0"/>
          <w:sz w:val="28"/>
          <w:szCs w:val="28"/>
        </w:rPr>
      </w:pPr>
      <w:r w:rsidRPr="007D083C">
        <w:rPr>
          <w:rFonts w:eastAsia="Calibri"/>
          <w:bCs/>
          <w:kern w:val="0"/>
          <w:sz w:val="28"/>
          <w:szCs w:val="28"/>
        </w:rPr>
        <w:t>Муниципальный финансовый контроль подразделяется на внешний и внутренний, предварительный и последующий.</w:t>
      </w:r>
    </w:p>
    <w:p w:rsidR="008D353F" w:rsidRPr="00FA665B" w:rsidRDefault="008D353F" w:rsidP="008D353F">
      <w:pPr>
        <w:widowControl w:val="0"/>
        <w:suppressAutoHyphens w:val="0"/>
        <w:autoSpaceDE w:val="0"/>
        <w:autoSpaceDN w:val="0"/>
        <w:adjustRightInd w:val="0"/>
        <w:spacing w:line="240" w:lineRule="auto"/>
        <w:ind w:firstLine="851"/>
        <w:jc w:val="both"/>
        <w:rPr>
          <w:rFonts w:eastAsia="Calibri"/>
          <w:bCs/>
          <w:kern w:val="0"/>
          <w:sz w:val="28"/>
          <w:szCs w:val="28"/>
        </w:rPr>
      </w:pPr>
      <w:r w:rsidRPr="00FA665B">
        <w:rPr>
          <w:rFonts w:eastAsia="Calibri"/>
          <w:bCs/>
          <w:kern w:val="0"/>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w:t>
      </w:r>
      <w:r w:rsidRPr="00716E70">
        <w:rPr>
          <w:rFonts w:eastAsia="Calibri"/>
          <w:bCs/>
          <w:kern w:val="0"/>
          <w:sz w:val="28"/>
          <w:szCs w:val="28"/>
        </w:rPr>
        <w:t>та</w:t>
      </w:r>
      <w:r w:rsidRPr="00FA665B">
        <w:rPr>
          <w:rFonts w:eastAsia="Calibri"/>
          <w:bCs/>
          <w:kern w:val="0"/>
          <w:sz w:val="28"/>
          <w:szCs w:val="28"/>
        </w:rPr>
        <w:t>.</w:t>
      </w:r>
    </w:p>
    <w:p w:rsidR="008D353F" w:rsidRPr="00FA665B" w:rsidRDefault="008D353F" w:rsidP="008D353F">
      <w:pPr>
        <w:widowControl w:val="0"/>
        <w:suppressAutoHyphens w:val="0"/>
        <w:autoSpaceDE w:val="0"/>
        <w:autoSpaceDN w:val="0"/>
        <w:adjustRightInd w:val="0"/>
        <w:spacing w:line="240" w:lineRule="auto"/>
        <w:ind w:firstLine="851"/>
        <w:jc w:val="both"/>
        <w:rPr>
          <w:rFonts w:eastAsia="Calibri"/>
          <w:bCs/>
          <w:kern w:val="0"/>
          <w:sz w:val="28"/>
          <w:szCs w:val="28"/>
        </w:rPr>
      </w:pPr>
      <w:r w:rsidRPr="00FA665B">
        <w:rPr>
          <w:rFonts w:eastAsia="Calibri"/>
          <w:bCs/>
          <w:kern w:val="0"/>
          <w:sz w:val="28"/>
          <w:szCs w:val="28"/>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8D353F" w:rsidRPr="00AD62C9" w:rsidRDefault="008D353F" w:rsidP="008D353F">
      <w:pPr>
        <w:widowControl w:val="0"/>
        <w:suppressAutoHyphens w:val="0"/>
        <w:spacing w:line="240" w:lineRule="auto"/>
        <w:ind w:firstLine="851"/>
        <w:jc w:val="both"/>
        <w:rPr>
          <w:bCs/>
          <w:sz w:val="28"/>
          <w:szCs w:val="28"/>
        </w:rPr>
      </w:pPr>
      <w:r w:rsidRPr="00AD62C9">
        <w:rPr>
          <w:bCs/>
          <w:sz w:val="28"/>
          <w:szCs w:val="28"/>
        </w:rPr>
        <w:t xml:space="preserve">3. Контрольно-счетная палата муниципального образования </w:t>
      </w:r>
      <w:r>
        <w:rPr>
          <w:rFonts w:eastAsia="Calibri"/>
          <w:kern w:val="0"/>
          <w:sz w:val="28"/>
          <w:szCs w:val="28"/>
        </w:rPr>
        <w:t xml:space="preserve">Новокубанский </w:t>
      </w:r>
      <w:r w:rsidRPr="00AD62C9">
        <w:rPr>
          <w:bCs/>
          <w:sz w:val="28"/>
          <w:szCs w:val="28"/>
        </w:rPr>
        <w:t xml:space="preserve">район осуществляет полномочия контрольно-счетного органа поселения по осуществлению внешнего муниципального финансового контроля на основании соглашения о передаче данных полномочий, заключенного Советом поселения с Советом муниципального образования </w:t>
      </w:r>
      <w:r>
        <w:rPr>
          <w:rFonts w:eastAsia="Calibri"/>
          <w:kern w:val="0"/>
          <w:sz w:val="28"/>
          <w:szCs w:val="28"/>
        </w:rPr>
        <w:t xml:space="preserve">Новокубанский </w:t>
      </w:r>
      <w:r w:rsidRPr="00667A62">
        <w:rPr>
          <w:rFonts w:eastAsia="Calibri"/>
          <w:kern w:val="0"/>
          <w:sz w:val="28"/>
          <w:szCs w:val="28"/>
        </w:rPr>
        <w:t xml:space="preserve"> </w:t>
      </w:r>
      <w:r w:rsidRPr="00AD62C9">
        <w:rPr>
          <w:bCs/>
          <w:sz w:val="28"/>
          <w:szCs w:val="28"/>
        </w:rPr>
        <w:t>район в целях реализац</w:t>
      </w:r>
      <w:r>
        <w:rPr>
          <w:bCs/>
          <w:sz w:val="28"/>
          <w:szCs w:val="28"/>
        </w:rPr>
        <w:t xml:space="preserve">ии Федерального закона от 07 </w:t>
      </w:r>
      <w:r w:rsidRPr="00B7244A">
        <w:rPr>
          <w:bCs/>
          <w:sz w:val="28"/>
          <w:szCs w:val="28"/>
        </w:rPr>
        <w:t>февраля 2011 года № 6-ФЗ «Об общих принципах организации и</w:t>
      </w:r>
      <w:r w:rsidRPr="00AD62C9">
        <w:rPr>
          <w:bCs/>
          <w:sz w:val="28"/>
          <w:szCs w:val="28"/>
        </w:rPr>
        <w:t xml:space="preserve"> деятельности контрольно-счетных органов субъектов Российской Федерации  и муниципальных образований</w:t>
      </w:r>
      <w:r>
        <w:rPr>
          <w:bCs/>
          <w:sz w:val="28"/>
          <w:szCs w:val="28"/>
        </w:rPr>
        <w:t>»</w:t>
      </w:r>
      <w:r w:rsidRPr="00AD62C9">
        <w:rPr>
          <w:bCs/>
          <w:sz w:val="28"/>
          <w:szCs w:val="28"/>
        </w:rPr>
        <w:t xml:space="preserve">. </w:t>
      </w:r>
    </w:p>
    <w:p w:rsidR="008D353F" w:rsidRPr="00AD62C9" w:rsidRDefault="008D353F" w:rsidP="008D353F">
      <w:pPr>
        <w:widowControl w:val="0"/>
        <w:tabs>
          <w:tab w:val="left" w:pos="0"/>
        </w:tabs>
        <w:suppressAutoHyphens w:val="0"/>
        <w:spacing w:line="240" w:lineRule="auto"/>
        <w:ind w:firstLine="851"/>
        <w:jc w:val="both"/>
        <w:rPr>
          <w:sz w:val="28"/>
          <w:szCs w:val="28"/>
        </w:rPr>
      </w:pPr>
      <w:r w:rsidRPr="00AD62C9">
        <w:rPr>
          <w:sz w:val="28"/>
          <w:szCs w:val="28"/>
        </w:rPr>
        <w:t>К основным полномочиям контрольно</w:t>
      </w:r>
      <w:r w:rsidRPr="00AD62C9">
        <w:rPr>
          <w:bCs/>
          <w:sz w:val="28"/>
          <w:szCs w:val="28"/>
        </w:rPr>
        <w:t>-</w:t>
      </w:r>
      <w:r w:rsidRPr="00AD62C9">
        <w:rPr>
          <w:sz w:val="28"/>
          <w:szCs w:val="28"/>
        </w:rPr>
        <w:t>счетного органа поселения относятся:</w:t>
      </w:r>
    </w:p>
    <w:p w:rsidR="008D353F" w:rsidRPr="00AD62C9" w:rsidRDefault="008D353F" w:rsidP="008D353F">
      <w:pPr>
        <w:suppressAutoHyphens w:val="0"/>
        <w:autoSpaceDE w:val="0"/>
        <w:autoSpaceDN w:val="0"/>
        <w:adjustRightInd w:val="0"/>
        <w:spacing w:line="240" w:lineRule="auto"/>
        <w:ind w:firstLine="851"/>
        <w:jc w:val="both"/>
        <w:rPr>
          <w:rFonts w:eastAsia="Times New Roman"/>
          <w:kern w:val="0"/>
          <w:sz w:val="28"/>
          <w:szCs w:val="28"/>
          <w:lang w:eastAsia="ru-RU"/>
        </w:rPr>
      </w:pPr>
      <w:r w:rsidRPr="00AD62C9">
        <w:rPr>
          <w:rFonts w:eastAsia="Times New Roman"/>
          <w:kern w:val="0"/>
          <w:sz w:val="28"/>
          <w:szCs w:val="28"/>
          <w:lang w:eastAsia="ru-RU"/>
        </w:rPr>
        <w:t>1) организация и осуществление контроля за законностью и эффективностью использования средств местного бюджета, а также иных средств в случаях, предусмотренных законодательством Российской Федерации;</w:t>
      </w:r>
    </w:p>
    <w:p w:rsidR="008D353F" w:rsidRPr="00AD62C9" w:rsidRDefault="008D353F" w:rsidP="008D353F">
      <w:pPr>
        <w:suppressAutoHyphens w:val="0"/>
        <w:autoSpaceDE w:val="0"/>
        <w:autoSpaceDN w:val="0"/>
        <w:adjustRightInd w:val="0"/>
        <w:spacing w:line="240" w:lineRule="auto"/>
        <w:ind w:firstLine="851"/>
        <w:jc w:val="both"/>
        <w:rPr>
          <w:rFonts w:eastAsia="Times New Roman"/>
          <w:kern w:val="0"/>
          <w:sz w:val="28"/>
          <w:szCs w:val="28"/>
          <w:lang w:eastAsia="ru-RU"/>
        </w:rPr>
      </w:pPr>
      <w:r w:rsidRPr="00AD62C9">
        <w:rPr>
          <w:rFonts w:eastAsia="Times New Roman"/>
          <w:kern w:val="0"/>
          <w:sz w:val="28"/>
          <w:szCs w:val="28"/>
          <w:lang w:eastAsia="ru-RU"/>
        </w:rPr>
        <w:t>2) экспертиза проектов местного бюджета, проверка и анализ обоснованности его показателей;</w:t>
      </w:r>
    </w:p>
    <w:p w:rsidR="008D353F" w:rsidRPr="00AD62C9" w:rsidRDefault="008D353F" w:rsidP="008D353F">
      <w:pPr>
        <w:suppressAutoHyphens w:val="0"/>
        <w:autoSpaceDE w:val="0"/>
        <w:autoSpaceDN w:val="0"/>
        <w:adjustRightInd w:val="0"/>
        <w:spacing w:line="240" w:lineRule="auto"/>
        <w:ind w:firstLine="851"/>
        <w:jc w:val="both"/>
        <w:rPr>
          <w:rFonts w:eastAsia="Times New Roman"/>
          <w:kern w:val="0"/>
          <w:sz w:val="28"/>
          <w:szCs w:val="28"/>
          <w:lang w:eastAsia="ru-RU"/>
        </w:rPr>
      </w:pPr>
      <w:r w:rsidRPr="00AD62C9">
        <w:rPr>
          <w:rFonts w:eastAsia="Times New Roman"/>
          <w:kern w:val="0"/>
          <w:sz w:val="28"/>
          <w:szCs w:val="28"/>
          <w:lang w:eastAsia="ru-RU"/>
        </w:rPr>
        <w:t>3) внешняя проверка годового отчета об исполнении местного бюджета;</w:t>
      </w:r>
    </w:p>
    <w:p w:rsidR="008D353F" w:rsidRPr="00AD62C9" w:rsidRDefault="008D353F" w:rsidP="008D353F">
      <w:pPr>
        <w:suppressAutoHyphens w:val="0"/>
        <w:autoSpaceDE w:val="0"/>
        <w:autoSpaceDN w:val="0"/>
        <w:adjustRightInd w:val="0"/>
        <w:spacing w:line="240" w:lineRule="auto"/>
        <w:ind w:firstLine="851"/>
        <w:jc w:val="both"/>
        <w:rPr>
          <w:rFonts w:eastAsia="Times New Roman"/>
          <w:kern w:val="0"/>
          <w:sz w:val="28"/>
          <w:szCs w:val="28"/>
          <w:lang w:eastAsia="ru-RU"/>
        </w:rPr>
      </w:pPr>
      <w:r w:rsidRPr="00AD62C9">
        <w:rPr>
          <w:rFonts w:eastAsia="Times New Roman"/>
          <w:kern w:val="0"/>
          <w:sz w:val="28"/>
          <w:szCs w:val="28"/>
          <w:lang w:eastAsia="ru-RU"/>
        </w:rPr>
        <w:lastRenderedPageBreak/>
        <w:t>4) проведение аудита в сфере закупок товаров, работ и услуг в соответствии с Федеральным законом от 05</w:t>
      </w:r>
      <w:r>
        <w:rPr>
          <w:rFonts w:eastAsia="Times New Roman"/>
          <w:kern w:val="0"/>
          <w:sz w:val="28"/>
          <w:szCs w:val="28"/>
          <w:lang w:eastAsia="ru-RU"/>
        </w:rPr>
        <w:t xml:space="preserve"> апреля </w:t>
      </w:r>
      <w:r w:rsidRPr="00AD62C9">
        <w:rPr>
          <w:rFonts w:eastAsia="Times New Roman"/>
          <w:kern w:val="0"/>
          <w:sz w:val="28"/>
          <w:szCs w:val="28"/>
          <w:lang w:eastAsia="ru-RU"/>
        </w:rPr>
        <w:t>2013</w:t>
      </w:r>
      <w:r>
        <w:rPr>
          <w:rFonts w:eastAsia="Times New Roman"/>
          <w:kern w:val="0"/>
          <w:sz w:val="28"/>
          <w:szCs w:val="28"/>
          <w:lang w:eastAsia="ru-RU"/>
        </w:rPr>
        <w:t xml:space="preserve"> года</w:t>
      </w:r>
      <w:r w:rsidRPr="00AD62C9">
        <w:rPr>
          <w:rFonts w:eastAsia="Times New Roman"/>
          <w:kern w:val="0"/>
          <w:sz w:val="28"/>
          <w:szCs w:val="28"/>
          <w:lang w:eastAsia="ru-RU"/>
        </w:rPr>
        <w:t xml:space="preserve"> № 44-ФЗ </w:t>
      </w:r>
      <w:r>
        <w:rPr>
          <w:bCs/>
          <w:sz w:val="28"/>
          <w:szCs w:val="28"/>
        </w:rPr>
        <w:t>«</w:t>
      </w:r>
      <w:r w:rsidRPr="00AD62C9">
        <w:rPr>
          <w:rFonts w:eastAsia="Times New Roman"/>
          <w:kern w:val="0"/>
          <w:sz w:val="28"/>
          <w:szCs w:val="28"/>
          <w:lang w:eastAsia="ru-RU"/>
        </w:rPr>
        <w:t>О контрактной системе в сфере закупок товаров, работ, услуг для обеспечения государственных и муниципальных нужд</w:t>
      </w:r>
      <w:r>
        <w:rPr>
          <w:bCs/>
          <w:sz w:val="28"/>
          <w:szCs w:val="28"/>
        </w:rPr>
        <w:t>»</w:t>
      </w:r>
      <w:r w:rsidRPr="00AD62C9">
        <w:rPr>
          <w:rFonts w:eastAsia="Times New Roman"/>
          <w:kern w:val="0"/>
          <w:sz w:val="28"/>
          <w:szCs w:val="28"/>
          <w:lang w:eastAsia="ru-RU"/>
        </w:rPr>
        <w:t>;</w:t>
      </w:r>
    </w:p>
    <w:p w:rsidR="008D353F" w:rsidRPr="00AD62C9" w:rsidRDefault="008D353F" w:rsidP="008D353F">
      <w:pPr>
        <w:suppressAutoHyphens w:val="0"/>
        <w:autoSpaceDE w:val="0"/>
        <w:autoSpaceDN w:val="0"/>
        <w:adjustRightInd w:val="0"/>
        <w:spacing w:line="240" w:lineRule="auto"/>
        <w:ind w:firstLine="851"/>
        <w:jc w:val="both"/>
        <w:rPr>
          <w:rFonts w:eastAsia="Times New Roman"/>
          <w:kern w:val="0"/>
          <w:sz w:val="28"/>
          <w:szCs w:val="28"/>
          <w:lang w:eastAsia="ru-RU"/>
        </w:rPr>
      </w:pPr>
      <w:r w:rsidRPr="00AD62C9">
        <w:rPr>
          <w:rFonts w:eastAsia="Times New Roman"/>
          <w:kern w:val="0"/>
          <w:sz w:val="28"/>
          <w:szCs w:val="28"/>
          <w:lang w:eastAsia="ru-RU"/>
        </w:rPr>
        <w:t>5) оценка эффективности формирования муниципальной собственности,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8D353F" w:rsidRPr="00AD62C9" w:rsidRDefault="008D353F" w:rsidP="008D353F">
      <w:pPr>
        <w:suppressAutoHyphens w:val="0"/>
        <w:autoSpaceDE w:val="0"/>
        <w:autoSpaceDN w:val="0"/>
        <w:adjustRightInd w:val="0"/>
        <w:spacing w:line="240" w:lineRule="auto"/>
        <w:ind w:firstLine="851"/>
        <w:jc w:val="both"/>
        <w:rPr>
          <w:rFonts w:eastAsia="Times New Roman"/>
          <w:kern w:val="0"/>
          <w:sz w:val="28"/>
          <w:szCs w:val="28"/>
          <w:lang w:eastAsia="ru-RU"/>
        </w:rPr>
      </w:pPr>
      <w:r w:rsidRPr="00AD62C9">
        <w:rPr>
          <w:rFonts w:eastAsia="Times New Roman"/>
          <w:kern w:val="0"/>
          <w:sz w:val="28"/>
          <w:szCs w:val="28"/>
          <w:lang w:eastAsia="ru-RU"/>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 поселения;</w:t>
      </w:r>
    </w:p>
    <w:p w:rsidR="008D353F" w:rsidRPr="00AD62C9" w:rsidRDefault="008D353F" w:rsidP="008D353F">
      <w:pPr>
        <w:suppressAutoHyphens w:val="0"/>
        <w:autoSpaceDE w:val="0"/>
        <w:autoSpaceDN w:val="0"/>
        <w:adjustRightInd w:val="0"/>
        <w:spacing w:line="240" w:lineRule="auto"/>
        <w:ind w:firstLine="851"/>
        <w:jc w:val="both"/>
        <w:rPr>
          <w:rFonts w:eastAsia="Times New Roman"/>
          <w:kern w:val="0"/>
          <w:sz w:val="28"/>
          <w:szCs w:val="28"/>
          <w:lang w:eastAsia="ru-RU"/>
        </w:rPr>
      </w:pPr>
      <w:r w:rsidRPr="00AD62C9">
        <w:rPr>
          <w:rFonts w:eastAsia="Times New Roman"/>
          <w:kern w:val="0"/>
          <w:sz w:val="28"/>
          <w:szCs w:val="28"/>
          <w:lang w:eastAsia="ru-RU"/>
        </w:rPr>
        <w:t>7) экспертиза проектов муниципальных правовых актов в части, касающейся расходных обязательств поселения, экспертиза проектов муниципальных правовых актов, приводящих к изменению доходов местного бюджета, а также муниципальных программ (проектов муниципальных программ);</w:t>
      </w:r>
    </w:p>
    <w:p w:rsidR="008D353F" w:rsidRPr="00AD62C9" w:rsidRDefault="008D353F" w:rsidP="008D353F">
      <w:pPr>
        <w:suppressAutoHyphens w:val="0"/>
        <w:autoSpaceDE w:val="0"/>
        <w:autoSpaceDN w:val="0"/>
        <w:adjustRightInd w:val="0"/>
        <w:spacing w:line="240" w:lineRule="auto"/>
        <w:ind w:firstLine="851"/>
        <w:jc w:val="both"/>
        <w:rPr>
          <w:rFonts w:eastAsia="Times New Roman"/>
          <w:kern w:val="0"/>
          <w:sz w:val="28"/>
          <w:szCs w:val="28"/>
          <w:lang w:eastAsia="ru-RU"/>
        </w:rPr>
      </w:pPr>
      <w:r w:rsidRPr="00AD62C9">
        <w:rPr>
          <w:rFonts w:eastAsia="Times New Roman"/>
          <w:kern w:val="0"/>
          <w:sz w:val="28"/>
          <w:szCs w:val="28"/>
          <w:lang w:eastAsia="ru-RU"/>
        </w:rPr>
        <w:t>8) анализ и мониторинг бюджетного процесса в поселении,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8D353F" w:rsidRPr="00AD62C9" w:rsidRDefault="008D353F" w:rsidP="008D353F">
      <w:pPr>
        <w:suppressAutoHyphens w:val="0"/>
        <w:autoSpaceDE w:val="0"/>
        <w:autoSpaceDN w:val="0"/>
        <w:adjustRightInd w:val="0"/>
        <w:spacing w:line="240" w:lineRule="auto"/>
        <w:ind w:firstLine="851"/>
        <w:jc w:val="both"/>
        <w:rPr>
          <w:rFonts w:eastAsia="Times New Roman"/>
          <w:kern w:val="0"/>
          <w:sz w:val="28"/>
          <w:szCs w:val="28"/>
          <w:lang w:eastAsia="ru-RU"/>
        </w:rPr>
      </w:pPr>
      <w:r w:rsidRPr="00AD62C9">
        <w:rPr>
          <w:rFonts w:eastAsia="Times New Roman"/>
          <w:kern w:val="0"/>
          <w:sz w:val="28"/>
          <w:szCs w:val="28"/>
          <w:lang w:eastAsia="ru-RU"/>
        </w:rPr>
        <w:t>9) проведение оперативного анализа исполнения и контроля за организацией исполнения местного бюджета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Совет и главе поселения;</w:t>
      </w:r>
    </w:p>
    <w:p w:rsidR="008D353F" w:rsidRPr="00AD62C9" w:rsidRDefault="008D353F" w:rsidP="008D353F">
      <w:pPr>
        <w:suppressAutoHyphens w:val="0"/>
        <w:autoSpaceDE w:val="0"/>
        <w:autoSpaceDN w:val="0"/>
        <w:adjustRightInd w:val="0"/>
        <w:spacing w:line="240" w:lineRule="auto"/>
        <w:ind w:firstLine="851"/>
        <w:jc w:val="both"/>
        <w:rPr>
          <w:rFonts w:eastAsia="Times New Roman"/>
          <w:kern w:val="0"/>
          <w:sz w:val="28"/>
          <w:szCs w:val="28"/>
          <w:lang w:eastAsia="ru-RU"/>
        </w:rPr>
      </w:pPr>
      <w:r w:rsidRPr="00AD62C9">
        <w:rPr>
          <w:rFonts w:eastAsia="Times New Roman"/>
          <w:kern w:val="0"/>
          <w:sz w:val="28"/>
          <w:szCs w:val="28"/>
          <w:lang w:eastAsia="ru-RU"/>
        </w:rPr>
        <w:t>10) осуществление контроля за состоянием муниципального внутреннего и внешнего долга;</w:t>
      </w:r>
    </w:p>
    <w:p w:rsidR="008D353F" w:rsidRPr="00AD62C9" w:rsidRDefault="008D353F" w:rsidP="008D353F">
      <w:pPr>
        <w:suppressAutoHyphens w:val="0"/>
        <w:autoSpaceDE w:val="0"/>
        <w:autoSpaceDN w:val="0"/>
        <w:adjustRightInd w:val="0"/>
        <w:spacing w:line="240" w:lineRule="auto"/>
        <w:ind w:firstLine="851"/>
        <w:jc w:val="both"/>
        <w:rPr>
          <w:rFonts w:eastAsia="Times New Roman"/>
          <w:kern w:val="0"/>
          <w:sz w:val="28"/>
          <w:szCs w:val="28"/>
          <w:lang w:eastAsia="ru-RU"/>
        </w:rPr>
      </w:pPr>
      <w:r w:rsidRPr="00AD62C9">
        <w:rPr>
          <w:rFonts w:eastAsia="Times New Roman"/>
          <w:kern w:val="0"/>
          <w:sz w:val="28"/>
          <w:szCs w:val="28"/>
          <w:lang w:eastAsia="ru-RU"/>
        </w:rPr>
        <w:t>11) оценка реализуемости, рисков и результатов достижения целей социально-экономического развития поселения, предусмотренных документами стратегического планирования поселения, в пределах компетенции контрольно-счетного органа поселения;</w:t>
      </w:r>
    </w:p>
    <w:p w:rsidR="008D353F" w:rsidRPr="00AD62C9" w:rsidRDefault="008D353F" w:rsidP="008D353F">
      <w:pPr>
        <w:suppressAutoHyphens w:val="0"/>
        <w:autoSpaceDE w:val="0"/>
        <w:autoSpaceDN w:val="0"/>
        <w:adjustRightInd w:val="0"/>
        <w:spacing w:line="240" w:lineRule="auto"/>
        <w:ind w:firstLine="851"/>
        <w:jc w:val="both"/>
        <w:rPr>
          <w:rFonts w:eastAsia="Times New Roman"/>
          <w:kern w:val="0"/>
          <w:sz w:val="28"/>
          <w:szCs w:val="28"/>
          <w:lang w:eastAsia="ru-RU"/>
        </w:rPr>
      </w:pPr>
      <w:r w:rsidRPr="00AD62C9">
        <w:rPr>
          <w:rFonts w:eastAsia="Times New Roman"/>
          <w:kern w:val="0"/>
          <w:sz w:val="28"/>
          <w:szCs w:val="28"/>
          <w:lang w:eastAsia="ru-RU"/>
        </w:rPr>
        <w:t>12) участие в пределах полномочий в мероприятиях, направленных на противодействие коррупции;</w:t>
      </w:r>
    </w:p>
    <w:p w:rsidR="008D353F" w:rsidRPr="00AD62C9" w:rsidRDefault="008D353F" w:rsidP="008D353F">
      <w:pPr>
        <w:suppressAutoHyphens w:val="0"/>
        <w:autoSpaceDE w:val="0"/>
        <w:autoSpaceDN w:val="0"/>
        <w:adjustRightInd w:val="0"/>
        <w:spacing w:line="240" w:lineRule="auto"/>
        <w:ind w:firstLine="851"/>
        <w:jc w:val="both"/>
        <w:rPr>
          <w:rFonts w:eastAsia="Times New Roman"/>
          <w:kern w:val="0"/>
          <w:sz w:val="28"/>
          <w:szCs w:val="28"/>
          <w:lang w:eastAsia="ru-RU"/>
        </w:rPr>
      </w:pPr>
      <w:r w:rsidRPr="00AD62C9">
        <w:rPr>
          <w:rFonts w:eastAsia="Times New Roman"/>
          <w:kern w:val="0"/>
          <w:sz w:val="28"/>
          <w:szCs w:val="28"/>
          <w:lang w:eastAsia="ru-RU"/>
        </w:rPr>
        <w:t xml:space="preserve">13) иные полномочия в сфере внешнего муниципального финансового контроля, установленные федеральными законами, законами Краснодарского края, </w:t>
      </w:r>
      <w:r>
        <w:rPr>
          <w:rFonts w:eastAsia="Times New Roman"/>
          <w:kern w:val="0"/>
          <w:sz w:val="28"/>
          <w:szCs w:val="28"/>
          <w:lang w:eastAsia="ru-RU"/>
        </w:rPr>
        <w:t>У</w:t>
      </w:r>
      <w:r w:rsidRPr="00AD62C9">
        <w:rPr>
          <w:rFonts w:eastAsia="Times New Roman"/>
          <w:kern w:val="0"/>
          <w:sz w:val="28"/>
          <w:szCs w:val="28"/>
          <w:lang w:eastAsia="ru-RU"/>
        </w:rPr>
        <w:t>ставом и решениями Совета.</w:t>
      </w:r>
    </w:p>
    <w:p w:rsidR="008D353F" w:rsidRPr="00150A14" w:rsidRDefault="008D353F" w:rsidP="008D353F">
      <w:pPr>
        <w:widowControl w:val="0"/>
        <w:suppressAutoHyphens w:val="0"/>
        <w:spacing w:line="240" w:lineRule="auto"/>
        <w:ind w:firstLine="851"/>
        <w:jc w:val="both"/>
        <w:rPr>
          <w:bCs/>
          <w:sz w:val="28"/>
          <w:szCs w:val="28"/>
        </w:rPr>
      </w:pPr>
      <w:r w:rsidRPr="00150A14">
        <w:rPr>
          <w:bCs/>
          <w:sz w:val="28"/>
          <w:szCs w:val="28"/>
        </w:rPr>
        <w:t xml:space="preserve">4. 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w:t>
      </w:r>
      <w:r w:rsidRPr="00150A14">
        <w:rPr>
          <w:bCs/>
          <w:sz w:val="28"/>
          <w:szCs w:val="28"/>
        </w:rPr>
        <w:lastRenderedPageBreak/>
        <w:t>слушаний и в связи с депутатскими запросами.</w:t>
      </w:r>
    </w:p>
    <w:p w:rsidR="008D353F" w:rsidRPr="007D083C" w:rsidRDefault="008D353F" w:rsidP="008D353F">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7D083C">
        <w:rPr>
          <w:rFonts w:eastAsia="Times New Roman"/>
          <w:kern w:val="0"/>
          <w:sz w:val="28"/>
          <w:szCs w:val="28"/>
          <w:lang w:eastAsia="ru-RU"/>
        </w:rPr>
        <w:t>5.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8D353F" w:rsidRPr="007D083C" w:rsidRDefault="008D353F" w:rsidP="008D353F">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7D083C">
        <w:rPr>
          <w:rFonts w:eastAsia="Times New Roman"/>
          <w:kern w:val="0"/>
          <w:sz w:val="28"/>
          <w:szCs w:val="28"/>
          <w:lang w:eastAsia="ru-RU"/>
        </w:rPr>
        <w:t>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8D353F" w:rsidRPr="007D083C" w:rsidRDefault="008D353F" w:rsidP="008D353F">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7D083C">
        <w:rPr>
          <w:rFonts w:eastAsia="Times New Roman"/>
          <w:kern w:val="0"/>
          <w:sz w:val="28"/>
          <w:szCs w:val="28"/>
          <w:lang w:eastAsia="ru-RU"/>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 </w:t>
      </w:r>
      <w:r w:rsidRPr="001348D6">
        <w:rPr>
          <w:rFonts w:eastAsia="Calibri"/>
          <w:bCs/>
          <w:kern w:val="0"/>
          <w:sz w:val="28"/>
          <w:szCs w:val="28"/>
          <w:lang w:eastAsia="ru-RU"/>
        </w:rPr>
        <w:t>формирование доходов и осуществление расходов местного бюджета при управлении и распоряжении муниципальным имуществом и (или) его использовании,</w:t>
      </w:r>
      <w:r>
        <w:rPr>
          <w:rFonts w:eastAsia="Calibri"/>
          <w:b/>
          <w:bCs/>
          <w:kern w:val="0"/>
          <w:lang w:eastAsia="ru-RU"/>
        </w:rPr>
        <w:t xml:space="preserve"> </w:t>
      </w:r>
      <w:r w:rsidRPr="007D083C">
        <w:rPr>
          <w:rFonts w:eastAsia="Times New Roman"/>
          <w:kern w:val="0"/>
          <w:sz w:val="28"/>
          <w:szCs w:val="28"/>
          <w:lang w:eastAsia="ru-RU"/>
        </w:rPr>
        <w:t>а также за соблюдением условий договоров (соглашений) о предоставлении средств из местного бюджета, муниципальных контрактов;</w:t>
      </w:r>
    </w:p>
    <w:p w:rsidR="008D353F" w:rsidRPr="007D083C" w:rsidRDefault="008D353F" w:rsidP="008D353F">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7D083C">
        <w:rPr>
          <w:rFonts w:eastAsia="Times New Roman"/>
          <w:kern w:val="0"/>
          <w:sz w:val="28"/>
          <w:szCs w:val="28"/>
          <w:lang w:eastAsia="ru-RU"/>
        </w:rPr>
        <w:t>контроль за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8D353F" w:rsidRPr="007D083C" w:rsidRDefault="008D353F" w:rsidP="008D353F">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7D083C">
        <w:rPr>
          <w:rFonts w:eastAsia="Times New Roman"/>
          <w:kern w:val="0"/>
          <w:sz w:val="28"/>
          <w:szCs w:val="28"/>
          <w:lang w:eastAsia="ru-RU"/>
        </w:rPr>
        <w:t>контроль за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местного бюджета;</w:t>
      </w:r>
    </w:p>
    <w:p w:rsidR="008D353F" w:rsidRPr="007D083C" w:rsidRDefault="008D353F" w:rsidP="008D353F">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7D083C">
        <w:rPr>
          <w:rFonts w:eastAsia="Times New Roman"/>
          <w:kern w:val="0"/>
          <w:sz w:val="28"/>
          <w:szCs w:val="28"/>
          <w:lang w:eastAsia="ru-RU"/>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8D353F" w:rsidRPr="00432A59" w:rsidRDefault="008D353F" w:rsidP="008D353F">
      <w:pPr>
        <w:widowControl w:val="0"/>
        <w:suppressAutoHyphens w:val="0"/>
        <w:autoSpaceDE w:val="0"/>
        <w:autoSpaceDN w:val="0"/>
        <w:adjustRightInd w:val="0"/>
        <w:spacing w:line="240" w:lineRule="auto"/>
        <w:ind w:firstLine="851"/>
        <w:jc w:val="both"/>
        <w:outlineLvl w:val="0"/>
        <w:rPr>
          <w:bCs/>
          <w:color w:val="000000"/>
          <w:sz w:val="28"/>
          <w:szCs w:val="28"/>
        </w:rPr>
      </w:pPr>
      <w:r w:rsidRPr="00432A59">
        <w:rPr>
          <w:bCs/>
          <w:color w:val="000000"/>
          <w:sz w:val="28"/>
          <w:szCs w:val="28"/>
        </w:rPr>
        <w:t>6. Внутренний муниципальный финансовый контроль осуществляется в установленном Бюджетным кодексом Российской Федерации порядке.</w:t>
      </w:r>
    </w:p>
    <w:p w:rsidR="008D353F" w:rsidRDefault="008D353F" w:rsidP="008D353F">
      <w:pPr>
        <w:widowControl w:val="0"/>
        <w:suppressAutoHyphens w:val="0"/>
        <w:autoSpaceDE w:val="0"/>
        <w:autoSpaceDN w:val="0"/>
        <w:adjustRightInd w:val="0"/>
        <w:spacing w:line="240" w:lineRule="auto"/>
        <w:ind w:firstLine="851"/>
        <w:jc w:val="both"/>
        <w:outlineLvl w:val="0"/>
        <w:rPr>
          <w:rFonts w:eastAsia="Calibri"/>
          <w:b/>
          <w:bCs/>
          <w:kern w:val="0"/>
          <w:sz w:val="28"/>
          <w:szCs w:val="28"/>
          <w:highlight w:val="yellow"/>
        </w:rPr>
      </w:pPr>
    </w:p>
    <w:p w:rsidR="008D353F" w:rsidRPr="00150A14" w:rsidRDefault="008D353F" w:rsidP="008D353F">
      <w:pPr>
        <w:widowControl w:val="0"/>
        <w:suppressAutoHyphens w:val="0"/>
        <w:autoSpaceDE w:val="0"/>
        <w:autoSpaceDN w:val="0"/>
        <w:adjustRightInd w:val="0"/>
        <w:spacing w:line="240" w:lineRule="auto"/>
        <w:ind w:firstLine="851"/>
        <w:jc w:val="both"/>
        <w:outlineLvl w:val="0"/>
        <w:rPr>
          <w:rFonts w:eastAsia="Calibri"/>
          <w:b/>
          <w:bCs/>
          <w:kern w:val="0"/>
          <w:sz w:val="28"/>
          <w:szCs w:val="28"/>
        </w:rPr>
      </w:pPr>
      <w:r>
        <w:rPr>
          <w:rFonts w:eastAsia="Calibri"/>
          <w:b/>
          <w:bCs/>
          <w:kern w:val="0"/>
          <w:sz w:val="28"/>
          <w:szCs w:val="28"/>
        </w:rPr>
        <w:t>Статья 64</w:t>
      </w:r>
      <w:r w:rsidRPr="00150A14">
        <w:rPr>
          <w:rFonts w:eastAsia="Calibri"/>
          <w:b/>
          <w:bCs/>
          <w:kern w:val="0"/>
          <w:sz w:val="28"/>
          <w:szCs w:val="28"/>
        </w:rPr>
        <w:t xml:space="preserve">. </w:t>
      </w:r>
      <w:r w:rsidRPr="00CA1DF6">
        <w:rPr>
          <w:rFonts w:eastAsia="Calibri"/>
          <w:b/>
          <w:bCs/>
          <w:sz w:val="28"/>
          <w:szCs w:val="28"/>
          <w:lang w:eastAsia="ru-RU"/>
        </w:rPr>
        <w:t>Составление и утверждение бюджетной отчетности</w:t>
      </w:r>
    </w:p>
    <w:p w:rsidR="008D353F" w:rsidRPr="00150A14" w:rsidRDefault="008D353F" w:rsidP="008D353F">
      <w:pPr>
        <w:widowControl w:val="0"/>
        <w:suppressAutoHyphens w:val="0"/>
        <w:autoSpaceDE w:val="0"/>
        <w:autoSpaceDN w:val="0"/>
        <w:adjustRightInd w:val="0"/>
        <w:spacing w:line="240" w:lineRule="auto"/>
        <w:ind w:firstLine="851"/>
        <w:jc w:val="both"/>
        <w:rPr>
          <w:rFonts w:eastAsia="Calibri"/>
          <w:kern w:val="0"/>
          <w:sz w:val="28"/>
          <w:szCs w:val="28"/>
        </w:rPr>
      </w:pPr>
      <w:r w:rsidRPr="00150A14">
        <w:rPr>
          <w:rFonts w:eastAsia="Calibri"/>
          <w:kern w:val="0"/>
          <w:sz w:val="28"/>
          <w:szCs w:val="28"/>
        </w:rPr>
        <w:t>1. Бюджетная отчетность поселения составляется финансовым органом поселения на основании бюджетной отчетности соответствующих главных администраторов бюджетных средств.</w:t>
      </w:r>
    </w:p>
    <w:p w:rsidR="008D353F" w:rsidRPr="00150A14" w:rsidRDefault="008D353F" w:rsidP="008D353F">
      <w:pPr>
        <w:widowControl w:val="0"/>
        <w:suppressAutoHyphens w:val="0"/>
        <w:autoSpaceDE w:val="0"/>
        <w:autoSpaceDN w:val="0"/>
        <w:adjustRightInd w:val="0"/>
        <w:spacing w:line="240" w:lineRule="auto"/>
        <w:ind w:firstLine="851"/>
        <w:jc w:val="both"/>
        <w:rPr>
          <w:rFonts w:eastAsia="Calibri"/>
          <w:kern w:val="0"/>
          <w:sz w:val="28"/>
          <w:szCs w:val="28"/>
        </w:rPr>
      </w:pPr>
      <w:r w:rsidRPr="00150A14">
        <w:rPr>
          <w:rFonts w:eastAsia="Calibri"/>
          <w:kern w:val="0"/>
          <w:sz w:val="28"/>
          <w:szCs w:val="28"/>
        </w:rPr>
        <w:t>2. Бюджетная отчетность поселения является годовой. Отчет об исполнении бюджета является ежеквартальным.</w:t>
      </w:r>
    </w:p>
    <w:p w:rsidR="008D353F" w:rsidRPr="00150A14" w:rsidRDefault="008D353F" w:rsidP="008D353F">
      <w:pPr>
        <w:widowControl w:val="0"/>
        <w:suppressAutoHyphens w:val="0"/>
        <w:autoSpaceDE w:val="0"/>
        <w:autoSpaceDN w:val="0"/>
        <w:adjustRightInd w:val="0"/>
        <w:spacing w:line="240" w:lineRule="auto"/>
        <w:ind w:firstLine="851"/>
        <w:jc w:val="both"/>
        <w:rPr>
          <w:rFonts w:eastAsia="Calibri"/>
          <w:kern w:val="0"/>
          <w:sz w:val="28"/>
          <w:szCs w:val="28"/>
        </w:rPr>
      </w:pPr>
      <w:r w:rsidRPr="00150A14">
        <w:rPr>
          <w:rFonts w:eastAsia="Calibri"/>
          <w:kern w:val="0"/>
          <w:sz w:val="28"/>
          <w:szCs w:val="28"/>
        </w:rPr>
        <w:t>3. Бюджетная отчетность поселения представляется финансовым органом в администрацию поселения.</w:t>
      </w:r>
    </w:p>
    <w:p w:rsidR="008D353F" w:rsidRPr="00667A62" w:rsidRDefault="008D353F" w:rsidP="008D353F">
      <w:pPr>
        <w:widowControl w:val="0"/>
        <w:suppressAutoHyphens w:val="0"/>
        <w:autoSpaceDE w:val="0"/>
        <w:autoSpaceDN w:val="0"/>
        <w:adjustRightInd w:val="0"/>
        <w:spacing w:line="240" w:lineRule="auto"/>
        <w:ind w:firstLine="851"/>
        <w:jc w:val="both"/>
        <w:rPr>
          <w:rFonts w:eastAsia="Calibri"/>
          <w:kern w:val="0"/>
          <w:sz w:val="28"/>
          <w:szCs w:val="28"/>
        </w:rPr>
      </w:pPr>
      <w:r w:rsidRPr="00150A14">
        <w:rPr>
          <w:rFonts w:eastAsia="Calibri"/>
          <w:kern w:val="0"/>
          <w:sz w:val="28"/>
          <w:szCs w:val="28"/>
        </w:rPr>
        <w:t xml:space="preserve">4. Отчет об исполнении местного бюджета за первый квартал, полугодие и девять месяцев текущего финансового года утверждается администрацией поселения и направляется в Совет </w:t>
      </w:r>
      <w:r w:rsidRPr="00667A62">
        <w:rPr>
          <w:rFonts w:eastAsia="Calibri"/>
          <w:kern w:val="0"/>
          <w:sz w:val="28"/>
          <w:szCs w:val="28"/>
        </w:rPr>
        <w:t xml:space="preserve">поселения и Контрольно-счетную палату муниципального образования </w:t>
      </w:r>
      <w:r>
        <w:rPr>
          <w:rFonts w:eastAsia="Calibri"/>
          <w:kern w:val="0"/>
          <w:sz w:val="28"/>
          <w:szCs w:val="28"/>
        </w:rPr>
        <w:t xml:space="preserve">Новокубанский </w:t>
      </w:r>
      <w:r w:rsidRPr="00667A62">
        <w:rPr>
          <w:rFonts w:eastAsia="Calibri"/>
          <w:kern w:val="0"/>
          <w:sz w:val="28"/>
          <w:szCs w:val="28"/>
        </w:rPr>
        <w:t>район.</w:t>
      </w:r>
    </w:p>
    <w:p w:rsidR="008D353F" w:rsidRPr="00150A14" w:rsidRDefault="008D353F" w:rsidP="008D353F">
      <w:pPr>
        <w:widowControl w:val="0"/>
        <w:suppressAutoHyphens w:val="0"/>
        <w:autoSpaceDE w:val="0"/>
        <w:autoSpaceDN w:val="0"/>
        <w:adjustRightInd w:val="0"/>
        <w:spacing w:line="240" w:lineRule="auto"/>
        <w:ind w:firstLine="851"/>
        <w:jc w:val="both"/>
        <w:rPr>
          <w:rFonts w:eastAsia="Calibri"/>
          <w:kern w:val="0"/>
          <w:sz w:val="28"/>
          <w:szCs w:val="28"/>
        </w:rPr>
      </w:pPr>
      <w:r w:rsidRPr="00150A14">
        <w:rPr>
          <w:rFonts w:eastAsia="Calibri"/>
          <w:kern w:val="0"/>
          <w:sz w:val="28"/>
          <w:szCs w:val="28"/>
        </w:rPr>
        <w:lastRenderedPageBreak/>
        <w:t>5. Годовой отчет об исполнении местного бюджета утверждается решением Совета.</w:t>
      </w:r>
    </w:p>
    <w:p w:rsidR="008D353F" w:rsidRPr="00150A14" w:rsidRDefault="008D353F" w:rsidP="008D353F">
      <w:pPr>
        <w:widowControl w:val="0"/>
        <w:suppressAutoHyphens w:val="0"/>
        <w:autoSpaceDE w:val="0"/>
        <w:autoSpaceDN w:val="0"/>
        <w:adjustRightInd w:val="0"/>
        <w:spacing w:line="240" w:lineRule="auto"/>
        <w:ind w:firstLine="851"/>
        <w:jc w:val="both"/>
        <w:rPr>
          <w:rFonts w:eastAsia="Calibri"/>
          <w:kern w:val="0"/>
          <w:sz w:val="28"/>
          <w:szCs w:val="28"/>
        </w:rPr>
      </w:pPr>
      <w:r w:rsidRPr="00150A14">
        <w:rPr>
          <w:rFonts w:eastAsia="Calibri"/>
          <w:kern w:val="0"/>
          <w:sz w:val="28"/>
          <w:szCs w:val="28"/>
        </w:rPr>
        <w:t>6. Годовой отчет об исполнении местного бюджета до его рассмотрения в Совете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местного бюджета.</w:t>
      </w:r>
    </w:p>
    <w:p w:rsidR="008D353F" w:rsidRPr="00150A14" w:rsidRDefault="008D353F" w:rsidP="008D353F">
      <w:pPr>
        <w:widowControl w:val="0"/>
        <w:suppressAutoHyphens w:val="0"/>
        <w:autoSpaceDE w:val="0"/>
        <w:autoSpaceDN w:val="0"/>
        <w:adjustRightInd w:val="0"/>
        <w:spacing w:line="240" w:lineRule="auto"/>
        <w:ind w:firstLine="851"/>
        <w:jc w:val="both"/>
        <w:rPr>
          <w:rFonts w:eastAsia="Calibri"/>
          <w:kern w:val="0"/>
          <w:sz w:val="28"/>
          <w:szCs w:val="28"/>
        </w:rPr>
      </w:pPr>
      <w:r w:rsidRPr="00150A14">
        <w:rPr>
          <w:rFonts w:eastAsia="Calibri"/>
          <w:kern w:val="0"/>
          <w:sz w:val="28"/>
          <w:szCs w:val="28"/>
        </w:rPr>
        <w:t xml:space="preserve">Внешняя проверка годового отчета об исполнении местного бюджета осуществляется Контрольно-счетной палатой муниципального образования </w:t>
      </w:r>
      <w:r>
        <w:rPr>
          <w:rFonts w:eastAsia="Calibri"/>
          <w:kern w:val="0"/>
          <w:sz w:val="28"/>
          <w:szCs w:val="28"/>
        </w:rPr>
        <w:t>Новокубанский</w:t>
      </w:r>
      <w:r w:rsidRPr="00150A14">
        <w:rPr>
          <w:rFonts w:eastAsia="Calibri"/>
          <w:kern w:val="0"/>
          <w:sz w:val="28"/>
          <w:szCs w:val="28"/>
        </w:rPr>
        <w:t xml:space="preserve"> район.</w:t>
      </w:r>
    </w:p>
    <w:p w:rsidR="008D353F" w:rsidRPr="00150A14" w:rsidRDefault="008D353F" w:rsidP="008D353F">
      <w:pPr>
        <w:widowControl w:val="0"/>
        <w:suppressAutoHyphens w:val="0"/>
        <w:autoSpaceDE w:val="0"/>
        <w:autoSpaceDN w:val="0"/>
        <w:adjustRightInd w:val="0"/>
        <w:spacing w:line="240" w:lineRule="auto"/>
        <w:ind w:firstLine="851"/>
        <w:jc w:val="both"/>
        <w:rPr>
          <w:rFonts w:eastAsia="Calibri"/>
          <w:kern w:val="0"/>
          <w:sz w:val="28"/>
          <w:szCs w:val="28"/>
        </w:rPr>
      </w:pPr>
      <w:r w:rsidRPr="00150A14">
        <w:rPr>
          <w:rFonts w:eastAsia="Calibri"/>
          <w:kern w:val="0"/>
          <w:sz w:val="28"/>
          <w:szCs w:val="28"/>
        </w:rPr>
        <w:t xml:space="preserve">7. Одновременно с годовым отчетом об исполнении местного бюджета представляются </w:t>
      </w:r>
      <w:r w:rsidRPr="007D083C">
        <w:rPr>
          <w:rFonts w:eastAsia="Times New Roman"/>
          <w:kern w:val="0"/>
          <w:sz w:val="28"/>
          <w:szCs w:val="28"/>
          <w:lang w:eastAsia="ru-RU"/>
        </w:rPr>
        <w:t>пояснительная записка к нему, содержащая анализ исполнения местного бюджета и бюджетной отчетности, и сведения о выполнении муниципального задания и (или) иных результатах использования бюджетных ассигнований,</w:t>
      </w:r>
      <w:r>
        <w:rPr>
          <w:rFonts w:eastAsia="Times New Roman"/>
          <w:b/>
          <w:kern w:val="0"/>
          <w:sz w:val="28"/>
          <w:szCs w:val="28"/>
          <w:lang w:eastAsia="ru-RU"/>
        </w:rPr>
        <w:t xml:space="preserve"> </w:t>
      </w:r>
      <w:r w:rsidRPr="00150A14">
        <w:rPr>
          <w:rFonts w:eastAsia="Calibri"/>
          <w:kern w:val="0"/>
          <w:sz w:val="28"/>
          <w:szCs w:val="28"/>
        </w:rPr>
        <w:t>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
    <w:p w:rsidR="008D353F" w:rsidRPr="00150A14" w:rsidRDefault="008D353F" w:rsidP="008D353F">
      <w:pPr>
        <w:widowControl w:val="0"/>
        <w:suppressAutoHyphens w:val="0"/>
        <w:autoSpaceDE w:val="0"/>
        <w:autoSpaceDN w:val="0"/>
        <w:adjustRightInd w:val="0"/>
        <w:spacing w:line="240" w:lineRule="auto"/>
        <w:ind w:firstLine="851"/>
        <w:jc w:val="both"/>
        <w:rPr>
          <w:rFonts w:eastAsia="Calibri"/>
          <w:kern w:val="0"/>
          <w:sz w:val="28"/>
          <w:szCs w:val="28"/>
        </w:rPr>
      </w:pPr>
      <w:r w:rsidRPr="00150A14">
        <w:rPr>
          <w:rFonts w:eastAsia="Calibri"/>
          <w:kern w:val="0"/>
          <w:sz w:val="28"/>
          <w:szCs w:val="28"/>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местного бюджета.</w:t>
      </w:r>
    </w:p>
    <w:p w:rsidR="008D353F" w:rsidRPr="00150A14" w:rsidRDefault="008D353F" w:rsidP="008D353F">
      <w:pPr>
        <w:widowControl w:val="0"/>
        <w:suppressAutoHyphens w:val="0"/>
        <w:autoSpaceDE w:val="0"/>
        <w:autoSpaceDN w:val="0"/>
        <w:adjustRightInd w:val="0"/>
        <w:spacing w:line="240" w:lineRule="auto"/>
        <w:ind w:firstLine="851"/>
        <w:jc w:val="both"/>
        <w:rPr>
          <w:rFonts w:eastAsia="Calibri"/>
          <w:kern w:val="0"/>
          <w:sz w:val="28"/>
          <w:szCs w:val="28"/>
        </w:rPr>
      </w:pPr>
      <w:r w:rsidRPr="00150A14">
        <w:rPr>
          <w:rFonts w:eastAsia="Calibri"/>
          <w:kern w:val="0"/>
          <w:sz w:val="28"/>
          <w:szCs w:val="28"/>
        </w:rPr>
        <w:t>В случае отклонения Советом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8D353F" w:rsidRPr="00150A14" w:rsidRDefault="008D353F" w:rsidP="008D353F">
      <w:pPr>
        <w:widowControl w:val="0"/>
        <w:suppressAutoHyphens w:val="0"/>
        <w:autoSpaceDE w:val="0"/>
        <w:autoSpaceDN w:val="0"/>
        <w:adjustRightInd w:val="0"/>
        <w:spacing w:line="240" w:lineRule="auto"/>
        <w:ind w:firstLine="851"/>
        <w:jc w:val="both"/>
        <w:rPr>
          <w:rFonts w:eastAsia="Calibri"/>
          <w:kern w:val="0"/>
          <w:sz w:val="28"/>
          <w:szCs w:val="28"/>
        </w:rPr>
      </w:pPr>
      <w:r w:rsidRPr="00150A14">
        <w:rPr>
          <w:rFonts w:eastAsia="Calibri"/>
          <w:kern w:val="0"/>
          <w:sz w:val="28"/>
          <w:szCs w:val="28"/>
        </w:rPr>
        <w:t>9. Годовой отчет об исполнении местного бюджета представляется в Совет не позднее 1 мая текущего года.</w:t>
      </w:r>
    </w:p>
    <w:p w:rsidR="008D353F" w:rsidRPr="00150A14" w:rsidRDefault="008D353F" w:rsidP="008D353F">
      <w:pPr>
        <w:widowControl w:val="0"/>
        <w:suppressAutoHyphens w:val="0"/>
        <w:autoSpaceDE w:val="0"/>
        <w:autoSpaceDN w:val="0"/>
        <w:adjustRightInd w:val="0"/>
        <w:spacing w:line="240" w:lineRule="auto"/>
        <w:ind w:firstLine="851"/>
        <w:jc w:val="both"/>
        <w:rPr>
          <w:rFonts w:eastAsia="Times New Roman"/>
          <w:kern w:val="0"/>
          <w:sz w:val="28"/>
          <w:szCs w:val="28"/>
          <w:lang w:eastAsia="ru-RU"/>
        </w:rPr>
      </w:pPr>
      <w:r w:rsidRPr="00150A14">
        <w:rPr>
          <w:sz w:val="28"/>
          <w:szCs w:val="28"/>
        </w:rPr>
        <w:t xml:space="preserve">10. </w:t>
      </w:r>
      <w:r w:rsidRPr="00150A14">
        <w:rPr>
          <w:rFonts w:eastAsia="Times New Roman"/>
          <w:kern w:val="0"/>
          <w:sz w:val="28"/>
          <w:szCs w:val="28"/>
          <w:lang w:eastAsia="ru-RU"/>
        </w:rPr>
        <w:t xml:space="preserve">Финансовый орган поселения представляет бюджетную отчетность в финансовый орган </w:t>
      </w:r>
      <w:r w:rsidRPr="00150A14">
        <w:rPr>
          <w:rFonts w:eastAsia="Calibri"/>
          <w:kern w:val="0"/>
          <w:sz w:val="28"/>
          <w:szCs w:val="28"/>
        </w:rPr>
        <w:t xml:space="preserve">муниципального образования </w:t>
      </w:r>
      <w:r>
        <w:rPr>
          <w:rFonts w:eastAsia="Calibri"/>
          <w:kern w:val="0"/>
          <w:sz w:val="28"/>
          <w:szCs w:val="28"/>
        </w:rPr>
        <w:t xml:space="preserve">Новокубанский </w:t>
      </w:r>
      <w:r w:rsidRPr="00150A14">
        <w:rPr>
          <w:rFonts w:eastAsia="Calibri"/>
          <w:kern w:val="0"/>
          <w:sz w:val="28"/>
          <w:szCs w:val="28"/>
        </w:rPr>
        <w:t>район</w:t>
      </w:r>
      <w:r w:rsidRPr="00150A14">
        <w:rPr>
          <w:rFonts w:eastAsia="Times New Roman"/>
          <w:kern w:val="0"/>
          <w:sz w:val="28"/>
          <w:szCs w:val="28"/>
          <w:lang w:eastAsia="ru-RU"/>
        </w:rPr>
        <w:t>.</w:t>
      </w:r>
    </w:p>
    <w:p w:rsidR="008D353F" w:rsidRDefault="008D353F" w:rsidP="008D353F">
      <w:pPr>
        <w:pStyle w:val="ConsNormal"/>
        <w:suppressAutoHyphens w:val="0"/>
        <w:spacing w:after="0" w:line="240" w:lineRule="auto"/>
        <w:ind w:firstLine="851"/>
        <w:jc w:val="both"/>
        <w:rPr>
          <w:rFonts w:ascii="Times New Roman" w:hAnsi="Times New Roman" w:cs="Times New Roman"/>
          <w:b/>
          <w:sz w:val="28"/>
          <w:szCs w:val="28"/>
        </w:rPr>
      </w:pPr>
    </w:p>
    <w:p w:rsidR="008D353F" w:rsidRPr="00A34346" w:rsidRDefault="008D353F" w:rsidP="008D353F">
      <w:pPr>
        <w:pStyle w:val="8"/>
        <w:keepNext w:val="0"/>
        <w:widowControl w:val="0"/>
        <w:numPr>
          <w:ilvl w:val="0"/>
          <w:numId w:val="0"/>
        </w:numPr>
        <w:spacing w:line="240" w:lineRule="auto"/>
        <w:rPr>
          <w:szCs w:val="28"/>
        </w:rPr>
      </w:pPr>
      <w:r w:rsidRPr="00A34346">
        <w:rPr>
          <w:szCs w:val="28"/>
        </w:rPr>
        <w:t>ГЛАВА 8. ОТВЕТСТВЕННОСТЬ ОРГАНОВ МЕСТНОГО САМОУПРАВЛЕНИЯ И ДОЛЖНОСТНЫХ ЛИЦ</w:t>
      </w:r>
    </w:p>
    <w:p w:rsidR="008D353F" w:rsidRPr="00A34346" w:rsidRDefault="008D353F" w:rsidP="008D353F">
      <w:pPr>
        <w:pStyle w:val="8"/>
        <w:keepNext w:val="0"/>
        <w:widowControl w:val="0"/>
        <w:numPr>
          <w:ilvl w:val="0"/>
          <w:numId w:val="0"/>
        </w:numPr>
        <w:spacing w:line="240" w:lineRule="auto"/>
        <w:rPr>
          <w:szCs w:val="28"/>
        </w:rPr>
      </w:pPr>
      <w:r w:rsidRPr="00A34346">
        <w:rPr>
          <w:szCs w:val="28"/>
        </w:rPr>
        <w:t>МЕСТНОГО САМОУПРАВЛЕНИЯ</w:t>
      </w:r>
    </w:p>
    <w:p w:rsidR="008D353F" w:rsidRPr="00A34346" w:rsidRDefault="008D353F" w:rsidP="008D353F">
      <w:pPr>
        <w:jc w:val="center"/>
        <w:rPr>
          <w:b/>
        </w:rPr>
      </w:pPr>
    </w:p>
    <w:p w:rsidR="008D353F" w:rsidRPr="00F37DAF" w:rsidRDefault="008D353F" w:rsidP="008D353F">
      <w:pPr>
        <w:widowControl w:val="0"/>
        <w:spacing w:line="240" w:lineRule="auto"/>
        <w:ind w:firstLine="851"/>
        <w:jc w:val="both"/>
        <w:rPr>
          <w:b/>
          <w:sz w:val="28"/>
          <w:szCs w:val="28"/>
        </w:rPr>
      </w:pPr>
      <w:r w:rsidRPr="00F37DAF">
        <w:rPr>
          <w:b/>
          <w:sz w:val="28"/>
          <w:szCs w:val="28"/>
        </w:rPr>
        <w:t xml:space="preserve">Статья </w:t>
      </w:r>
      <w:r>
        <w:rPr>
          <w:b/>
          <w:sz w:val="28"/>
          <w:szCs w:val="28"/>
        </w:rPr>
        <w:t>65</w:t>
      </w:r>
      <w:r w:rsidRPr="00F37DAF">
        <w:rPr>
          <w:b/>
          <w:sz w:val="28"/>
          <w:szCs w:val="28"/>
        </w:rPr>
        <w:t xml:space="preserve">. </w:t>
      </w:r>
      <w:r>
        <w:rPr>
          <w:b/>
          <w:sz w:val="28"/>
          <w:szCs w:val="28"/>
        </w:rPr>
        <w:t xml:space="preserve">Ответственность органов местного самоуправления и должностных лиц </w:t>
      </w:r>
      <w:r w:rsidRPr="00B558E6">
        <w:rPr>
          <w:b/>
          <w:sz w:val="28"/>
          <w:szCs w:val="28"/>
        </w:rPr>
        <w:t>поселения</w:t>
      </w:r>
    </w:p>
    <w:p w:rsidR="008D353F" w:rsidRPr="00BE5A9D" w:rsidRDefault="008D353F" w:rsidP="008D353F">
      <w:pPr>
        <w:autoSpaceDE w:val="0"/>
        <w:autoSpaceDN w:val="0"/>
        <w:adjustRightInd w:val="0"/>
        <w:spacing w:line="240" w:lineRule="auto"/>
        <w:ind w:firstLine="851"/>
        <w:jc w:val="both"/>
        <w:rPr>
          <w:bCs/>
          <w:sz w:val="28"/>
          <w:szCs w:val="28"/>
        </w:rPr>
      </w:pPr>
      <w:r w:rsidRPr="00BE5A9D">
        <w:rPr>
          <w:bCs/>
          <w:sz w:val="28"/>
          <w:szCs w:val="28"/>
        </w:rPr>
        <w:t xml:space="preserve">Органы местного самоуправления и должностные лица местного самоуправления </w:t>
      </w:r>
      <w:r w:rsidRPr="005B11EA">
        <w:rPr>
          <w:sz w:val="28"/>
          <w:szCs w:val="28"/>
        </w:rPr>
        <w:t>поселения</w:t>
      </w:r>
      <w:r>
        <w:rPr>
          <w:sz w:val="28"/>
          <w:szCs w:val="28"/>
        </w:rPr>
        <w:t xml:space="preserve"> </w:t>
      </w:r>
      <w:r w:rsidRPr="00BE5A9D">
        <w:rPr>
          <w:bCs/>
          <w:sz w:val="28"/>
          <w:szCs w:val="28"/>
        </w:rPr>
        <w:t xml:space="preserve">несут предусмотренную законодательством Российской Федерации ответственность, в </w:t>
      </w:r>
      <w:r w:rsidRPr="00A34346">
        <w:rPr>
          <w:bCs/>
          <w:color w:val="000000"/>
          <w:sz w:val="28"/>
          <w:szCs w:val="28"/>
        </w:rPr>
        <w:t xml:space="preserve">том числе в случае нарушения ими Конституции Российской Федерации, </w:t>
      </w:r>
      <w:r w:rsidRPr="00BE5A9D">
        <w:rPr>
          <w:bCs/>
          <w:sz w:val="28"/>
          <w:szCs w:val="28"/>
        </w:rPr>
        <w:t xml:space="preserve">федеральных конституционных законов, федеральных законов, </w:t>
      </w:r>
      <w:r>
        <w:rPr>
          <w:bCs/>
          <w:sz w:val="28"/>
          <w:szCs w:val="28"/>
        </w:rPr>
        <w:t>Устава Краснодарского края</w:t>
      </w:r>
      <w:r w:rsidRPr="00BE5A9D">
        <w:rPr>
          <w:bCs/>
          <w:sz w:val="28"/>
          <w:szCs w:val="28"/>
        </w:rPr>
        <w:t xml:space="preserve">, законов </w:t>
      </w:r>
      <w:r>
        <w:rPr>
          <w:bCs/>
          <w:sz w:val="28"/>
          <w:szCs w:val="28"/>
        </w:rPr>
        <w:t>Краснодарского края</w:t>
      </w:r>
      <w:r w:rsidRPr="00BE5A9D">
        <w:rPr>
          <w:bCs/>
          <w:sz w:val="28"/>
          <w:szCs w:val="28"/>
        </w:rPr>
        <w:t xml:space="preserve">, </w:t>
      </w:r>
      <w:r>
        <w:rPr>
          <w:bCs/>
          <w:sz w:val="28"/>
          <w:szCs w:val="28"/>
        </w:rPr>
        <w:t>У</w:t>
      </w:r>
      <w:r w:rsidRPr="00BE5A9D">
        <w:rPr>
          <w:bCs/>
          <w:sz w:val="28"/>
          <w:szCs w:val="28"/>
        </w:rPr>
        <w:t xml:space="preserve">става </w:t>
      </w:r>
      <w:r w:rsidRPr="005B11EA">
        <w:rPr>
          <w:sz w:val="28"/>
          <w:szCs w:val="28"/>
        </w:rPr>
        <w:t>поселения</w:t>
      </w:r>
      <w:r w:rsidRPr="00BE5A9D">
        <w:rPr>
          <w:bCs/>
          <w:sz w:val="28"/>
          <w:szCs w:val="28"/>
        </w:rPr>
        <w:t>,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8D353F" w:rsidRPr="00A34346" w:rsidRDefault="008D353F" w:rsidP="008D353F">
      <w:pPr>
        <w:pStyle w:val="8"/>
        <w:keepNext w:val="0"/>
        <w:widowControl w:val="0"/>
        <w:numPr>
          <w:ilvl w:val="0"/>
          <w:numId w:val="0"/>
        </w:numPr>
        <w:spacing w:line="240" w:lineRule="auto"/>
        <w:rPr>
          <w:szCs w:val="28"/>
        </w:rPr>
      </w:pPr>
      <w:r w:rsidRPr="00A34346">
        <w:rPr>
          <w:szCs w:val="28"/>
        </w:rPr>
        <w:lastRenderedPageBreak/>
        <w:t>ГЛАВА 9. ЗАКЛЮЧИТЕЛЬНЫЕ ПОЛОЖЕНИЯ</w:t>
      </w:r>
    </w:p>
    <w:p w:rsidR="008D353F" w:rsidRPr="00F37DAF" w:rsidRDefault="008D353F" w:rsidP="008D353F">
      <w:pPr>
        <w:widowControl w:val="0"/>
        <w:spacing w:line="240" w:lineRule="auto"/>
        <w:ind w:firstLine="851"/>
        <w:rPr>
          <w:sz w:val="28"/>
          <w:szCs w:val="28"/>
        </w:rPr>
      </w:pPr>
    </w:p>
    <w:p w:rsidR="008D353F" w:rsidRDefault="008D353F" w:rsidP="008D353F">
      <w:pPr>
        <w:widowControl w:val="0"/>
        <w:spacing w:line="240" w:lineRule="auto"/>
        <w:ind w:firstLine="851"/>
        <w:jc w:val="both"/>
        <w:rPr>
          <w:sz w:val="28"/>
          <w:szCs w:val="28"/>
        </w:rPr>
      </w:pPr>
      <w:r w:rsidRPr="00F37DAF">
        <w:rPr>
          <w:b/>
          <w:sz w:val="28"/>
          <w:szCs w:val="28"/>
        </w:rPr>
        <w:t xml:space="preserve">Статья </w:t>
      </w:r>
      <w:r>
        <w:rPr>
          <w:b/>
          <w:sz w:val="28"/>
          <w:szCs w:val="28"/>
        </w:rPr>
        <w:t>66</w:t>
      </w:r>
      <w:r w:rsidRPr="00F37DAF">
        <w:rPr>
          <w:b/>
          <w:sz w:val="28"/>
          <w:szCs w:val="28"/>
        </w:rPr>
        <w:t>. Вступление в силу Устава</w:t>
      </w:r>
      <w:r w:rsidRPr="00B558E6">
        <w:rPr>
          <w:b/>
          <w:sz w:val="28"/>
          <w:szCs w:val="28"/>
        </w:rPr>
        <w:t xml:space="preserve"> </w:t>
      </w:r>
      <w:bookmarkStart w:id="17" w:name="Par4"/>
      <w:bookmarkStart w:id="18" w:name="Par10"/>
      <w:bookmarkEnd w:id="17"/>
      <w:bookmarkEnd w:id="18"/>
      <w:r w:rsidRPr="00B558E6">
        <w:rPr>
          <w:b/>
          <w:sz w:val="28"/>
          <w:szCs w:val="28"/>
        </w:rPr>
        <w:t xml:space="preserve">поселения </w:t>
      </w:r>
    </w:p>
    <w:p w:rsidR="008D353F" w:rsidRPr="00F37DAF" w:rsidRDefault="008D353F" w:rsidP="008D353F">
      <w:pPr>
        <w:widowControl w:val="0"/>
        <w:spacing w:line="240" w:lineRule="auto"/>
        <w:ind w:firstLine="851"/>
        <w:jc w:val="both"/>
        <w:rPr>
          <w:rFonts w:eastAsia="Calibri"/>
          <w:strike/>
          <w:kern w:val="0"/>
          <w:sz w:val="28"/>
          <w:szCs w:val="28"/>
          <w:lang w:eastAsia="en-US"/>
        </w:rPr>
      </w:pPr>
      <w:r w:rsidRPr="00F37DAF">
        <w:rPr>
          <w:sz w:val="28"/>
          <w:szCs w:val="28"/>
        </w:rPr>
        <w:t xml:space="preserve">Устав </w:t>
      </w:r>
      <w:r w:rsidRPr="005B11EA">
        <w:rPr>
          <w:sz w:val="28"/>
          <w:szCs w:val="28"/>
        </w:rPr>
        <w:t>поселения</w:t>
      </w:r>
      <w:r w:rsidRPr="00F37DAF">
        <w:rPr>
          <w:rFonts w:eastAsia="Calibri"/>
          <w:kern w:val="0"/>
          <w:sz w:val="28"/>
          <w:szCs w:val="28"/>
          <w:lang w:eastAsia="ru-RU"/>
        </w:rPr>
        <w:t xml:space="preserve"> подлежит официальному опубликованию после его государственной регистрации и вступает в силу после его официального опубликования.</w:t>
      </w:r>
    </w:p>
    <w:p w:rsidR="008D353F" w:rsidRPr="00F37DAF" w:rsidRDefault="008D353F" w:rsidP="008D353F">
      <w:pPr>
        <w:widowControl w:val="0"/>
        <w:autoSpaceDE w:val="0"/>
        <w:autoSpaceDN w:val="0"/>
        <w:adjustRightInd w:val="0"/>
        <w:spacing w:line="240" w:lineRule="auto"/>
        <w:ind w:firstLine="851"/>
        <w:jc w:val="both"/>
        <w:rPr>
          <w:rFonts w:eastAsia="Calibri"/>
          <w:sz w:val="28"/>
          <w:szCs w:val="28"/>
        </w:rPr>
      </w:pPr>
    </w:p>
    <w:p w:rsidR="008D353F" w:rsidRPr="00F37DAF" w:rsidRDefault="008D353F" w:rsidP="008D353F">
      <w:pPr>
        <w:widowControl w:val="0"/>
        <w:spacing w:line="240" w:lineRule="auto"/>
        <w:ind w:firstLine="851"/>
        <w:jc w:val="both"/>
        <w:rPr>
          <w:b/>
          <w:sz w:val="28"/>
          <w:szCs w:val="28"/>
        </w:rPr>
      </w:pPr>
      <w:r w:rsidRPr="00F37DAF">
        <w:rPr>
          <w:b/>
          <w:sz w:val="28"/>
          <w:szCs w:val="28"/>
        </w:rPr>
        <w:t xml:space="preserve">Статья </w:t>
      </w:r>
      <w:r>
        <w:rPr>
          <w:b/>
          <w:sz w:val="28"/>
          <w:szCs w:val="28"/>
        </w:rPr>
        <w:t>67</w:t>
      </w:r>
      <w:r w:rsidRPr="00F37DAF">
        <w:rPr>
          <w:b/>
          <w:sz w:val="28"/>
          <w:szCs w:val="28"/>
        </w:rPr>
        <w:t>. Приведение нормативных правовых актов в соответствие с настоящим Уставом</w:t>
      </w:r>
    </w:p>
    <w:p w:rsidR="008D353F" w:rsidRPr="00F37DAF" w:rsidRDefault="008D353F" w:rsidP="008D353F">
      <w:pPr>
        <w:widowControl w:val="0"/>
        <w:spacing w:line="240" w:lineRule="auto"/>
        <w:ind w:firstLine="851"/>
        <w:jc w:val="both"/>
        <w:rPr>
          <w:sz w:val="28"/>
          <w:szCs w:val="28"/>
        </w:rPr>
      </w:pPr>
      <w:r w:rsidRPr="00F37DAF">
        <w:rPr>
          <w:sz w:val="28"/>
          <w:szCs w:val="28"/>
        </w:rPr>
        <w:t xml:space="preserve">Нормативные правовые акты, принятые органами и должностными лицами местного самоуправления </w:t>
      </w:r>
      <w:r w:rsidRPr="005B11EA">
        <w:rPr>
          <w:sz w:val="28"/>
          <w:szCs w:val="28"/>
        </w:rPr>
        <w:t>поселения</w:t>
      </w:r>
      <w:r w:rsidRPr="00CD4D26">
        <w:rPr>
          <w:sz w:val="28"/>
          <w:szCs w:val="28"/>
        </w:rPr>
        <w:t xml:space="preserve"> приводятся в соответствие с настоящим Уставом в сроки, установленные действующим законодательством. </w:t>
      </w:r>
    </w:p>
    <w:p w:rsidR="005C7F99" w:rsidRDefault="005C7F99" w:rsidP="008D353F">
      <w:pPr>
        <w:widowControl w:val="0"/>
        <w:tabs>
          <w:tab w:val="left" w:pos="-1276"/>
        </w:tabs>
        <w:suppressAutoHyphens w:val="0"/>
        <w:spacing w:line="240" w:lineRule="auto"/>
        <w:jc w:val="center"/>
      </w:pPr>
    </w:p>
    <w:sectPr w:rsidR="005C7F99" w:rsidSect="001902D7">
      <w:headerReference w:type="default" r:id="rId1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67C8" w:rsidRDefault="00CB67C8" w:rsidP="001902D7">
      <w:pPr>
        <w:spacing w:line="240" w:lineRule="auto"/>
      </w:pPr>
      <w:r>
        <w:separator/>
      </w:r>
    </w:p>
  </w:endnote>
  <w:endnote w:type="continuationSeparator" w:id="1">
    <w:p w:rsidR="00CB67C8" w:rsidRDefault="00CB67C8" w:rsidP="001902D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ndale Sans UI">
    <w:altName w:val="Calibri"/>
    <w:panose1 w:val="00000000000000000000"/>
    <w:charset w:val="00"/>
    <w:family w:val="auto"/>
    <w:notTrueType/>
    <w:pitch w:val="variable"/>
    <w:sig w:usb0="00000203" w:usb1="00000000" w:usb2="00000000" w:usb3="00000000" w:csb0="00000005" w:csb1="00000000"/>
  </w:font>
  <w:font w:name="Arial">
    <w:panose1 w:val="020B0604020202020204"/>
    <w:charset w:val="CC"/>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ont237">
    <w:altName w:val="Times New Roman"/>
    <w:charset w:val="CC"/>
    <w:family w:val="auto"/>
    <w:pitch w:val="variable"/>
    <w:sig w:usb0="00000000" w:usb1="00000000" w:usb2="00000000" w:usb3="00000000" w:csb0="00000000" w:csb1="00000000"/>
  </w:font>
  <w:font w:name="PT Astra Serif">
    <w:charset w:val="01"/>
    <w:family w:val="roman"/>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67C8" w:rsidRDefault="00CB67C8" w:rsidP="001902D7">
      <w:pPr>
        <w:spacing w:line="240" w:lineRule="auto"/>
      </w:pPr>
      <w:r>
        <w:separator/>
      </w:r>
    </w:p>
  </w:footnote>
  <w:footnote w:type="continuationSeparator" w:id="1">
    <w:p w:rsidR="00CB67C8" w:rsidRDefault="00CB67C8" w:rsidP="001902D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50374"/>
      <w:docPartObj>
        <w:docPartGallery w:val="Page Numbers (Top of Page)"/>
        <w:docPartUnique/>
      </w:docPartObj>
    </w:sdtPr>
    <w:sdtContent>
      <w:p w:rsidR="00466698" w:rsidRDefault="00C57BBD">
        <w:pPr>
          <w:pStyle w:val="af0"/>
          <w:jc w:val="center"/>
        </w:pPr>
        <w:fldSimple w:instr=" PAGE   \* MERGEFORMAT ">
          <w:r w:rsidR="00A24E35">
            <w:rPr>
              <w:noProof/>
            </w:rPr>
            <w:t>2</w:t>
          </w:r>
        </w:fldSimple>
      </w:p>
    </w:sdtContent>
  </w:sdt>
  <w:p w:rsidR="00466698" w:rsidRDefault="00466698">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pStyle w:val="9"/>
      <w:lvlText w:val=""/>
      <w:lvlJc w:val="left"/>
      <w:pPr>
        <w:tabs>
          <w:tab w:val="num" w:pos="1584"/>
        </w:tabs>
        <w:ind w:left="1584" w:hanging="1584"/>
      </w:pPr>
    </w:lvl>
  </w:abstractNum>
  <w:abstractNum w:abstractNumId="1">
    <w:nsid w:val="00000002"/>
    <w:multiLevelType w:val="multilevel"/>
    <w:tmpl w:val="0000000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8F22839A"/>
    <w:lvl w:ilvl="0">
      <w:start w:val="1"/>
      <w:numFmt w:val="decimal"/>
      <w:lvlText w:val="%1."/>
      <w:lvlJc w:val="left"/>
      <w:pPr>
        <w:tabs>
          <w:tab w:val="num" w:pos="1353"/>
        </w:tabs>
        <w:ind w:left="1353" w:hanging="360"/>
      </w:pPr>
      <w:rPr>
        <w:i/>
        <w:sz w:val="28"/>
        <w:szCs w:val="28"/>
      </w:rPr>
    </w:lvl>
    <w:lvl w:ilvl="1">
      <w:start w:val="1"/>
      <w:numFmt w:val="decimal"/>
      <w:lvlText w:val="%2."/>
      <w:lvlJc w:val="left"/>
      <w:pPr>
        <w:tabs>
          <w:tab w:val="num" w:pos="1713"/>
        </w:tabs>
        <w:ind w:left="1713" w:hanging="360"/>
      </w:pPr>
    </w:lvl>
    <w:lvl w:ilvl="2">
      <w:start w:val="1"/>
      <w:numFmt w:val="decimal"/>
      <w:lvlText w:val="%3."/>
      <w:lvlJc w:val="left"/>
      <w:pPr>
        <w:tabs>
          <w:tab w:val="num" w:pos="2073"/>
        </w:tabs>
        <w:ind w:left="2073" w:hanging="360"/>
      </w:pPr>
    </w:lvl>
    <w:lvl w:ilvl="3">
      <w:start w:val="1"/>
      <w:numFmt w:val="decimal"/>
      <w:lvlText w:val="%4."/>
      <w:lvlJc w:val="left"/>
      <w:pPr>
        <w:tabs>
          <w:tab w:val="num" w:pos="2433"/>
        </w:tabs>
        <w:ind w:left="2433" w:hanging="360"/>
      </w:pPr>
    </w:lvl>
    <w:lvl w:ilvl="4">
      <w:start w:val="1"/>
      <w:numFmt w:val="decimal"/>
      <w:lvlText w:val="%5."/>
      <w:lvlJc w:val="left"/>
      <w:pPr>
        <w:tabs>
          <w:tab w:val="num" w:pos="2793"/>
        </w:tabs>
        <w:ind w:left="2793" w:hanging="360"/>
      </w:pPr>
    </w:lvl>
    <w:lvl w:ilvl="5">
      <w:start w:val="1"/>
      <w:numFmt w:val="decimal"/>
      <w:lvlText w:val="%6."/>
      <w:lvlJc w:val="left"/>
      <w:pPr>
        <w:tabs>
          <w:tab w:val="num" w:pos="3153"/>
        </w:tabs>
        <w:ind w:left="3153" w:hanging="360"/>
      </w:pPr>
    </w:lvl>
    <w:lvl w:ilvl="6">
      <w:start w:val="1"/>
      <w:numFmt w:val="decimal"/>
      <w:lvlText w:val="%7."/>
      <w:lvlJc w:val="left"/>
      <w:pPr>
        <w:tabs>
          <w:tab w:val="num" w:pos="3513"/>
        </w:tabs>
        <w:ind w:left="3513" w:hanging="360"/>
      </w:pPr>
    </w:lvl>
    <w:lvl w:ilvl="7">
      <w:start w:val="1"/>
      <w:numFmt w:val="decimal"/>
      <w:lvlText w:val="%8."/>
      <w:lvlJc w:val="left"/>
      <w:pPr>
        <w:tabs>
          <w:tab w:val="num" w:pos="3873"/>
        </w:tabs>
        <w:ind w:left="3873" w:hanging="360"/>
      </w:pPr>
    </w:lvl>
    <w:lvl w:ilvl="8">
      <w:start w:val="1"/>
      <w:numFmt w:val="decimal"/>
      <w:lvlText w:val="%9."/>
      <w:lvlJc w:val="left"/>
      <w:pPr>
        <w:tabs>
          <w:tab w:val="num" w:pos="4233"/>
        </w:tabs>
        <w:ind w:left="4233" w:hanging="360"/>
      </w:pPr>
    </w:lvl>
  </w:abstractNum>
  <w:abstractNum w:abstractNumId="4">
    <w:nsid w:val="00000005"/>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lvl w:ilvl="0">
      <w:start w:val="1"/>
      <w:numFmt w:val="decimal"/>
      <w:lvlText w:val="%1)"/>
      <w:lvlJc w:val="left"/>
      <w:pPr>
        <w:tabs>
          <w:tab w:val="num" w:pos="720"/>
        </w:tabs>
        <w:ind w:left="720" w:hanging="360"/>
      </w:pPr>
      <w:rPr>
        <w:rFonts w:cs="Courier New"/>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lvl w:ilvl="0">
      <w:start w:val="1"/>
      <w:numFmt w:val="decimal"/>
      <w:lvlText w:val="%1."/>
      <w:lvlJc w:val="left"/>
      <w:pPr>
        <w:tabs>
          <w:tab w:val="num" w:pos="1212"/>
        </w:tabs>
        <w:ind w:left="121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9">
    <w:nsid w:val="0000000A"/>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0">
    <w:nsid w:val="0000000B"/>
    <w:multiLevelType w:val="multilevel"/>
    <w:tmpl w:val="E68E946C"/>
    <w:lvl w:ilvl="0">
      <w:start w:val="1"/>
      <w:numFmt w:val="decimal"/>
      <w:lvlText w:val="%1)"/>
      <w:lvlJc w:val="left"/>
      <w:pPr>
        <w:tabs>
          <w:tab w:val="num" w:pos="720"/>
        </w:tabs>
        <w:ind w:left="720" w:hanging="360"/>
      </w:pPr>
      <w:rPr>
        <w:i/>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7">
    <w:nsid w:val="00000012"/>
    <w:multiLevelType w:val="multilevel"/>
    <w:tmpl w:val="00000012"/>
    <w:lvl w:ilvl="0">
      <w:start w:val="9"/>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8">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9">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lvl w:ilvl="0">
      <w:start w:val="1"/>
      <w:numFmt w:val="decimal"/>
      <w:lvlText w:val="%1."/>
      <w:lvlJc w:val="left"/>
      <w:pPr>
        <w:tabs>
          <w:tab w:val="num" w:pos="720"/>
        </w:tabs>
        <w:ind w:left="720" w:hanging="360"/>
      </w:pPr>
      <w:rPr>
        <w:rFonts w:cs="Courier New"/>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0000001A"/>
    <w:multiLevelType w:val="multilevel"/>
    <w:tmpl w:val="531830CC"/>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0000001B"/>
    <w:multiLevelType w:val="multilevel"/>
    <w:tmpl w:val="0000001B"/>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nsid w:val="0000001C"/>
    <w:multiLevelType w:val="multilevel"/>
    <w:tmpl w:val="67EC4C2A"/>
    <w:lvl w:ilvl="0">
      <w:start w:val="1"/>
      <w:numFmt w:val="decimal"/>
      <w:lvlText w:val="%1."/>
      <w:lvlJc w:val="left"/>
      <w:pPr>
        <w:tabs>
          <w:tab w:val="num" w:pos="720"/>
        </w:tabs>
        <w:ind w:left="720" w:hanging="360"/>
      </w:pPr>
      <w:rPr>
        <w:strike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nsid w:val="0000001D"/>
    <w:multiLevelType w:val="multilevel"/>
    <w:tmpl w:val="0000001D"/>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nsid w:val="0000001E"/>
    <w:multiLevelType w:val="multilevel"/>
    <w:tmpl w:val="0000001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nsid w:val="0000001F"/>
    <w:multiLevelType w:val="multilevel"/>
    <w:tmpl w:val="0000001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nsid w:val="1F7324A1"/>
    <w:multiLevelType w:val="singleLevel"/>
    <w:tmpl w:val="E206C490"/>
    <w:lvl w:ilvl="0">
      <w:start w:val="1"/>
      <w:numFmt w:val="decimal"/>
      <w:lvlText w:val="%1."/>
      <w:lvlJc w:val="left"/>
      <w:pPr>
        <w:tabs>
          <w:tab w:val="num" w:pos="1211"/>
        </w:tabs>
        <w:ind w:left="1211"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5C7F99"/>
    <w:rsid w:val="00073B55"/>
    <w:rsid w:val="00110F80"/>
    <w:rsid w:val="0013309B"/>
    <w:rsid w:val="00141673"/>
    <w:rsid w:val="00142EF7"/>
    <w:rsid w:val="001902D7"/>
    <w:rsid w:val="003C3064"/>
    <w:rsid w:val="004252D8"/>
    <w:rsid w:val="00466698"/>
    <w:rsid w:val="005C7F99"/>
    <w:rsid w:val="005D6FD1"/>
    <w:rsid w:val="00635B24"/>
    <w:rsid w:val="006E2B7A"/>
    <w:rsid w:val="0077582E"/>
    <w:rsid w:val="0082720D"/>
    <w:rsid w:val="00892465"/>
    <w:rsid w:val="008D353F"/>
    <w:rsid w:val="009E43E4"/>
    <w:rsid w:val="00A24E35"/>
    <w:rsid w:val="00A738D6"/>
    <w:rsid w:val="00B27C79"/>
    <w:rsid w:val="00B3708E"/>
    <w:rsid w:val="00B4619E"/>
    <w:rsid w:val="00B7244A"/>
    <w:rsid w:val="00BB7325"/>
    <w:rsid w:val="00C24D5B"/>
    <w:rsid w:val="00C57BBD"/>
    <w:rsid w:val="00CB60EB"/>
    <w:rsid w:val="00CB67C8"/>
    <w:rsid w:val="00CF700A"/>
    <w:rsid w:val="00D048E7"/>
    <w:rsid w:val="00D26564"/>
    <w:rsid w:val="00DB0CF9"/>
    <w:rsid w:val="00E17129"/>
    <w:rsid w:val="00E42278"/>
    <w:rsid w:val="00F24AE6"/>
    <w:rsid w:val="00F76002"/>
    <w:rsid w:val="00F907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F99"/>
    <w:pPr>
      <w:suppressAutoHyphens/>
      <w:spacing w:after="0" w:line="100" w:lineRule="atLeast"/>
    </w:pPr>
    <w:rPr>
      <w:rFonts w:ascii="Times New Roman" w:eastAsia="Andale Sans UI" w:hAnsi="Times New Roman" w:cs="Times New Roman"/>
      <w:kern w:val="1"/>
      <w:sz w:val="24"/>
      <w:szCs w:val="24"/>
      <w:lang w:eastAsia="ar-SA"/>
    </w:rPr>
  </w:style>
  <w:style w:type="paragraph" w:styleId="1">
    <w:name w:val="heading 1"/>
    <w:basedOn w:val="a"/>
    <w:next w:val="a0"/>
    <w:link w:val="10"/>
    <w:qFormat/>
    <w:rsid w:val="005D6FD1"/>
    <w:pPr>
      <w:keepNext/>
      <w:numPr>
        <w:numId w:val="1"/>
      </w:numPr>
      <w:spacing w:before="240" w:after="60"/>
      <w:outlineLvl w:val="0"/>
    </w:pPr>
    <w:rPr>
      <w:rFonts w:ascii="Arial" w:hAnsi="Arial" w:cs="Wingdings"/>
      <w:b/>
      <w:bCs/>
      <w:sz w:val="32"/>
      <w:szCs w:val="32"/>
    </w:rPr>
  </w:style>
  <w:style w:type="paragraph" w:styleId="2">
    <w:name w:val="heading 2"/>
    <w:basedOn w:val="a"/>
    <w:next w:val="a0"/>
    <w:link w:val="20"/>
    <w:qFormat/>
    <w:rsid w:val="005D6FD1"/>
    <w:pPr>
      <w:keepNext/>
      <w:numPr>
        <w:ilvl w:val="1"/>
        <w:numId w:val="1"/>
      </w:numPr>
      <w:spacing w:before="240" w:after="60"/>
      <w:outlineLvl w:val="1"/>
    </w:pPr>
    <w:rPr>
      <w:rFonts w:ascii="Arial" w:hAnsi="Arial" w:cs="Wingdings"/>
      <w:b/>
      <w:bCs/>
      <w:i/>
      <w:iCs/>
      <w:sz w:val="28"/>
      <w:szCs w:val="28"/>
    </w:rPr>
  </w:style>
  <w:style w:type="paragraph" w:styleId="3">
    <w:name w:val="heading 3"/>
    <w:basedOn w:val="a"/>
    <w:next w:val="a0"/>
    <w:link w:val="30"/>
    <w:qFormat/>
    <w:rsid w:val="005D6FD1"/>
    <w:pPr>
      <w:keepNext/>
      <w:numPr>
        <w:ilvl w:val="2"/>
        <w:numId w:val="1"/>
      </w:numPr>
      <w:ind w:left="-13" w:firstLine="0"/>
      <w:jc w:val="both"/>
      <w:outlineLvl w:val="2"/>
    </w:pPr>
    <w:rPr>
      <w:b/>
      <w:i/>
      <w:color w:val="FF0000"/>
    </w:rPr>
  </w:style>
  <w:style w:type="paragraph" w:styleId="4">
    <w:name w:val="heading 4"/>
    <w:basedOn w:val="a"/>
    <w:next w:val="a"/>
    <w:link w:val="40"/>
    <w:semiHidden/>
    <w:unhideWhenUsed/>
    <w:qFormat/>
    <w:rsid w:val="005D6FD1"/>
    <w:pPr>
      <w:keepNext/>
      <w:spacing w:before="240" w:after="60"/>
      <w:outlineLvl w:val="3"/>
    </w:pPr>
    <w:rPr>
      <w:rFonts w:ascii="Calibri" w:eastAsia="Times New Roman" w:hAnsi="Calibri"/>
      <w:b/>
      <w:bCs/>
      <w:sz w:val="28"/>
      <w:szCs w:val="28"/>
    </w:rPr>
  </w:style>
  <w:style w:type="paragraph" w:styleId="5">
    <w:name w:val="heading 5"/>
    <w:basedOn w:val="a"/>
    <w:next w:val="a0"/>
    <w:link w:val="50"/>
    <w:qFormat/>
    <w:rsid w:val="005D6FD1"/>
    <w:pPr>
      <w:keepNext/>
      <w:numPr>
        <w:ilvl w:val="4"/>
        <w:numId w:val="1"/>
      </w:numPr>
      <w:tabs>
        <w:tab w:val="left" w:pos="-1276"/>
      </w:tabs>
      <w:ind w:left="851" w:firstLine="0"/>
      <w:outlineLvl w:val="4"/>
    </w:pPr>
    <w:rPr>
      <w:b/>
      <w:sz w:val="28"/>
    </w:rPr>
  </w:style>
  <w:style w:type="paragraph" w:styleId="6">
    <w:name w:val="heading 6"/>
    <w:basedOn w:val="a"/>
    <w:next w:val="a0"/>
    <w:link w:val="60"/>
    <w:qFormat/>
    <w:rsid w:val="005D6FD1"/>
    <w:pPr>
      <w:keepNext/>
      <w:numPr>
        <w:ilvl w:val="5"/>
        <w:numId w:val="1"/>
      </w:numPr>
      <w:tabs>
        <w:tab w:val="left" w:pos="-1276"/>
      </w:tabs>
      <w:ind w:left="851" w:firstLine="0"/>
      <w:jc w:val="both"/>
      <w:outlineLvl w:val="5"/>
    </w:pPr>
    <w:rPr>
      <w:b/>
      <w:sz w:val="28"/>
    </w:rPr>
  </w:style>
  <w:style w:type="paragraph" w:styleId="7">
    <w:name w:val="heading 7"/>
    <w:basedOn w:val="a"/>
    <w:next w:val="a0"/>
    <w:link w:val="70"/>
    <w:qFormat/>
    <w:rsid w:val="005D6FD1"/>
    <w:pPr>
      <w:keepNext/>
      <w:numPr>
        <w:ilvl w:val="6"/>
        <w:numId w:val="1"/>
      </w:numPr>
      <w:spacing w:line="360" w:lineRule="auto"/>
      <w:outlineLvl w:val="6"/>
    </w:pPr>
    <w:rPr>
      <w:b/>
      <w:bCs/>
      <w:sz w:val="28"/>
    </w:rPr>
  </w:style>
  <w:style w:type="paragraph" w:styleId="8">
    <w:name w:val="heading 8"/>
    <w:basedOn w:val="a"/>
    <w:next w:val="a0"/>
    <w:link w:val="80"/>
    <w:qFormat/>
    <w:rsid w:val="005D6FD1"/>
    <w:pPr>
      <w:keepNext/>
      <w:numPr>
        <w:ilvl w:val="7"/>
        <w:numId w:val="1"/>
      </w:numPr>
      <w:tabs>
        <w:tab w:val="left" w:pos="-1276"/>
      </w:tabs>
      <w:ind w:left="851" w:firstLine="0"/>
      <w:jc w:val="center"/>
      <w:outlineLvl w:val="7"/>
    </w:pPr>
    <w:rPr>
      <w:b/>
      <w:sz w:val="28"/>
    </w:rPr>
  </w:style>
  <w:style w:type="paragraph" w:styleId="9">
    <w:name w:val="heading 9"/>
    <w:basedOn w:val="a"/>
    <w:next w:val="a0"/>
    <w:link w:val="90"/>
    <w:qFormat/>
    <w:rsid w:val="005D6FD1"/>
    <w:pPr>
      <w:keepNext/>
      <w:numPr>
        <w:ilvl w:val="8"/>
        <w:numId w:val="1"/>
      </w:numPr>
      <w:spacing w:before="20" w:after="20" w:line="480" w:lineRule="atLeast"/>
      <w:jc w:val="center"/>
      <w:outlineLvl w:val="8"/>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w:basedOn w:val="a"/>
    <w:rsid w:val="005C7F99"/>
    <w:pPr>
      <w:spacing w:after="120"/>
    </w:pPr>
    <w:rPr>
      <w:rFonts w:ascii="Arial" w:hAnsi="Arial" w:cs="Tahoma"/>
    </w:rPr>
  </w:style>
  <w:style w:type="paragraph" w:customStyle="1" w:styleId="11">
    <w:name w:val="Название1"/>
    <w:basedOn w:val="a"/>
    <w:rsid w:val="005C7F99"/>
  </w:style>
  <w:style w:type="paragraph" w:customStyle="1" w:styleId="12">
    <w:name w:val="Цитата1"/>
    <w:basedOn w:val="a"/>
    <w:rsid w:val="005C7F99"/>
  </w:style>
  <w:style w:type="paragraph" w:customStyle="1" w:styleId="13">
    <w:name w:val="Указатель1"/>
    <w:basedOn w:val="a"/>
    <w:rsid w:val="005C7F99"/>
  </w:style>
  <w:style w:type="character" w:customStyle="1" w:styleId="10">
    <w:name w:val="Заголовок 1 Знак"/>
    <w:basedOn w:val="a1"/>
    <w:link w:val="1"/>
    <w:rsid w:val="005D6FD1"/>
    <w:rPr>
      <w:rFonts w:ascii="Arial" w:eastAsia="Andale Sans UI" w:hAnsi="Arial" w:cs="Wingdings"/>
      <w:b/>
      <w:bCs/>
      <w:kern w:val="1"/>
      <w:sz w:val="32"/>
      <w:szCs w:val="32"/>
      <w:lang w:eastAsia="ar-SA"/>
    </w:rPr>
  </w:style>
  <w:style w:type="character" w:customStyle="1" w:styleId="20">
    <w:name w:val="Заголовок 2 Знак"/>
    <w:basedOn w:val="a1"/>
    <w:link w:val="2"/>
    <w:rsid w:val="005D6FD1"/>
    <w:rPr>
      <w:rFonts w:ascii="Arial" w:eastAsia="Andale Sans UI" w:hAnsi="Arial" w:cs="Wingdings"/>
      <w:b/>
      <w:bCs/>
      <w:i/>
      <w:iCs/>
      <w:kern w:val="1"/>
      <w:sz w:val="28"/>
      <w:szCs w:val="28"/>
      <w:lang w:eastAsia="ar-SA"/>
    </w:rPr>
  </w:style>
  <w:style w:type="character" w:customStyle="1" w:styleId="30">
    <w:name w:val="Заголовок 3 Знак"/>
    <w:basedOn w:val="a1"/>
    <w:link w:val="3"/>
    <w:rsid w:val="005D6FD1"/>
    <w:rPr>
      <w:rFonts w:ascii="Times New Roman" w:eastAsia="Andale Sans UI" w:hAnsi="Times New Roman" w:cs="Times New Roman"/>
      <w:b/>
      <w:i/>
      <w:color w:val="FF0000"/>
      <w:kern w:val="1"/>
      <w:sz w:val="24"/>
      <w:szCs w:val="24"/>
      <w:lang w:eastAsia="ar-SA"/>
    </w:rPr>
  </w:style>
  <w:style w:type="character" w:customStyle="1" w:styleId="40">
    <w:name w:val="Заголовок 4 Знак"/>
    <w:basedOn w:val="a1"/>
    <w:link w:val="4"/>
    <w:semiHidden/>
    <w:rsid w:val="005D6FD1"/>
    <w:rPr>
      <w:rFonts w:ascii="Calibri" w:eastAsia="Times New Roman" w:hAnsi="Calibri" w:cs="Times New Roman"/>
      <w:b/>
      <w:bCs/>
      <w:kern w:val="1"/>
      <w:sz w:val="28"/>
      <w:szCs w:val="28"/>
      <w:lang w:eastAsia="ar-SA"/>
    </w:rPr>
  </w:style>
  <w:style w:type="character" w:customStyle="1" w:styleId="50">
    <w:name w:val="Заголовок 5 Знак"/>
    <w:basedOn w:val="a1"/>
    <w:link w:val="5"/>
    <w:rsid w:val="005D6FD1"/>
    <w:rPr>
      <w:rFonts w:ascii="Times New Roman" w:eastAsia="Andale Sans UI" w:hAnsi="Times New Roman" w:cs="Times New Roman"/>
      <w:b/>
      <w:kern w:val="1"/>
      <w:sz w:val="28"/>
      <w:szCs w:val="24"/>
      <w:lang w:eastAsia="ar-SA"/>
    </w:rPr>
  </w:style>
  <w:style w:type="character" w:customStyle="1" w:styleId="60">
    <w:name w:val="Заголовок 6 Знак"/>
    <w:basedOn w:val="a1"/>
    <w:link w:val="6"/>
    <w:rsid w:val="005D6FD1"/>
    <w:rPr>
      <w:rFonts w:ascii="Times New Roman" w:eastAsia="Andale Sans UI" w:hAnsi="Times New Roman" w:cs="Times New Roman"/>
      <w:b/>
      <w:kern w:val="1"/>
      <w:sz w:val="28"/>
      <w:szCs w:val="24"/>
      <w:lang w:eastAsia="ar-SA"/>
    </w:rPr>
  </w:style>
  <w:style w:type="character" w:customStyle="1" w:styleId="70">
    <w:name w:val="Заголовок 7 Знак"/>
    <w:basedOn w:val="a1"/>
    <w:link w:val="7"/>
    <w:rsid w:val="005D6FD1"/>
    <w:rPr>
      <w:rFonts w:ascii="Times New Roman" w:eastAsia="Andale Sans UI" w:hAnsi="Times New Roman" w:cs="Times New Roman"/>
      <w:b/>
      <w:bCs/>
      <w:kern w:val="1"/>
      <w:sz w:val="28"/>
      <w:szCs w:val="24"/>
      <w:lang w:eastAsia="ar-SA"/>
    </w:rPr>
  </w:style>
  <w:style w:type="character" w:customStyle="1" w:styleId="80">
    <w:name w:val="Заголовок 8 Знак"/>
    <w:basedOn w:val="a1"/>
    <w:link w:val="8"/>
    <w:rsid w:val="005D6FD1"/>
    <w:rPr>
      <w:rFonts w:ascii="Times New Roman" w:eastAsia="Andale Sans UI" w:hAnsi="Times New Roman" w:cs="Times New Roman"/>
      <w:b/>
      <w:kern w:val="1"/>
      <w:sz w:val="28"/>
      <w:szCs w:val="24"/>
      <w:lang w:eastAsia="ar-SA"/>
    </w:rPr>
  </w:style>
  <w:style w:type="character" w:customStyle="1" w:styleId="90">
    <w:name w:val="Заголовок 9 Знак"/>
    <w:basedOn w:val="a1"/>
    <w:link w:val="9"/>
    <w:rsid w:val="005D6FD1"/>
    <w:rPr>
      <w:rFonts w:ascii="Times New Roman" w:eastAsia="Andale Sans UI" w:hAnsi="Times New Roman" w:cs="Times New Roman"/>
      <w:b/>
      <w:bCs/>
      <w:kern w:val="1"/>
      <w:sz w:val="28"/>
      <w:szCs w:val="28"/>
      <w:lang w:eastAsia="ar-SA"/>
    </w:rPr>
  </w:style>
  <w:style w:type="character" w:customStyle="1" w:styleId="DefaultParagraphFont1">
    <w:name w:val="Default Paragraph Font1"/>
    <w:rsid w:val="005D6FD1"/>
  </w:style>
  <w:style w:type="character" w:customStyle="1" w:styleId="WW8Num3z0">
    <w:name w:val="WW8Num3z0"/>
    <w:rsid w:val="005D6FD1"/>
  </w:style>
  <w:style w:type="character" w:customStyle="1" w:styleId="WW8Num4z0">
    <w:name w:val="WW8Num4z0"/>
    <w:rsid w:val="005D6FD1"/>
  </w:style>
  <w:style w:type="character" w:customStyle="1" w:styleId="WW8Num10z0">
    <w:name w:val="WW8Num10z0"/>
    <w:rsid w:val="005D6FD1"/>
  </w:style>
  <w:style w:type="character" w:customStyle="1" w:styleId="WW8Num20z0">
    <w:name w:val="WW8Num20z0"/>
    <w:rsid w:val="005D6FD1"/>
  </w:style>
  <w:style w:type="character" w:customStyle="1" w:styleId="WW8Num22z0">
    <w:name w:val="WW8Num22z0"/>
    <w:rsid w:val="005D6FD1"/>
  </w:style>
  <w:style w:type="character" w:customStyle="1" w:styleId="Absatz-Standardschriftart">
    <w:name w:val="Absatz-Standardschriftart"/>
    <w:rsid w:val="005D6FD1"/>
  </w:style>
  <w:style w:type="character" w:customStyle="1" w:styleId="WW8Num21z0">
    <w:name w:val="WW8Num21z0"/>
    <w:rsid w:val="005D6FD1"/>
  </w:style>
  <w:style w:type="character" w:customStyle="1" w:styleId="WW8Num23z0">
    <w:name w:val="WW8Num23z0"/>
    <w:rsid w:val="005D6FD1"/>
  </w:style>
  <w:style w:type="character" w:customStyle="1" w:styleId="WW-Absatz-Standardschriftart">
    <w:name w:val="WW-Absatz-Standardschriftart"/>
    <w:rsid w:val="005D6FD1"/>
  </w:style>
  <w:style w:type="character" w:customStyle="1" w:styleId="WW-Absatz-Standardschriftart1">
    <w:name w:val="WW-Absatz-Standardschriftart1"/>
    <w:rsid w:val="005D6FD1"/>
  </w:style>
  <w:style w:type="character" w:customStyle="1" w:styleId="WW-Absatz-Standardschriftart11">
    <w:name w:val="WW-Absatz-Standardschriftart11"/>
    <w:rsid w:val="005D6FD1"/>
  </w:style>
  <w:style w:type="character" w:customStyle="1" w:styleId="WW-Absatz-Standardschriftart111">
    <w:name w:val="WW-Absatz-Standardschriftart111"/>
    <w:rsid w:val="005D6FD1"/>
  </w:style>
  <w:style w:type="character" w:customStyle="1" w:styleId="WW-Absatz-Standardschriftart1111">
    <w:name w:val="WW-Absatz-Standardschriftart1111"/>
    <w:rsid w:val="005D6FD1"/>
  </w:style>
  <w:style w:type="character" w:customStyle="1" w:styleId="WW-Absatz-Standardschriftart11111">
    <w:name w:val="WW-Absatz-Standardschriftart11111"/>
    <w:rsid w:val="005D6FD1"/>
  </w:style>
  <w:style w:type="character" w:customStyle="1" w:styleId="WW-Absatz-Standardschriftart111111">
    <w:name w:val="WW-Absatz-Standardschriftart111111"/>
    <w:rsid w:val="005D6FD1"/>
  </w:style>
  <w:style w:type="character" w:customStyle="1" w:styleId="WW-Absatz-Standardschriftart1111111">
    <w:name w:val="WW-Absatz-Standardschriftart1111111"/>
    <w:rsid w:val="005D6FD1"/>
  </w:style>
  <w:style w:type="character" w:customStyle="1" w:styleId="WW-Absatz-Standardschriftart11111111">
    <w:name w:val="WW-Absatz-Standardschriftart11111111"/>
    <w:rsid w:val="005D6FD1"/>
  </w:style>
  <w:style w:type="character" w:customStyle="1" w:styleId="WW-Absatz-Standardschriftart111111111">
    <w:name w:val="WW-Absatz-Standardschriftart111111111"/>
    <w:rsid w:val="005D6FD1"/>
  </w:style>
  <w:style w:type="character" w:customStyle="1" w:styleId="WW-Absatz-Standardschriftart1111111111">
    <w:name w:val="WW-Absatz-Standardschriftart1111111111"/>
    <w:rsid w:val="005D6FD1"/>
  </w:style>
  <w:style w:type="character" w:customStyle="1" w:styleId="WW-Absatz-Standardschriftart11111111111">
    <w:name w:val="WW-Absatz-Standardschriftart11111111111"/>
    <w:rsid w:val="005D6FD1"/>
  </w:style>
  <w:style w:type="character" w:customStyle="1" w:styleId="WW-Absatz-Standardschriftart111111111111">
    <w:name w:val="WW-Absatz-Standardschriftart111111111111"/>
    <w:rsid w:val="005D6FD1"/>
  </w:style>
  <w:style w:type="character" w:customStyle="1" w:styleId="WW-Absatz-Standardschriftart1111111111111">
    <w:name w:val="WW-Absatz-Standardschriftart1111111111111"/>
    <w:rsid w:val="005D6FD1"/>
  </w:style>
  <w:style w:type="character" w:customStyle="1" w:styleId="WW-Absatz-Standardschriftart11111111111111">
    <w:name w:val="WW-Absatz-Standardschriftart11111111111111"/>
    <w:rsid w:val="005D6FD1"/>
  </w:style>
  <w:style w:type="character" w:customStyle="1" w:styleId="WW-Absatz-Standardschriftart111111111111111">
    <w:name w:val="WW-Absatz-Standardschriftart111111111111111"/>
    <w:rsid w:val="005D6FD1"/>
  </w:style>
  <w:style w:type="character" w:customStyle="1" w:styleId="WW-Absatz-Standardschriftart1111111111111111">
    <w:name w:val="WW-Absatz-Standardschriftart1111111111111111"/>
    <w:rsid w:val="005D6FD1"/>
  </w:style>
  <w:style w:type="character" w:customStyle="1" w:styleId="WW-Absatz-Standardschriftart11111111111111111">
    <w:name w:val="WW-Absatz-Standardschriftart11111111111111111"/>
    <w:rsid w:val="005D6FD1"/>
  </w:style>
  <w:style w:type="character" w:customStyle="1" w:styleId="WW-Absatz-Standardschriftart111111111111111111">
    <w:name w:val="WW-Absatz-Standardschriftart111111111111111111"/>
    <w:rsid w:val="005D6FD1"/>
  </w:style>
  <w:style w:type="character" w:customStyle="1" w:styleId="WW-Absatz-Standardschriftart1111111111111111111">
    <w:name w:val="WW-Absatz-Standardschriftart1111111111111111111"/>
    <w:rsid w:val="005D6FD1"/>
  </w:style>
  <w:style w:type="character" w:customStyle="1" w:styleId="WW-Absatz-Standardschriftart11111111111111111111">
    <w:name w:val="WW-Absatz-Standardschriftart11111111111111111111"/>
    <w:rsid w:val="005D6FD1"/>
  </w:style>
  <w:style w:type="character" w:customStyle="1" w:styleId="WW-Absatz-Standardschriftart111111111111111111111">
    <w:name w:val="WW-Absatz-Standardschriftart111111111111111111111"/>
    <w:rsid w:val="005D6FD1"/>
  </w:style>
  <w:style w:type="character" w:customStyle="1" w:styleId="WW-Absatz-Standardschriftart1111111111111111111111">
    <w:name w:val="WW-Absatz-Standardschriftart1111111111111111111111"/>
    <w:rsid w:val="005D6FD1"/>
  </w:style>
  <w:style w:type="character" w:customStyle="1" w:styleId="WW-Absatz-Standardschriftart11111111111111111111111">
    <w:name w:val="WW-Absatz-Standardschriftart11111111111111111111111"/>
    <w:rsid w:val="005D6FD1"/>
  </w:style>
  <w:style w:type="character" w:customStyle="1" w:styleId="WW-Absatz-Standardschriftart111111111111111111111111">
    <w:name w:val="WW-Absatz-Standardschriftart111111111111111111111111"/>
    <w:rsid w:val="005D6FD1"/>
  </w:style>
  <w:style w:type="character" w:customStyle="1" w:styleId="WW-Absatz-Standardschriftart1111111111111111111111111">
    <w:name w:val="WW-Absatz-Standardschriftart1111111111111111111111111"/>
    <w:rsid w:val="005D6FD1"/>
  </w:style>
  <w:style w:type="character" w:customStyle="1" w:styleId="WW-Absatz-Standardschriftart11111111111111111111111111">
    <w:name w:val="WW-Absatz-Standardschriftart11111111111111111111111111"/>
    <w:rsid w:val="005D6FD1"/>
  </w:style>
  <w:style w:type="character" w:customStyle="1" w:styleId="WW-Absatz-Standardschriftart111111111111111111111111111">
    <w:name w:val="WW-Absatz-Standardschriftart111111111111111111111111111"/>
    <w:rsid w:val="005D6FD1"/>
  </w:style>
  <w:style w:type="character" w:customStyle="1" w:styleId="WW-Absatz-Standardschriftart1111111111111111111111111111">
    <w:name w:val="WW-Absatz-Standardschriftart1111111111111111111111111111"/>
    <w:rsid w:val="005D6FD1"/>
  </w:style>
  <w:style w:type="character" w:customStyle="1" w:styleId="WW-Absatz-Standardschriftart11111111111111111111111111111">
    <w:name w:val="WW-Absatz-Standardschriftart11111111111111111111111111111"/>
    <w:rsid w:val="005D6FD1"/>
  </w:style>
  <w:style w:type="character" w:customStyle="1" w:styleId="WW-Absatz-Standardschriftart111111111111111111111111111111">
    <w:name w:val="WW-Absatz-Standardschriftart111111111111111111111111111111"/>
    <w:rsid w:val="005D6FD1"/>
  </w:style>
  <w:style w:type="character" w:customStyle="1" w:styleId="WW8Num8z0">
    <w:name w:val="WW8Num8z0"/>
    <w:rsid w:val="005D6FD1"/>
  </w:style>
  <w:style w:type="character" w:customStyle="1" w:styleId="WW8Num13z0">
    <w:name w:val="WW8Num13z0"/>
    <w:rsid w:val="005D6FD1"/>
  </w:style>
  <w:style w:type="character" w:customStyle="1" w:styleId="WW8Num9z0">
    <w:name w:val="WW8Num9z0"/>
    <w:rsid w:val="005D6FD1"/>
  </w:style>
  <w:style w:type="character" w:customStyle="1" w:styleId="WW8Num16z0">
    <w:name w:val="WW8Num16z0"/>
    <w:rsid w:val="005D6FD1"/>
  </w:style>
  <w:style w:type="character" w:customStyle="1" w:styleId="WW-">
    <w:name w:val="WW-Основной шрифт абзаца"/>
    <w:rsid w:val="005D6FD1"/>
  </w:style>
  <w:style w:type="character" w:customStyle="1" w:styleId="a5">
    <w:name w:val="Не вступил в силу"/>
    <w:basedOn w:val="WW-"/>
    <w:rsid w:val="005D6FD1"/>
  </w:style>
  <w:style w:type="character" w:customStyle="1" w:styleId="14">
    <w:name w:val="Основной шрифт абзаца1"/>
    <w:rsid w:val="005D6FD1"/>
  </w:style>
  <w:style w:type="character" w:customStyle="1" w:styleId="a6">
    <w:name w:val="Основной текст Знак"/>
    <w:basedOn w:val="DefaultParagraphFont1"/>
    <w:rsid w:val="005D6FD1"/>
  </w:style>
  <w:style w:type="character" w:customStyle="1" w:styleId="a7">
    <w:name w:val="Название Знак"/>
    <w:basedOn w:val="DefaultParagraphFont1"/>
    <w:rsid w:val="005D6FD1"/>
  </w:style>
  <w:style w:type="character" w:customStyle="1" w:styleId="a8">
    <w:name w:val="Подзаголовок Знак"/>
    <w:basedOn w:val="DefaultParagraphFont1"/>
    <w:rsid w:val="005D6FD1"/>
  </w:style>
  <w:style w:type="character" w:customStyle="1" w:styleId="a9">
    <w:name w:val="Верхний колонтитул Знак"/>
    <w:basedOn w:val="DefaultParagraphFont1"/>
    <w:uiPriority w:val="99"/>
    <w:rsid w:val="005D6FD1"/>
  </w:style>
  <w:style w:type="character" w:customStyle="1" w:styleId="aa">
    <w:name w:val="Нижний колонтитул Знак"/>
    <w:basedOn w:val="DefaultParagraphFont1"/>
    <w:rsid w:val="005D6FD1"/>
  </w:style>
  <w:style w:type="character" w:customStyle="1" w:styleId="ab">
    <w:name w:val="Основной текст с отступом Знак"/>
    <w:basedOn w:val="DefaultParagraphFont1"/>
    <w:rsid w:val="005D6FD1"/>
  </w:style>
  <w:style w:type="character" w:customStyle="1" w:styleId="ac">
    <w:name w:val="Текст выноски Знак"/>
    <w:basedOn w:val="DefaultParagraphFont1"/>
    <w:rsid w:val="005D6FD1"/>
  </w:style>
  <w:style w:type="character" w:styleId="ad">
    <w:name w:val="Hyperlink"/>
    <w:rsid w:val="005D6FD1"/>
    <w:rPr>
      <w:color w:val="0000FF"/>
      <w:u w:val="single"/>
    </w:rPr>
  </w:style>
  <w:style w:type="character" w:customStyle="1" w:styleId="ListLabel1">
    <w:name w:val="ListLabel 1"/>
    <w:rsid w:val="005D6FD1"/>
    <w:rPr>
      <w:i/>
      <w:sz w:val="28"/>
      <w:szCs w:val="28"/>
    </w:rPr>
  </w:style>
  <w:style w:type="character" w:customStyle="1" w:styleId="ListLabel2">
    <w:name w:val="ListLabel 2"/>
    <w:rsid w:val="005D6FD1"/>
    <w:rPr>
      <w:rFonts w:cs="Courier New"/>
      <w:sz w:val="28"/>
      <w:szCs w:val="28"/>
    </w:rPr>
  </w:style>
  <w:style w:type="character" w:customStyle="1" w:styleId="ListLabel3">
    <w:name w:val="ListLabel 3"/>
    <w:rsid w:val="005D6FD1"/>
    <w:rPr>
      <w:b/>
    </w:rPr>
  </w:style>
  <w:style w:type="paragraph" w:customStyle="1" w:styleId="ae">
    <w:name w:val="Заголовок"/>
    <w:basedOn w:val="a"/>
    <w:next w:val="a0"/>
    <w:rsid w:val="005D6FD1"/>
    <w:pPr>
      <w:keepNext/>
      <w:spacing w:before="240" w:after="120"/>
    </w:pPr>
    <w:rPr>
      <w:rFonts w:ascii="Arial" w:eastAsia="Arial Unicode MS" w:hAnsi="Arial" w:cs="Tahoma"/>
      <w:sz w:val="28"/>
      <w:szCs w:val="28"/>
    </w:rPr>
  </w:style>
  <w:style w:type="paragraph" w:styleId="a0">
    <w:name w:val="Body Text"/>
    <w:basedOn w:val="a"/>
    <w:link w:val="15"/>
    <w:rsid w:val="005D6FD1"/>
    <w:pPr>
      <w:spacing w:after="120"/>
    </w:pPr>
  </w:style>
  <w:style w:type="character" w:customStyle="1" w:styleId="15">
    <w:name w:val="Основной текст Знак1"/>
    <w:basedOn w:val="a1"/>
    <w:link w:val="a0"/>
    <w:rsid w:val="005D6FD1"/>
    <w:rPr>
      <w:rFonts w:ascii="Times New Roman" w:eastAsia="Andale Sans UI" w:hAnsi="Times New Roman" w:cs="Times New Roman"/>
      <w:kern w:val="1"/>
      <w:sz w:val="24"/>
      <w:szCs w:val="24"/>
      <w:lang w:eastAsia="ar-SA"/>
    </w:rPr>
  </w:style>
  <w:style w:type="paragraph" w:customStyle="1" w:styleId="21">
    <w:name w:val="Название2"/>
    <w:basedOn w:val="a"/>
    <w:rsid w:val="005D6FD1"/>
    <w:pPr>
      <w:suppressLineNumbers/>
      <w:spacing w:before="120" w:after="120"/>
    </w:pPr>
    <w:rPr>
      <w:rFonts w:ascii="Arial" w:hAnsi="Arial" w:cs="Tahoma"/>
      <w:i/>
      <w:iCs/>
      <w:sz w:val="20"/>
    </w:rPr>
  </w:style>
  <w:style w:type="paragraph" w:customStyle="1" w:styleId="22">
    <w:name w:val="Указатель2"/>
    <w:basedOn w:val="a"/>
    <w:rsid w:val="005D6FD1"/>
    <w:pPr>
      <w:suppressLineNumbers/>
    </w:pPr>
    <w:rPr>
      <w:rFonts w:ascii="Arial" w:hAnsi="Arial" w:cs="Tahoma"/>
    </w:rPr>
  </w:style>
  <w:style w:type="paragraph" w:styleId="af">
    <w:name w:val="Subtitle"/>
    <w:basedOn w:val="ae"/>
    <w:next w:val="a0"/>
    <w:link w:val="16"/>
    <w:qFormat/>
    <w:rsid w:val="005D6FD1"/>
    <w:pPr>
      <w:jc w:val="center"/>
    </w:pPr>
    <w:rPr>
      <w:i/>
      <w:iCs/>
    </w:rPr>
  </w:style>
  <w:style w:type="character" w:customStyle="1" w:styleId="16">
    <w:name w:val="Подзаголовок Знак1"/>
    <w:basedOn w:val="a1"/>
    <w:link w:val="af"/>
    <w:rsid w:val="005D6FD1"/>
    <w:rPr>
      <w:rFonts w:ascii="Arial" w:eastAsia="Arial Unicode MS" w:hAnsi="Arial" w:cs="Tahoma"/>
      <w:i/>
      <w:iCs/>
      <w:kern w:val="1"/>
      <w:sz w:val="28"/>
      <w:szCs w:val="28"/>
      <w:lang w:eastAsia="ar-SA"/>
    </w:rPr>
  </w:style>
  <w:style w:type="paragraph" w:customStyle="1" w:styleId="220">
    <w:name w:val="Основной текст с отступом 22"/>
    <w:basedOn w:val="a"/>
    <w:rsid w:val="005D6FD1"/>
  </w:style>
  <w:style w:type="paragraph" w:styleId="af0">
    <w:name w:val="header"/>
    <w:basedOn w:val="a"/>
    <w:link w:val="17"/>
    <w:uiPriority w:val="99"/>
    <w:rsid w:val="005D6FD1"/>
    <w:pPr>
      <w:suppressLineNumbers/>
      <w:tabs>
        <w:tab w:val="center" w:pos="4677"/>
        <w:tab w:val="right" w:pos="9355"/>
      </w:tabs>
    </w:pPr>
  </w:style>
  <w:style w:type="character" w:customStyle="1" w:styleId="17">
    <w:name w:val="Верхний колонтитул Знак1"/>
    <w:basedOn w:val="a1"/>
    <w:link w:val="af0"/>
    <w:uiPriority w:val="99"/>
    <w:rsid w:val="005D6FD1"/>
    <w:rPr>
      <w:rFonts w:ascii="Times New Roman" w:eastAsia="Andale Sans UI" w:hAnsi="Times New Roman" w:cs="Times New Roman"/>
      <w:kern w:val="1"/>
      <w:sz w:val="24"/>
      <w:szCs w:val="24"/>
      <w:lang w:eastAsia="ar-SA"/>
    </w:rPr>
  </w:style>
  <w:style w:type="paragraph" w:styleId="af1">
    <w:name w:val="footer"/>
    <w:basedOn w:val="a"/>
    <w:link w:val="18"/>
    <w:rsid w:val="005D6FD1"/>
    <w:pPr>
      <w:suppressLineNumbers/>
      <w:tabs>
        <w:tab w:val="center" w:pos="4153"/>
        <w:tab w:val="right" w:pos="8306"/>
      </w:tabs>
    </w:pPr>
  </w:style>
  <w:style w:type="character" w:customStyle="1" w:styleId="18">
    <w:name w:val="Нижний колонтитул Знак1"/>
    <w:basedOn w:val="a1"/>
    <w:link w:val="af1"/>
    <w:rsid w:val="005D6FD1"/>
    <w:rPr>
      <w:rFonts w:ascii="Times New Roman" w:eastAsia="Andale Sans UI" w:hAnsi="Times New Roman" w:cs="Times New Roman"/>
      <w:kern w:val="1"/>
      <w:sz w:val="24"/>
      <w:szCs w:val="24"/>
      <w:lang w:eastAsia="ar-SA"/>
    </w:rPr>
  </w:style>
  <w:style w:type="paragraph" w:customStyle="1" w:styleId="110">
    <w:name w:val="Указатель 11"/>
    <w:basedOn w:val="a"/>
    <w:rsid w:val="005D6FD1"/>
  </w:style>
  <w:style w:type="paragraph" w:customStyle="1" w:styleId="31">
    <w:name w:val="Указатель3"/>
    <w:basedOn w:val="a"/>
    <w:rsid w:val="005D6FD1"/>
  </w:style>
  <w:style w:type="paragraph" w:customStyle="1" w:styleId="WW-3">
    <w:name w:val="WW-Основной текст с отступом 3"/>
    <w:basedOn w:val="a"/>
    <w:rsid w:val="005D6FD1"/>
  </w:style>
  <w:style w:type="paragraph" w:styleId="af2">
    <w:name w:val="Body Text Indent"/>
    <w:basedOn w:val="a"/>
    <w:link w:val="19"/>
    <w:rsid w:val="005D6FD1"/>
    <w:pPr>
      <w:keepNext/>
      <w:overflowPunct w:val="0"/>
      <w:spacing w:before="20" w:after="20" w:line="480" w:lineRule="atLeast"/>
      <w:ind w:left="283"/>
      <w:jc w:val="center"/>
    </w:pPr>
    <w:rPr>
      <w:b/>
      <w:bCs/>
      <w:sz w:val="28"/>
      <w:szCs w:val="28"/>
    </w:rPr>
  </w:style>
  <w:style w:type="character" w:customStyle="1" w:styleId="19">
    <w:name w:val="Основной текст с отступом Знак1"/>
    <w:basedOn w:val="a1"/>
    <w:link w:val="af2"/>
    <w:rsid w:val="005D6FD1"/>
    <w:rPr>
      <w:rFonts w:ascii="Times New Roman" w:eastAsia="Andale Sans UI" w:hAnsi="Times New Roman" w:cs="Times New Roman"/>
      <w:b/>
      <w:bCs/>
      <w:kern w:val="1"/>
      <w:sz w:val="28"/>
      <w:szCs w:val="28"/>
      <w:lang w:eastAsia="ar-SA"/>
    </w:rPr>
  </w:style>
  <w:style w:type="paragraph" w:customStyle="1" w:styleId="ConsNormal">
    <w:name w:val="ConsNormal"/>
    <w:rsid w:val="005D6FD1"/>
    <w:pPr>
      <w:widowControl w:val="0"/>
      <w:suppressAutoHyphens/>
    </w:pPr>
    <w:rPr>
      <w:rFonts w:ascii="Calibri" w:eastAsia="Arial Unicode MS" w:hAnsi="Calibri" w:cs="font237"/>
      <w:kern w:val="1"/>
      <w:lang w:eastAsia="ar-SA"/>
    </w:rPr>
  </w:style>
  <w:style w:type="paragraph" w:customStyle="1" w:styleId="af3">
    <w:name w:val="адресат"/>
    <w:basedOn w:val="a"/>
    <w:rsid w:val="005D6FD1"/>
  </w:style>
  <w:style w:type="paragraph" w:customStyle="1" w:styleId="aaanao">
    <w:name w:val="aa?anao"/>
    <w:basedOn w:val="a"/>
    <w:rsid w:val="005D6FD1"/>
  </w:style>
  <w:style w:type="paragraph" w:customStyle="1" w:styleId="1a">
    <w:name w:val="Текст1"/>
    <w:basedOn w:val="a"/>
    <w:rsid w:val="005D6FD1"/>
  </w:style>
  <w:style w:type="paragraph" w:customStyle="1" w:styleId="210">
    <w:name w:val="Основной текст 21"/>
    <w:basedOn w:val="a"/>
    <w:rsid w:val="005D6FD1"/>
  </w:style>
  <w:style w:type="paragraph" w:customStyle="1" w:styleId="310">
    <w:name w:val="Основной текст с отступом 31"/>
    <w:basedOn w:val="a"/>
    <w:rsid w:val="005D6FD1"/>
  </w:style>
  <w:style w:type="paragraph" w:customStyle="1" w:styleId="ConsNonformat">
    <w:name w:val="ConsNonformat"/>
    <w:rsid w:val="005D6FD1"/>
    <w:pPr>
      <w:widowControl w:val="0"/>
      <w:suppressAutoHyphens/>
    </w:pPr>
    <w:rPr>
      <w:rFonts w:ascii="Calibri" w:eastAsia="Arial Unicode MS" w:hAnsi="Calibri" w:cs="font237"/>
      <w:kern w:val="1"/>
      <w:lang w:eastAsia="ar-SA"/>
    </w:rPr>
  </w:style>
  <w:style w:type="paragraph" w:customStyle="1" w:styleId="WW-2">
    <w:name w:val="WW-Основной текст с отступом 2"/>
    <w:basedOn w:val="a"/>
    <w:rsid w:val="005D6FD1"/>
  </w:style>
  <w:style w:type="paragraph" w:customStyle="1" w:styleId="1b">
    <w:name w:val="Название объекта1"/>
    <w:basedOn w:val="a"/>
    <w:rsid w:val="005D6FD1"/>
  </w:style>
  <w:style w:type="paragraph" w:customStyle="1" w:styleId="ConsTitle">
    <w:name w:val="ConsTitle"/>
    <w:rsid w:val="005D6FD1"/>
    <w:pPr>
      <w:widowControl w:val="0"/>
      <w:suppressAutoHyphens/>
    </w:pPr>
    <w:rPr>
      <w:rFonts w:ascii="Calibri" w:eastAsia="Arial Unicode MS" w:hAnsi="Calibri" w:cs="font237"/>
      <w:kern w:val="1"/>
      <w:lang w:eastAsia="ar-SA"/>
    </w:rPr>
  </w:style>
  <w:style w:type="paragraph" w:customStyle="1" w:styleId="af4">
    <w:name w:val="Стиль"/>
    <w:rsid w:val="005D6FD1"/>
    <w:pPr>
      <w:widowControl w:val="0"/>
      <w:suppressAutoHyphens/>
    </w:pPr>
    <w:rPr>
      <w:rFonts w:ascii="Calibri" w:eastAsia="Arial Unicode MS" w:hAnsi="Calibri" w:cs="font237"/>
      <w:kern w:val="1"/>
      <w:lang w:eastAsia="ar-SA"/>
    </w:rPr>
  </w:style>
  <w:style w:type="paragraph" w:customStyle="1" w:styleId="af5">
    <w:name w:val="Содержимое таблицы"/>
    <w:basedOn w:val="a"/>
    <w:rsid w:val="005D6FD1"/>
    <w:pPr>
      <w:suppressLineNumbers/>
    </w:pPr>
  </w:style>
  <w:style w:type="paragraph" w:customStyle="1" w:styleId="ConsPlusNormal">
    <w:name w:val="ConsPlusNormal"/>
    <w:rsid w:val="005D6FD1"/>
    <w:pPr>
      <w:widowControl w:val="0"/>
      <w:suppressAutoHyphens/>
    </w:pPr>
    <w:rPr>
      <w:rFonts w:ascii="Calibri" w:eastAsia="Arial Unicode MS" w:hAnsi="Calibri" w:cs="font237"/>
      <w:kern w:val="1"/>
      <w:lang w:eastAsia="ar-SA"/>
    </w:rPr>
  </w:style>
  <w:style w:type="paragraph" w:customStyle="1" w:styleId="ConsPlusNonformat">
    <w:name w:val="ConsPlusNonformat"/>
    <w:basedOn w:val="a"/>
    <w:rsid w:val="005D6FD1"/>
  </w:style>
  <w:style w:type="paragraph" w:customStyle="1" w:styleId="ConsPlusTitle">
    <w:name w:val="ConsPlusTitle"/>
    <w:basedOn w:val="a"/>
    <w:rsid w:val="005D6FD1"/>
  </w:style>
  <w:style w:type="paragraph" w:customStyle="1" w:styleId="ConsPlusCell">
    <w:name w:val="ConsPlusCell"/>
    <w:basedOn w:val="a"/>
    <w:uiPriority w:val="99"/>
    <w:rsid w:val="005D6FD1"/>
  </w:style>
  <w:style w:type="paragraph" w:customStyle="1" w:styleId="ConsPlusDocList">
    <w:name w:val="ConsPlusDocList"/>
    <w:basedOn w:val="a"/>
    <w:rsid w:val="005D6FD1"/>
  </w:style>
  <w:style w:type="paragraph" w:customStyle="1" w:styleId="af6">
    <w:name w:val="Заголовок таблицы"/>
    <w:basedOn w:val="af5"/>
    <w:rsid w:val="005D6FD1"/>
    <w:pPr>
      <w:jc w:val="center"/>
    </w:pPr>
    <w:rPr>
      <w:b/>
      <w:bCs/>
    </w:rPr>
  </w:style>
  <w:style w:type="paragraph" w:customStyle="1" w:styleId="211">
    <w:name w:val="Основной текст с отступом 21"/>
    <w:basedOn w:val="a"/>
    <w:rsid w:val="005D6FD1"/>
  </w:style>
  <w:style w:type="paragraph" w:customStyle="1" w:styleId="ListParagraph1">
    <w:name w:val="List Paragraph1"/>
    <w:basedOn w:val="a"/>
    <w:rsid w:val="005D6FD1"/>
  </w:style>
  <w:style w:type="paragraph" w:customStyle="1" w:styleId="BalloonText1">
    <w:name w:val="Balloon Text1"/>
    <w:basedOn w:val="a"/>
    <w:rsid w:val="005D6FD1"/>
  </w:style>
  <w:style w:type="paragraph" w:styleId="af7">
    <w:name w:val="Balloon Text"/>
    <w:basedOn w:val="a"/>
    <w:link w:val="1c"/>
    <w:rsid w:val="005D6FD1"/>
    <w:pPr>
      <w:spacing w:line="240" w:lineRule="auto"/>
    </w:pPr>
    <w:rPr>
      <w:rFonts w:ascii="Tahoma" w:hAnsi="Tahoma"/>
      <w:sz w:val="16"/>
      <w:szCs w:val="16"/>
    </w:rPr>
  </w:style>
  <w:style w:type="character" w:customStyle="1" w:styleId="1c">
    <w:name w:val="Текст выноски Знак1"/>
    <w:basedOn w:val="a1"/>
    <w:link w:val="af7"/>
    <w:rsid w:val="005D6FD1"/>
    <w:rPr>
      <w:rFonts w:ascii="Tahoma" w:eastAsia="Andale Sans UI" w:hAnsi="Tahoma" w:cs="Times New Roman"/>
      <w:kern w:val="1"/>
      <w:sz w:val="16"/>
      <w:szCs w:val="16"/>
      <w:lang w:eastAsia="ar-SA"/>
    </w:rPr>
  </w:style>
  <w:style w:type="character" w:styleId="af8">
    <w:name w:val="Emphasis"/>
    <w:qFormat/>
    <w:rsid w:val="005D6FD1"/>
    <w:rPr>
      <w:i/>
      <w:iCs/>
    </w:rPr>
  </w:style>
  <w:style w:type="paragraph" w:styleId="af9">
    <w:name w:val="List Paragraph"/>
    <w:basedOn w:val="a"/>
    <w:uiPriority w:val="34"/>
    <w:qFormat/>
    <w:rsid w:val="005D6FD1"/>
    <w:pPr>
      <w:widowControl w:val="0"/>
      <w:spacing w:line="240" w:lineRule="auto"/>
      <w:ind w:left="720"/>
      <w:contextualSpacing/>
    </w:pPr>
    <w:rPr>
      <w:lang w:eastAsia="en-US"/>
    </w:rPr>
  </w:style>
  <w:style w:type="paragraph" w:styleId="afa">
    <w:name w:val="Plain Text"/>
    <w:basedOn w:val="a"/>
    <w:link w:val="afb"/>
    <w:rsid w:val="005D6FD1"/>
    <w:pPr>
      <w:suppressAutoHyphens w:val="0"/>
      <w:spacing w:line="240" w:lineRule="auto"/>
    </w:pPr>
    <w:rPr>
      <w:rFonts w:ascii="Courier New" w:eastAsia="Times New Roman" w:hAnsi="Courier New"/>
      <w:kern w:val="0"/>
      <w:sz w:val="20"/>
      <w:szCs w:val="20"/>
    </w:rPr>
  </w:style>
  <w:style w:type="character" w:customStyle="1" w:styleId="afb">
    <w:name w:val="Текст Знак"/>
    <w:basedOn w:val="a1"/>
    <w:link w:val="afa"/>
    <w:rsid w:val="005D6FD1"/>
    <w:rPr>
      <w:rFonts w:ascii="Courier New" w:eastAsia="Times New Roman" w:hAnsi="Courier New" w:cs="Times New Roman"/>
      <w:sz w:val="20"/>
      <w:szCs w:val="20"/>
    </w:rPr>
  </w:style>
  <w:style w:type="paragraph" w:styleId="afc">
    <w:name w:val="Normal (Web)"/>
    <w:basedOn w:val="a"/>
    <w:uiPriority w:val="99"/>
    <w:unhideWhenUsed/>
    <w:rsid w:val="005D6FD1"/>
    <w:pPr>
      <w:suppressAutoHyphens w:val="0"/>
      <w:spacing w:before="100" w:beforeAutospacing="1" w:after="100" w:afterAutospacing="1" w:line="240" w:lineRule="auto"/>
    </w:pPr>
    <w:rPr>
      <w:rFonts w:eastAsia="Times New Roman"/>
      <w:kern w:val="0"/>
      <w:lang w:eastAsia="ru-RU"/>
    </w:rPr>
  </w:style>
  <w:style w:type="paragraph" w:styleId="afd">
    <w:name w:val="Intense Quote"/>
    <w:basedOn w:val="a"/>
    <w:next w:val="a"/>
    <w:link w:val="afe"/>
    <w:uiPriority w:val="30"/>
    <w:qFormat/>
    <w:rsid w:val="005D6FD1"/>
    <w:pPr>
      <w:pBdr>
        <w:top w:val="single" w:sz="4" w:space="10" w:color="5B9BD5"/>
        <w:bottom w:val="single" w:sz="4" w:space="10" w:color="5B9BD5"/>
      </w:pBdr>
      <w:suppressAutoHyphens w:val="0"/>
      <w:spacing w:before="360" w:after="360" w:line="259" w:lineRule="auto"/>
      <w:ind w:left="864" w:right="864"/>
      <w:jc w:val="center"/>
    </w:pPr>
    <w:rPr>
      <w:rFonts w:ascii="Calibri" w:eastAsia="Calibri" w:hAnsi="Calibri"/>
      <w:i/>
      <w:iCs/>
      <w:color w:val="5B9BD5"/>
      <w:kern w:val="0"/>
      <w:sz w:val="22"/>
      <w:szCs w:val="22"/>
      <w:lang w:eastAsia="en-US"/>
    </w:rPr>
  </w:style>
  <w:style w:type="character" w:customStyle="1" w:styleId="afe">
    <w:name w:val="Выделенная цитата Знак"/>
    <w:basedOn w:val="a1"/>
    <w:link w:val="afd"/>
    <w:uiPriority w:val="30"/>
    <w:rsid w:val="005D6FD1"/>
    <w:rPr>
      <w:rFonts w:ascii="Calibri" w:eastAsia="Calibri" w:hAnsi="Calibri" w:cs="Times New Roman"/>
      <w:i/>
      <w:iCs/>
      <w:color w:val="5B9BD5"/>
    </w:rPr>
  </w:style>
  <w:style w:type="paragraph" w:customStyle="1" w:styleId="s1">
    <w:name w:val="s_1"/>
    <w:basedOn w:val="a"/>
    <w:rsid w:val="005D6FD1"/>
    <w:pPr>
      <w:suppressAutoHyphens w:val="0"/>
      <w:spacing w:before="100" w:beforeAutospacing="1" w:after="100" w:afterAutospacing="1" w:line="240" w:lineRule="auto"/>
    </w:pPr>
    <w:rPr>
      <w:rFonts w:eastAsia="Times New Roman"/>
      <w:kern w:val="0"/>
      <w:lang w:eastAsia="ru-RU"/>
    </w:rPr>
  </w:style>
  <w:style w:type="paragraph" w:customStyle="1" w:styleId="Default">
    <w:name w:val="Default"/>
    <w:rsid w:val="005D6FD1"/>
    <w:pPr>
      <w:autoSpaceDE w:val="0"/>
      <w:autoSpaceDN w:val="0"/>
      <w:adjustRightInd w:val="0"/>
      <w:spacing w:after="0" w:line="240" w:lineRule="auto"/>
    </w:pPr>
    <w:rPr>
      <w:rFonts w:ascii="PT Astra Serif" w:eastAsia="Calibri" w:hAnsi="PT Astra Serif" w:cs="PT Astra Serif"/>
      <w:color w:val="000000"/>
      <w:sz w:val="24"/>
      <w:szCs w:val="24"/>
    </w:rPr>
  </w:style>
  <w:style w:type="paragraph" w:customStyle="1" w:styleId="120">
    <w:name w:val="Указатель 12"/>
    <w:basedOn w:val="a"/>
    <w:rsid w:val="008D353F"/>
  </w:style>
  <w:style w:type="paragraph" w:customStyle="1" w:styleId="41">
    <w:name w:val="Указатель4"/>
    <w:basedOn w:val="a"/>
    <w:rsid w:val="008D353F"/>
  </w:style>
  <w:style w:type="paragraph" w:customStyle="1" w:styleId="docdata">
    <w:name w:val="docdata"/>
    <w:aliases w:val="docy,v5,3008,bqiaagaaeyqcaaagiaiaaamccqaabrajaaaaaaaaaaaaaaaaaaaaaaaaaaaaaaaaaaaaaaaaaaaaaaaaaaaaaaaaaaaaaaaaaaaaaaaaaaaaaaaaaaaaaaaaaaaaaaaaaaaaaaaaaaaaaaaaaaaaaaaaaaaaaaaaaaaaaaaaaaaaaaaaaaaaaaaaaaaaaaaaaaaaaaaaaaaaaaaaaaaaaaaaaaaaaaaaaaaaaaaa"/>
    <w:basedOn w:val="a"/>
    <w:rsid w:val="00110F80"/>
    <w:pPr>
      <w:suppressAutoHyphens w:val="0"/>
      <w:spacing w:before="100" w:beforeAutospacing="1" w:after="100" w:afterAutospacing="1" w:line="240" w:lineRule="auto"/>
    </w:pPr>
    <w:rPr>
      <w:rFonts w:eastAsia="Times New Roman"/>
      <w:kern w:val="0"/>
      <w:lang w:eastAsia="ru-RU"/>
    </w:rPr>
  </w:style>
</w:styles>
</file>

<file path=word/webSettings.xml><?xml version="1.0" encoding="utf-8"?>
<w:webSettings xmlns:r="http://schemas.openxmlformats.org/officeDocument/2006/relationships" xmlns:w="http://schemas.openxmlformats.org/wordprocessingml/2006/main">
  <w:divs>
    <w:div w:id="76916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878&amp;dst=339" TargetMode="External"/><Relationship Id="rId13" Type="http://schemas.openxmlformats.org/officeDocument/2006/relationships/hyperlink" Target="consultantplus://offline/ref=4F69FF648CB6A241D07B11F450D5D1097BF17F289C1F3059B3F4E7949D25BF2AD0E1F9A0DE422CB7D1B5CCB874aC4FH"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ogin.consultant.ru/link/?req=doc&amp;base=LAW&amp;n=482878&amp;dst=336" TargetMode="External"/><Relationship Id="rId12" Type="http://schemas.openxmlformats.org/officeDocument/2006/relationships/hyperlink" Target="consultantplus://offline/ref=5A809F9354D1F5C413437D54462DC5AB6EA0D2720566A35E1845949AE8r9F6O"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login.consultant.ru/link/?req=doc&amp;base=LAW&amp;n=48313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54116" TargetMode="External"/><Relationship Id="rId5" Type="http://schemas.openxmlformats.org/officeDocument/2006/relationships/footnotes" Target="footnotes.xml"/><Relationship Id="rId15" Type="http://schemas.openxmlformats.org/officeDocument/2006/relationships/hyperlink" Target="consultantplus://offline/ref=1370BCC16C99F0707706384D31EDB42DFA10D71C8C71273EF9D68491FDL7QAK" TargetMode="External"/><Relationship Id="rId10" Type="http://schemas.openxmlformats.org/officeDocument/2006/relationships/hyperlink" Target="consultantplus://offline/ref=71896795445CAB72B68C233FDA060D2AEC94717036D8D3ADBB5FD1D7E47F19F2A9CF107AB638ED7EA0J"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89434608263B35A1D307ACE0739CDACBE6E52FDBC631E3D28303189B8F783D6D05D49B1956E4F558B1472BD6D9D9FE9BC9F8BC5B300E3DCBvAUBM" TargetMode="External"/><Relationship Id="rId14" Type="http://schemas.openxmlformats.org/officeDocument/2006/relationships/hyperlink" Target="consultantplus://offline/ref=4F69FF648CB6A241D07B11F450D5D1097BF17F289C1F3059B3F4E7949D25BF2AD0E1F9A0DE422CB7D1B5CCB874aC4F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28607</Words>
  <Characters>163061</Characters>
  <Application>Microsoft Office Word</Application>
  <DocSecurity>0</DocSecurity>
  <Lines>1358</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191286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dc:creator>
  <cp:keywords/>
  <dc:description/>
  <cp:lastModifiedBy>Пользователь Windows</cp:lastModifiedBy>
  <cp:revision>18</cp:revision>
  <dcterms:created xsi:type="dcterms:W3CDTF">2026-03-03T13:42:00Z</dcterms:created>
  <dcterms:modified xsi:type="dcterms:W3CDTF">2026-04-17T05:22:00Z</dcterms:modified>
</cp:coreProperties>
</file>